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01AFF" w14:textId="77777777" w:rsidR="00497DFE" w:rsidRPr="00F20944" w:rsidRDefault="00497DFE" w:rsidP="00F20944">
      <w:pPr>
        <w:tabs>
          <w:tab w:val="right" w:pos="9071"/>
        </w:tabs>
        <w:spacing w:line="276" w:lineRule="auto"/>
        <w:jc w:val="center"/>
        <w:rPr>
          <w:rFonts w:ascii="Times New Roman" w:hAnsi="Times New Roman"/>
          <w:b/>
          <w:color w:val="000000" w:themeColor="text1"/>
          <w:sz w:val="24"/>
          <w:szCs w:val="24"/>
        </w:rPr>
      </w:pPr>
    </w:p>
    <w:p w14:paraId="0938888C" w14:textId="77777777" w:rsidR="00982A79" w:rsidRPr="00F20944" w:rsidRDefault="0050441B" w:rsidP="00F20944">
      <w:pPr>
        <w:tabs>
          <w:tab w:val="right" w:pos="9071"/>
        </w:tabs>
        <w:spacing w:line="276" w:lineRule="auto"/>
        <w:jc w:val="center"/>
        <w:rPr>
          <w:rFonts w:ascii="Times New Roman" w:hAnsi="Times New Roman"/>
          <w:b/>
          <w:color w:val="000000" w:themeColor="text1"/>
          <w:sz w:val="24"/>
          <w:szCs w:val="24"/>
        </w:rPr>
      </w:pPr>
      <w:r w:rsidRPr="00F20944">
        <w:rPr>
          <w:rFonts w:ascii="Times New Roman" w:hAnsi="Times New Roman"/>
          <w:b/>
          <w:color w:val="000000" w:themeColor="text1"/>
          <w:sz w:val="24"/>
          <w:szCs w:val="24"/>
        </w:rPr>
        <w:t xml:space="preserve">UMOWA NR </w:t>
      </w:r>
      <w:r w:rsidR="00113C77" w:rsidRPr="00F20944">
        <w:rPr>
          <w:rFonts w:ascii="Times New Roman" w:hAnsi="Times New Roman"/>
          <w:b/>
          <w:color w:val="000000" w:themeColor="text1"/>
          <w:sz w:val="24"/>
          <w:szCs w:val="24"/>
        </w:rPr>
        <w:t>…………./2026/….</w:t>
      </w:r>
    </w:p>
    <w:p w14:paraId="58DB2984" w14:textId="77777777" w:rsidR="002F2076" w:rsidRPr="00F20944" w:rsidRDefault="002F2076" w:rsidP="00F20944">
      <w:pPr>
        <w:pStyle w:val="Nagwek6"/>
        <w:spacing w:line="276" w:lineRule="auto"/>
        <w:rPr>
          <w:rFonts w:ascii="Times New Roman" w:hAnsi="Times New Roman"/>
          <w:sz w:val="24"/>
        </w:rPr>
      </w:pPr>
    </w:p>
    <w:p w14:paraId="6AD491CE" w14:textId="77777777" w:rsidR="00113C77" w:rsidRPr="00F20944" w:rsidRDefault="00113C77" w:rsidP="00F20944">
      <w:pPr>
        <w:spacing w:line="276" w:lineRule="auto"/>
        <w:ind w:right="214"/>
        <w:rPr>
          <w:rFonts w:ascii="Times New Roman" w:hAnsi="Times New Roman"/>
          <w:sz w:val="24"/>
          <w:szCs w:val="24"/>
        </w:rPr>
      </w:pPr>
      <w:r w:rsidRPr="00F20944">
        <w:rPr>
          <w:rFonts w:ascii="Times New Roman" w:hAnsi="Times New Roman"/>
          <w:sz w:val="24"/>
          <w:szCs w:val="24"/>
        </w:rPr>
        <w:t>zawarta ……………….</w:t>
      </w:r>
    </w:p>
    <w:p w14:paraId="77EA7867" w14:textId="77777777" w:rsidR="002F2076" w:rsidRPr="00F20944" w:rsidRDefault="002F2076" w:rsidP="00F20944">
      <w:pPr>
        <w:spacing w:line="276" w:lineRule="auto"/>
        <w:ind w:right="214"/>
        <w:rPr>
          <w:rFonts w:ascii="Times New Roman" w:hAnsi="Times New Roman"/>
          <w:sz w:val="24"/>
          <w:szCs w:val="24"/>
        </w:rPr>
      </w:pPr>
      <w:r w:rsidRPr="00F20944">
        <w:rPr>
          <w:rFonts w:ascii="Times New Roman" w:hAnsi="Times New Roman"/>
          <w:sz w:val="24"/>
          <w:szCs w:val="24"/>
        </w:rPr>
        <w:t>pomiędzy:</w:t>
      </w:r>
    </w:p>
    <w:p w14:paraId="791A0F43" w14:textId="77777777" w:rsidR="002F2076" w:rsidRPr="00F20944" w:rsidRDefault="002F2076" w:rsidP="00F20944">
      <w:pPr>
        <w:spacing w:line="276" w:lineRule="auto"/>
        <w:rPr>
          <w:rFonts w:ascii="Times New Roman" w:hAnsi="Times New Roman"/>
          <w:color w:val="000000"/>
          <w:sz w:val="24"/>
          <w:szCs w:val="24"/>
        </w:rPr>
      </w:pPr>
      <w:r w:rsidRPr="00F20944">
        <w:rPr>
          <w:rFonts w:ascii="Times New Roman" w:hAnsi="Times New Roman"/>
          <w:b/>
          <w:bCs/>
          <w:color w:val="000000"/>
          <w:sz w:val="24"/>
          <w:szCs w:val="24"/>
        </w:rPr>
        <w:t>Gminą Bedlno, Bedlno 24, 99-311 Bedlno, REGON 611015543, NIP 775-24-06-180</w:t>
      </w:r>
      <w:r w:rsidRPr="00F20944">
        <w:rPr>
          <w:rFonts w:ascii="Times New Roman" w:hAnsi="Times New Roman"/>
          <w:color w:val="000000"/>
          <w:sz w:val="24"/>
          <w:szCs w:val="24"/>
        </w:rPr>
        <w:t xml:space="preserve">  reprezentowaną przez:</w:t>
      </w:r>
    </w:p>
    <w:p w14:paraId="77C86350" w14:textId="77777777" w:rsidR="002F2076" w:rsidRPr="00F20944" w:rsidRDefault="002F2076" w:rsidP="00F20944">
      <w:pPr>
        <w:spacing w:line="276" w:lineRule="auto"/>
        <w:rPr>
          <w:rFonts w:ascii="Times New Roman" w:hAnsi="Times New Roman"/>
          <w:b/>
          <w:color w:val="000000"/>
          <w:sz w:val="24"/>
          <w:szCs w:val="24"/>
        </w:rPr>
      </w:pPr>
      <w:r w:rsidRPr="00F20944">
        <w:rPr>
          <w:rFonts w:ascii="Times New Roman" w:hAnsi="Times New Roman"/>
          <w:b/>
          <w:color w:val="000000"/>
          <w:sz w:val="24"/>
          <w:szCs w:val="24"/>
        </w:rPr>
        <w:t>Wójta Gminy Bedlno –  Józefa Ignaczewskiego</w:t>
      </w:r>
    </w:p>
    <w:p w14:paraId="5D96FC81" w14:textId="3D990694" w:rsidR="00113C77" w:rsidRPr="00F20944" w:rsidRDefault="00113C77" w:rsidP="00F20944">
      <w:pPr>
        <w:spacing w:line="276" w:lineRule="auto"/>
        <w:rPr>
          <w:rFonts w:ascii="Times New Roman" w:hAnsi="Times New Roman"/>
          <w:b/>
          <w:color w:val="000000"/>
          <w:sz w:val="24"/>
          <w:szCs w:val="24"/>
        </w:rPr>
      </w:pPr>
      <w:r w:rsidRPr="00F20944">
        <w:rPr>
          <w:rFonts w:ascii="Times New Roman" w:hAnsi="Times New Roman"/>
          <w:b/>
          <w:color w:val="000000"/>
          <w:sz w:val="24"/>
          <w:szCs w:val="24"/>
        </w:rPr>
        <w:t xml:space="preserve">przy kontrasygnacie Skarbnika Gminy – Justyny Marczewskiej </w:t>
      </w:r>
    </w:p>
    <w:p w14:paraId="0461D83A" w14:textId="77777777" w:rsidR="00113C77" w:rsidRPr="00F20944" w:rsidRDefault="00113C77" w:rsidP="00F20944">
      <w:pPr>
        <w:spacing w:line="276" w:lineRule="auto"/>
        <w:rPr>
          <w:rFonts w:ascii="Times New Roman" w:hAnsi="Times New Roman"/>
          <w:b/>
          <w:color w:val="000000"/>
          <w:sz w:val="24"/>
          <w:szCs w:val="24"/>
        </w:rPr>
      </w:pPr>
      <w:r w:rsidRPr="00F20944">
        <w:rPr>
          <w:rFonts w:ascii="Times New Roman" w:hAnsi="Times New Roman"/>
          <w:b/>
          <w:color w:val="000000"/>
          <w:sz w:val="24"/>
          <w:szCs w:val="24"/>
        </w:rPr>
        <w:t>– zwaną w dalszej treści umowy „Zamawiającym”</w:t>
      </w:r>
    </w:p>
    <w:p w14:paraId="38B0EA1C" w14:textId="77777777" w:rsidR="00D914D4" w:rsidRPr="00F20944" w:rsidRDefault="002F2076" w:rsidP="00F20944">
      <w:pPr>
        <w:shd w:val="clear" w:color="auto" w:fill="FFFFFF"/>
        <w:spacing w:line="276" w:lineRule="auto"/>
        <w:ind w:right="29"/>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a </w:t>
      </w:r>
    </w:p>
    <w:p w14:paraId="7612011F" w14:textId="77777777" w:rsidR="00113C77" w:rsidRPr="00F20944" w:rsidRDefault="00113C77" w:rsidP="00F20944">
      <w:pPr>
        <w:shd w:val="clear" w:color="auto" w:fill="FFFFFF"/>
        <w:tabs>
          <w:tab w:val="left" w:leader="dot" w:pos="9072"/>
        </w:tabs>
        <w:spacing w:line="276" w:lineRule="auto"/>
        <w:ind w:right="29"/>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w:t>
      </w:r>
    </w:p>
    <w:p w14:paraId="2BC1F102" w14:textId="77777777" w:rsidR="00967349" w:rsidRPr="00F20944" w:rsidRDefault="00967349" w:rsidP="00F20944">
      <w:pPr>
        <w:shd w:val="clear" w:color="auto" w:fill="FFFFFF"/>
        <w:tabs>
          <w:tab w:val="left" w:leader="dot" w:pos="9072"/>
        </w:tabs>
        <w:spacing w:line="276" w:lineRule="auto"/>
        <w:ind w:right="29"/>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reprezentowan</w:t>
      </w:r>
      <w:r w:rsidR="00791E3B" w:rsidRPr="00F20944">
        <w:rPr>
          <w:rFonts w:ascii="Times New Roman" w:hAnsi="Times New Roman"/>
          <w:color w:val="000000" w:themeColor="text1"/>
          <w:kern w:val="2"/>
          <w:sz w:val="24"/>
          <w:szCs w:val="24"/>
        </w:rPr>
        <w:t>ym</w:t>
      </w:r>
      <w:r w:rsidRPr="00F20944">
        <w:rPr>
          <w:rFonts w:ascii="Times New Roman" w:hAnsi="Times New Roman"/>
          <w:color w:val="000000" w:themeColor="text1"/>
          <w:kern w:val="2"/>
          <w:sz w:val="24"/>
          <w:szCs w:val="24"/>
        </w:rPr>
        <w:t xml:space="preserve"> przez</w:t>
      </w:r>
      <w:r w:rsidR="00113C77" w:rsidRPr="00F20944">
        <w:rPr>
          <w:rFonts w:ascii="Times New Roman" w:hAnsi="Times New Roman"/>
          <w:color w:val="000000" w:themeColor="text1"/>
          <w:kern w:val="2"/>
          <w:sz w:val="24"/>
          <w:szCs w:val="24"/>
        </w:rPr>
        <w:t xml:space="preserve"> ………………………………</w:t>
      </w:r>
    </w:p>
    <w:p w14:paraId="4A479F2F" w14:textId="77777777" w:rsidR="00967349" w:rsidRPr="00F20944" w:rsidRDefault="00967349" w:rsidP="00F20944">
      <w:pPr>
        <w:shd w:val="clear" w:color="auto" w:fill="FFFFFF"/>
        <w:spacing w:line="276" w:lineRule="auto"/>
        <w:ind w:left="5"/>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zwanym w dalszej treści umowy </w:t>
      </w:r>
      <w:r w:rsidRPr="00F20944">
        <w:rPr>
          <w:rFonts w:ascii="Times New Roman" w:hAnsi="Times New Roman"/>
          <w:b/>
          <w:bCs/>
          <w:color w:val="000000" w:themeColor="text1"/>
          <w:kern w:val="2"/>
          <w:sz w:val="24"/>
          <w:szCs w:val="24"/>
        </w:rPr>
        <w:t>„Wykonawcą"</w:t>
      </w:r>
    </w:p>
    <w:p w14:paraId="38B2B686" w14:textId="77777777" w:rsidR="003865A4" w:rsidRPr="00F20944" w:rsidRDefault="003865A4" w:rsidP="00F20944">
      <w:pPr>
        <w:spacing w:line="276" w:lineRule="auto"/>
        <w:rPr>
          <w:rFonts w:ascii="Times New Roman" w:hAnsi="Times New Roman"/>
          <w:bCs/>
          <w:color w:val="000000" w:themeColor="text1"/>
          <w:kern w:val="2"/>
          <w:sz w:val="24"/>
          <w:szCs w:val="24"/>
        </w:rPr>
      </w:pPr>
    </w:p>
    <w:p w14:paraId="3B111476" w14:textId="10144634" w:rsidR="003865A4" w:rsidRPr="00F20944" w:rsidRDefault="00967349" w:rsidP="00F20944">
      <w:pPr>
        <w:spacing w:line="276" w:lineRule="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w wyniku rozstrzygniętego postępowania o udzielenie zamówienia </w:t>
      </w:r>
      <w:r w:rsidRPr="00F20944">
        <w:rPr>
          <w:rFonts w:ascii="Times New Roman" w:hAnsi="Times New Roman"/>
          <w:b/>
          <w:bCs/>
          <w:color w:val="000000" w:themeColor="text1"/>
          <w:kern w:val="2"/>
          <w:sz w:val="24"/>
          <w:szCs w:val="24"/>
        </w:rPr>
        <w:t>publicznego (ZP.27</w:t>
      </w:r>
      <w:r w:rsidR="00617197" w:rsidRPr="00F20944">
        <w:rPr>
          <w:rFonts w:ascii="Times New Roman" w:hAnsi="Times New Roman"/>
          <w:b/>
          <w:bCs/>
          <w:color w:val="000000" w:themeColor="text1"/>
          <w:kern w:val="2"/>
          <w:sz w:val="24"/>
          <w:szCs w:val="24"/>
        </w:rPr>
        <w:t>1</w:t>
      </w:r>
      <w:r w:rsidR="00E45BA1" w:rsidRPr="00F20944">
        <w:rPr>
          <w:rFonts w:ascii="Times New Roman" w:hAnsi="Times New Roman"/>
          <w:b/>
          <w:bCs/>
          <w:color w:val="000000" w:themeColor="text1"/>
          <w:kern w:val="2"/>
          <w:sz w:val="24"/>
          <w:szCs w:val="24"/>
        </w:rPr>
        <w:t>.</w:t>
      </w:r>
      <w:r w:rsidR="00420828">
        <w:rPr>
          <w:rFonts w:ascii="Times New Roman" w:hAnsi="Times New Roman"/>
          <w:b/>
          <w:bCs/>
          <w:color w:val="000000" w:themeColor="text1"/>
          <w:kern w:val="2"/>
          <w:sz w:val="24"/>
          <w:szCs w:val="24"/>
        </w:rPr>
        <w:t>1.</w:t>
      </w:r>
      <w:r w:rsidR="00E45BA1" w:rsidRPr="00F20944">
        <w:rPr>
          <w:rFonts w:ascii="Times New Roman" w:hAnsi="Times New Roman"/>
          <w:b/>
          <w:bCs/>
          <w:color w:val="000000" w:themeColor="text1"/>
          <w:kern w:val="2"/>
          <w:sz w:val="24"/>
          <w:szCs w:val="24"/>
        </w:rPr>
        <w:t xml:space="preserve"> 2026 </w:t>
      </w:r>
      <w:r w:rsidRPr="00F20944">
        <w:rPr>
          <w:rFonts w:ascii="Times New Roman" w:hAnsi="Times New Roman"/>
          <w:b/>
          <w:bCs/>
          <w:color w:val="000000" w:themeColor="text1"/>
          <w:kern w:val="2"/>
          <w:sz w:val="24"/>
          <w:szCs w:val="24"/>
        </w:rPr>
        <w:t>)</w:t>
      </w:r>
      <w:r w:rsidRPr="00F20944">
        <w:rPr>
          <w:rFonts w:ascii="Times New Roman" w:hAnsi="Times New Roman"/>
          <w:color w:val="000000" w:themeColor="text1"/>
          <w:kern w:val="2"/>
          <w:sz w:val="24"/>
          <w:szCs w:val="24"/>
        </w:rPr>
        <w:t xml:space="preserve"> prowadzonego w trybie </w:t>
      </w:r>
      <w:r w:rsidR="00A47A1B" w:rsidRPr="00F20944">
        <w:rPr>
          <w:rFonts w:ascii="Times New Roman" w:hAnsi="Times New Roman"/>
          <w:color w:val="000000" w:themeColor="text1"/>
          <w:kern w:val="2"/>
          <w:sz w:val="24"/>
          <w:szCs w:val="24"/>
        </w:rPr>
        <w:t>podstawowym</w:t>
      </w:r>
      <w:r w:rsidRPr="00F20944">
        <w:rPr>
          <w:rFonts w:ascii="Times New Roman" w:hAnsi="Times New Roman"/>
          <w:color w:val="000000" w:themeColor="text1"/>
          <w:kern w:val="2"/>
          <w:sz w:val="24"/>
          <w:szCs w:val="24"/>
        </w:rPr>
        <w:t>, na podstawie art. </w:t>
      </w:r>
      <w:r w:rsidR="00A47A1B" w:rsidRPr="00F20944">
        <w:rPr>
          <w:rFonts w:ascii="Times New Roman" w:hAnsi="Times New Roman"/>
          <w:color w:val="000000" w:themeColor="text1"/>
          <w:kern w:val="2"/>
          <w:sz w:val="24"/>
          <w:szCs w:val="24"/>
        </w:rPr>
        <w:t xml:space="preserve">275 pkt 1 </w:t>
      </w:r>
      <w:r w:rsidRPr="00F20944">
        <w:rPr>
          <w:rFonts w:ascii="Times New Roman" w:hAnsi="Times New Roman"/>
          <w:color w:val="000000" w:themeColor="text1"/>
          <w:kern w:val="2"/>
          <w:sz w:val="24"/>
          <w:szCs w:val="24"/>
        </w:rPr>
        <w:t xml:space="preserve">ustawy z dnia </w:t>
      </w:r>
      <w:r w:rsidR="00A47A1B" w:rsidRPr="00F20944">
        <w:rPr>
          <w:rFonts w:ascii="Times New Roman" w:hAnsi="Times New Roman"/>
          <w:color w:val="000000" w:themeColor="text1"/>
          <w:kern w:val="2"/>
          <w:sz w:val="24"/>
          <w:szCs w:val="24"/>
        </w:rPr>
        <w:t>11</w:t>
      </w:r>
      <w:r w:rsidR="000D3B7A" w:rsidRPr="00F20944">
        <w:rPr>
          <w:rFonts w:ascii="Times New Roman" w:hAnsi="Times New Roman"/>
          <w:color w:val="000000" w:themeColor="text1"/>
          <w:kern w:val="2"/>
          <w:sz w:val="24"/>
          <w:szCs w:val="24"/>
        </w:rPr>
        <w:t xml:space="preserve"> </w:t>
      </w:r>
      <w:r w:rsidR="00A47A1B" w:rsidRPr="00F20944">
        <w:rPr>
          <w:rFonts w:ascii="Times New Roman" w:hAnsi="Times New Roman"/>
          <w:color w:val="000000" w:themeColor="text1"/>
          <w:kern w:val="2"/>
          <w:sz w:val="24"/>
          <w:szCs w:val="24"/>
        </w:rPr>
        <w:t>września</w:t>
      </w:r>
      <w:r w:rsidRPr="00F20944">
        <w:rPr>
          <w:rFonts w:ascii="Times New Roman" w:hAnsi="Times New Roman"/>
          <w:color w:val="000000" w:themeColor="text1"/>
          <w:kern w:val="2"/>
          <w:sz w:val="24"/>
          <w:szCs w:val="24"/>
        </w:rPr>
        <w:t xml:space="preserve"> 20</w:t>
      </w:r>
      <w:r w:rsidR="00A47A1B" w:rsidRPr="00F20944">
        <w:rPr>
          <w:rFonts w:ascii="Times New Roman" w:hAnsi="Times New Roman"/>
          <w:color w:val="000000" w:themeColor="text1"/>
          <w:kern w:val="2"/>
          <w:sz w:val="24"/>
          <w:szCs w:val="24"/>
        </w:rPr>
        <w:t>19</w:t>
      </w:r>
      <w:r w:rsidRPr="00F20944">
        <w:rPr>
          <w:rFonts w:ascii="Times New Roman" w:hAnsi="Times New Roman"/>
          <w:color w:val="000000" w:themeColor="text1"/>
          <w:kern w:val="2"/>
          <w:sz w:val="24"/>
          <w:szCs w:val="24"/>
        </w:rPr>
        <w:t xml:space="preserve"> r. Prawo zamówień publicznych (Dz. U</w:t>
      </w:r>
      <w:r w:rsidR="001621BE">
        <w:rPr>
          <w:rFonts w:ascii="Times New Roman" w:hAnsi="Times New Roman"/>
          <w:color w:val="000000" w:themeColor="text1"/>
          <w:kern w:val="2"/>
          <w:sz w:val="24"/>
          <w:szCs w:val="24"/>
        </w:rPr>
        <w:t>. z 2024r. poz. 1320 ze zm.</w:t>
      </w:r>
      <w:r w:rsidRPr="00F20944">
        <w:rPr>
          <w:rFonts w:ascii="Times New Roman" w:hAnsi="Times New Roman"/>
          <w:color w:val="000000" w:themeColor="text1"/>
          <w:kern w:val="2"/>
          <w:sz w:val="24"/>
          <w:szCs w:val="24"/>
        </w:rPr>
        <w:t>) – zwanej dalej ustawą Pzp, została zawarta umowa o następującej treści:</w:t>
      </w:r>
    </w:p>
    <w:p w14:paraId="194ACE48" w14:textId="77777777" w:rsidR="00967349" w:rsidRPr="00F20944" w:rsidRDefault="00967349" w:rsidP="00F20944">
      <w:pPr>
        <w:spacing w:line="276" w:lineRule="auto"/>
        <w:rPr>
          <w:rFonts w:ascii="Times New Roman" w:hAnsi="Times New Roman"/>
          <w:color w:val="000000" w:themeColor="text1"/>
          <w:kern w:val="2"/>
          <w:sz w:val="24"/>
          <w:szCs w:val="24"/>
        </w:rPr>
      </w:pPr>
    </w:p>
    <w:p w14:paraId="65D86AB5" w14:textId="77777777" w:rsidR="00982A79" w:rsidRPr="00F20944" w:rsidRDefault="00982A79" w:rsidP="00F20944">
      <w:pPr>
        <w:spacing w:line="276" w:lineRule="auto"/>
        <w:jc w:val="center"/>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w:t>
      </w:r>
      <w:r w:rsidR="004E6173" w:rsidRPr="00F20944">
        <w:rPr>
          <w:rFonts w:ascii="Times New Roman" w:hAnsi="Times New Roman"/>
          <w:b/>
          <w:bCs/>
          <w:color w:val="000000" w:themeColor="text1"/>
          <w:kern w:val="2"/>
          <w:sz w:val="24"/>
          <w:szCs w:val="24"/>
        </w:rPr>
        <w:t> </w:t>
      </w:r>
      <w:r w:rsidRPr="00F20944">
        <w:rPr>
          <w:rFonts w:ascii="Times New Roman" w:hAnsi="Times New Roman"/>
          <w:b/>
          <w:bCs/>
          <w:color w:val="000000" w:themeColor="text1"/>
          <w:kern w:val="2"/>
          <w:sz w:val="24"/>
          <w:szCs w:val="24"/>
        </w:rPr>
        <w:t>1</w:t>
      </w:r>
    </w:p>
    <w:p w14:paraId="3A8297B1" w14:textId="77777777" w:rsidR="00A9593F" w:rsidRPr="00F20944" w:rsidRDefault="00967349" w:rsidP="00F20944">
      <w:pPr>
        <w:spacing w:line="276" w:lineRule="auto"/>
        <w:jc w:val="center"/>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PRZEDMIOT UMOWY</w:t>
      </w:r>
    </w:p>
    <w:p w14:paraId="3F023765" w14:textId="77777777" w:rsidR="00AB6ED9" w:rsidRPr="00AB6ED9" w:rsidRDefault="00FA24EE" w:rsidP="00AB6ED9">
      <w:pPr>
        <w:overflowPunct/>
        <w:spacing w:line="276" w:lineRule="auto"/>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1. </w:t>
      </w:r>
      <w:r w:rsidR="00B123DA" w:rsidRPr="00F20944">
        <w:rPr>
          <w:rFonts w:ascii="Times New Roman" w:hAnsi="Times New Roman"/>
          <w:color w:val="000000" w:themeColor="text1"/>
          <w:sz w:val="24"/>
          <w:szCs w:val="24"/>
        </w:rPr>
        <w:t xml:space="preserve">Przedmiotem Umowy jest </w:t>
      </w:r>
      <w:r w:rsidRPr="00F20944">
        <w:rPr>
          <w:rFonts w:ascii="Times New Roman" w:hAnsi="Times New Roman"/>
          <w:color w:val="000000" w:themeColor="text1"/>
          <w:sz w:val="24"/>
          <w:szCs w:val="24"/>
        </w:rPr>
        <w:t>inwestycja pn</w:t>
      </w:r>
      <w:r w:rsidR="00AB6ED9">
        <w:rPr>
          <w:rFonts w:ascii="Times New Roman" w:hAnsi="Times New Roman"/>
          <w:color w:val="000000" w:themeColor="text1"/>
          <w:sz w:val="24"/>
          <w:szCs w:val="24"/>
        </w:rPr>
        <w:t>.</w:t>
      </w:r>
      <w:r w:rsidRPr="00F20944">
        <w:rPr>
          <w:rFonts w:ascii="Times New Roman" w:hAnsi="Times New Roman"/>
          <w:color w:val="000000" w:themeColor="text1"/>
          <w:sz w:val="24"/>
          <w:szCs w:val="24"/>
        </w:rPr>
        <w:t xml:space="preserve"> </w:t>
      </w:r>
      <w:r w:rsidRPr="00F20944">
        <w:rPr>
          <w:rFonts w:ascii="Times New Roman" w:hAnsi="Times New Roman"/>
          <w:b/>
          <w:sz w:val="24"/>
          <w:szCs w:val="24"/>
        </w:rPr>
        <w:t>Poprawa małe</w:t>
      </w:r>
      <w:r w:rsidR="00AB6ED9">
        <w:rPr>
          <w:rFonts w:ascii="Times New Roman" w:hAnsi="Times New Roman"/>
          <w:b/>
          <w:sz w:val="24"/>
          <w:szCs w:val="24"/>
        </w:rPr>
        <w:t xml:space="preserve">j retencji w Gminie Bedlno               etap </w:t>
      </w:r>
      <w:r w:rsidRPr="00F20944">
        <w:rPr>
          <w:rFonts w:ascii="Times New Roman" w:hAnsi="Times New Roman"/>
          <w:b/>
          <w:sz w:val="24"/>
          <w:szCs w:val="24"/>
        </w:rPr>
        <w:t xml:space="preserve">I. </w:t>
      </w:r>
      <w:r w:rsidRPr="00F20944">
        <w:rPr>
          <w:rFonts w:ascii="Times New Roman" w:hAnsi="Times New Roman"/>
          <w:sz w:val="24"/>
          <w:szCs w:val="24"/>
        </w:rPr>
        <w:t xml:space="preserve"> </w:t>
      </w:r>
    </w:p>
    <w:p w14:paraId="5313EC37" w14:textId="77777777" w:rsidR="00BF6ED9" w:rsidRPr="00F20944" w:rsidRDefault="00FA24EE" w:rsidP="00AB6ED9">
      <w:pPr>
        <w:overflowPunct/>
        <w:spacing w:line="276" w:lineRule="auto"/>
        <w:textAlignment w:val="auto"/>
        <w:rPr>
          <w:rFonts w:ascii="Times New Roman" w:hAnsi="Times New Roman"/>
          <w:b/>
          <w:bCs/>
          <w:color w:val="000000" w:themeColor="text1"/>
          <w:sz w:val="24"/>
          <w:szCs w:val="24"/>
          <w:u w:val="single"/>
        </w:rPr>
      </w:pPr>
      <w:r w:rsidRPr="00F20944">
        <w:rPr>
          <w:rFonts w:ascii="Times New Roman" w:hAnsi="Times New Roman"/>
          <w:sz w:val="24"/>
          <w:szCs w:val="24"/>
        </w:rPr>
        <w:t xml:space="preserve">Zadanie dotyczy </w:t>
      </w:r>
      <w:r w:rsidRPr="00F20944">
        <w:rPr>
          <w:rFonts w:ascii="Times New Roman" w:hAnsi="Times New Roman"/>
          <w:color w:val="000000" w:themeColor="text1"/>
          <w:sz w:val="24"/>
          <w:szCs w:val="24"/>
        </w:rPr>
        <w:t xml:space="preserve">wykonania </w:t>
      </w:r>
      <w:r w:rsidR="000751C3" w:rsidRPr="00F20944">
        <w:rPr>
          <w:rFonts w:ascii="Times New Roman" w:hAnsi="Times New Roman"/>
          <w:color w:val="000000" w:themeColor="text1"/>
          <w:sz w:val="24"/>
          <w:szCs w:val="24"/>
        </w:rPr>
        <w:t xml:space="preserve"> </w:t>
      </w:r>
      <w:r w:rsidR="005A6F83" w:rsidRPr="00F20944">
        <w:rPr>
          <w:rFonts w:ascii="Times New Roman" w:hAnsi="Times New Roman"/>
          <w:b/>
          <w:sz w:val="24"/>
          <w:szCs w:val="24"/>
        </w:rPr>
        <w:t>modernizacji  stawu w Bedlnie dla potrzeb zwiększenia zdolności retencyjnych, adaptacj</w:t>
      </w:r>
      <w:r w:rsidR="00AB6ED9">
        <w:rPr>
          <w:rFonts w:ascii="Times New Roman" w:hAnsi="Times New Roman"/>
          <w:b/>
          <w:sz w:val="24"/>
          <w:szCs w:val="24"/>
        </w:rPr>
        <w:t xml:space="preserve">a </w:t>
      </w:r>
      <w:r w:rsidR="005A6F83" w:rsidRPr="00F20944">
        <w:rPr>
          <w:rFonts w:ascii="Times New Roman" w:hAnsi="Times New Roman"/>
          <w:b/>
          <w:sz w:val="24"/>
          <w:szCs w:val="24"/>
        </w:rPr>
        <w:t>istniejącego obszaru nad stawem do pełnienia funkcji retencyjnych poprzez zamianę powierzchni nieprzepuszczalnych na przepuszczalne, wprowadzanie terenów zielonych oraz modernizację pomostu na stawie w Bedlnie</w:t>
      </w:r>
      <w:r w:rsidR="005A6F83" w:rsidRPr="00F20944">
        <w:rPr>
          <w:rFonts w:ascii="Times New Roman" w:hAnsi="Times New Roman"/>
          <w:sz w:val="24"/>
          <w:szCs w:val="24"/>
        </w:rPr>
        <w:t xml:space="preserve"> </w:t>
      </w:r>
      <w:r w:rsidR="00C85472" w:rsidRPr="00F20944">
        <w:rPr>
          <w:rFonts w:ascii="Times New Roman" w:hAnsi="Times New Roman"/>
          <w:color w:val="000000" w:themeColor="text1"/>
          <w:sz w:val="24"/>
          <w:szCs w:val="24"/>
        </w:rPr>
        <w:t xml:space="preserve">na działce oznaczonej </w:t>
      </w:r>
      <w:r w:rsidR="00617197" w:rsidRPr="00F20944">
        <w:rPr>
          <w:rFonts w:ascii="Times New Roman" w:hAnsi="Times New Roman"/>
          <w:color w:val="000000" w:themeColor="text1"/>
          <w:sz w:val="24"/>
          <w:szCs w:val="24"/>
        </w:rPr>
        <w:t>nr</w:t>
      </w:r>
      <w:r w:rsidR="008E06FF" w:rsidRPr="00F20944">
        <w:rPr>
          <w:rFonts w:ascii="Times New Roman" w:hAnsi="Times New Roman"/>
          <w:color w:val="000000" w:themeColor="text1"/>
          <w:sz w:val="24"/>
          <w:szCs w:val="24"/>
        </w:rPr>
        <w:t xml:space="preserve"> </w:t>
      </w:r>
      <w:r w:rsidR="00C85472" w:rsidRPr="00F20944">
        <w:rPr>
          <w:rFonts w:ascii="Times New Roman" w:hAnsi="Times New Roman"/>
          <w:color w:val="000000" w:themeColor="text1"/>
          <w:sz w:val="24"/>
          <w:szCs w:val="24"/>
        </w:rPr>
        <w:t xml:space="preserve">ewidencyjnym </w:t>
      </w:r>
      <w:r w:rsidR="00F12B66" w:rsidRPr="00F20944">
        <w:rPr>
          <w:rFonts w:ascii="Times New Roman" w:hAnsi="Times New Roman"/>
          <w:b/>
          <w:bCs/>
          <w:color w:val="000000" w:themeColor="text1"/>
          <w:sz w:val="24"/>
          <w:szCs w:val="24"/>
        </w:rPr>
        <w:t xml:space="preserve"> </w:t>
      </w:r>
      <w:r w:rsidR="00BF6ED9" w:rsidRPr="00F20944">
        <w:rPr>
          <w:rFonts w:ascii="Times New Roman" w:hAnsi="Times New Roman"/>
          <w:b/>
          <w:bCs/>
          <w:color w:val="000000" w:themeColor="text1"/>
          <w:sz w:val="24"/>
          <w:szCs w:val="24"/>
        </w:rPr>
        <w:t>154</w:t>
      </w:r>
      <w:r w:rsidR="008E06FF" w:rsidRPr="00F20944">
        <w:rPr>
          <w:rFonts w:ascii="Times New Roman" w:hAnsi="Times New Roman"/>
          <w:color w:val="000000" w:themeColor="text1"/>
          <w:sz w:val="24"/>
          <w:szCs w:val="24"/>
        </w:rPr>
        <w:t xml:space="preserve"> </w:t>
      </w:r>
      <w:r w:rsidR="00C85472" w:rsidRPr="00F20944">
        <w:rPr>
          <w:rFonts w:ascii="Times New Roman" w:hAnsi="Times New Roman"/>
          <w:color w:val="000000" w:themeColor="text1"/>
          <w:sz w:val="24"/>
          <w:szCs w:val="24"/>
        </w:rPr>
        <w:t xml:space="preserve"> </w:t>
      </w:r>
      <w:r w:rsidR="00F12B66" w:rsidRPr="00F20944">
        <w:rPr>
          <w:rFonts w:ascii="Times New Roman" w:hAnsi="Times New Roman"/>
          <w:color w:val="000000" w:themeColor="text1"/>
          <w:sz w:val="24"/>
          <w:szCs w:val="24"/>
        </w:rPr>
        <w:t>obręb 0003 Bedlno Kamieniec</w:t>
      </w:r>
      <w:r w:rsidR="00950F7C" w:rsidRPr="00F20944">
        <w:rPr>
          <w:rFonts w:ascii="Times New Roman" w:hAnsi="Times New Roman"/>
          <w:color w:val="000000" w:themeColor="text1"/>
          <w:sz w:val="24"/>
          <w:szCs w:val="24"/>
        </w:rPr>
        <w:t xml:space="preserve"> </w:t>
      </w:r>
      <w:r w:rsidR="00B123DA" w:rsidRPr="00F20944">
        <w:rPr>
          <w:rFonts w:ascii="Times New Roman" w:hAnsi="Times New Roman"/>
          <w:b/>
          <w:bCs/>
          <w:color w:val="000000" w:themeColor="text1"/>
          <w:sz w:val="24"/>
          <w:szCs w:val="24"/>
          <w:u w:val="single"/>
        </w:rPr>
        <w:t>w trybie zaprojektuj i wybuduj</w:t>
      </w:r>
      <w:r w:rsidR="000751C3" w:rsidRPr="00F20944">
        <w:rPr>
          <w:rFonts w:ascii="Times New Roman" w:hAnsi="Times New Roman"/>
          <w:b/>
          <w:bCs/>
          <w:color w:val="000000" w:themeColor="text1"/>
          <w:sz w:val="24"/>
          <w:szCs w:val="24"/>
          <w:u w:val="single"/>
        </w:rPr>
        <w:t>.</w:t>
      </w:r>
    </w:p>
    <w:p w14:paraId="3E59E19B" w14:textId="183DA505" w:rsidR="00E64240" w:rsidRPr="00F20944" w:rsidRDefault="008E06FF" w:rsidP="00F20944">
      <w:pPr>
        <w:pStyle w:val="Tytu"/>
        <w:spacing w:line="276" w:lineRule="auto"/>
        <w:jc w:val="both"/>
        <w:rPr>
          <w:rFonts w:ascii="Times New Roman" w:hAnsi="Times New Roman"/>
          <w:color w:val="000000" w:themeColor="text1"/>
          <w:sz w:val="24"/>
          <w:szCs w:val="24"/>
        </w:rPr>
      </w:pPr>
      <w:r w:rsidRPr="00F20944">
        <w:rPr>
          <w:rFonts w:ascii="Times New Roman" w:hAnsi="Times New Roman"/>
          <w:sz w:val="24"/>
          <w:szCs w:val="24"/>
        </w:rPr>
        <w:t xml:space="preserve">2. </w:t>
      </w:r>
      <w:r w:rsidR="00364858" w:rsidRPr="00F20944">
        <w:rPr>
          <w:rFonts w:ascii="Times New Roman" w:hAnsi="Times New Roman"/>
          <w:color w:val="000000" w:themeColor="text1"/>
          <w:sz w:val="24"/>
          <w:szCs w:val="24"/>
        </w:rPr>
        <w:t>W ramach realizacji U</w:t>
      </w:r>
      <w:r w:rsidR="001F0408" w:rsidRPr="00F20944">
        <w:rPr>
          <w:rFonts w:ascii="Times New Roman" w:hAnsi="Times New Roman"/>
          <w:color w:val="000000" w:themeColor="text1"/>
          <w:sz w:val="24"/>
          <w:szCs w:val="24"/>
        </w:rPr>
        <w:t xml:space="preserve">mowy Wykonawca wykona i uzgodni </w:t>
      </w:r>
      <w:r w:rsidR="00364858" w:rsidRPr="00F20944">
        <w:rPr>
          <w:rFonts w:ascii="Times New Roman" w:hAnsi="Times New Roman"/>
          <w:color w:val="000000" w:themeColor="text1"/>
          <w:sz w:val="24"/>
          <w:szCs w:val="24"/>
        </w:rPr>
        <w:t>z Zamawiającym dokumentację projektową</w:t>
      </w:r>
      <w:r w:rsidR="00130593">
        <w:rPr>
          <w:rFonts w:ascii="Times New Roman" w:hAnsi="Times New Roman"/>
          <w:color w:val="000000" w:themeColor="text1"/>
          <w:sz w:val="24"/>
          <w:szCs w:val="24"/>
        </w:rPr>
        <w:t>,</w:t>
      </w:r>
      <w:r w:rsidR="00364858" w:rsidRPr="00F20944">
        <w:rPr>
          <w:rFonts w:ascii="Times New Roman" w:hAnsi="Times New Roman"/>
          <w:color w:val="000000" w:themeColor="text1"/>
          <w:sz w:val="24"/>
          <w:szCs w:val="24"/>
        </w:rPr>
        <w:t xml:space="preserve"> a następnie na jej podstawie wykona roboty budowlane polegające na </w:t>
      </w:r>
      <w:r w:rsidR="00BD731F" w:rsidRPr="00F20944">
        <w:rPr>
          <w:rFonts w:ascii="Times New Roman" w:hAnsi="Times New Roman"/>
          <w:color w:val="000000" w:themeColor="text1"/>
          <w:sz w:val="24"/>
          <w:szCs w:val="24"/>
        </w:rPr>
        <w:t>m</w:t>
      </w:r>
      <w:r w:rsidR="001F0408" w:rsidRPr="00F20944">
        <w:rPr>
          <w:rFonts w:ascii="Times New Roman" w:hAnsi="Times New Roman"/>
          <w:color w:val="000000" w:themeColor="text1"/>
          <w:sz w:val="24"/>
          <w:szCs w:val="24"/>
        </w:rPr>
        <w:t xml:space="preserve">odernizacji stawu </w:t>
      </w:r>
      <w:r w:rsidR="00BD731F" w:rsidRPr="00F20944">
        <w:rPr>
          <w:rFonts w:ascii="Times New Roman" w:hAnsi="Times New Roman"/>
          <w:color w:val="000000" w:themeColor="text1"/>
          <w:sz w:val="24"/>
          <w:szCs w:val="24"/>
        </w:rPr>
        <w:t xml:space="preserve">zgodnie z Programem funkcjonalno – użytkowym </w:t>
      </w:r>
      <w:r w:rsidR="001F0408" w:rsidRPr="00F20944">
        <w:rPr>
          <w:rFonts w:ascii="Times New Roman" w:hAnsi="Times New Roman"/>
          <w:color w:val="000000" w:themeColor="text1"/>
          <w:sz w:val="24"/>
          <w:szCs w:val="24"/>
        </w:rPr>
        <w:t>i modernizacji pomostu w Bedlnie</w:t>
      </w:r>
      <w:r w:rsidR="00364858" w:rsidRPr="00F20944">
        <w:rPr>
          <w:rFonts w:ascii="Times New Roman" w:hAnsi="Times New Roman"/>
          <w:color w:val="000000" w:themeColor="text1"/>
          <w:sz w:val="24"/>
          <w:szCs w:val="24"/>
        </w:rPr>
        <w:t>, zgodnie z Programem funkcjonalno – użytkowym (dalej zwanym</w:t>
      </w:r>
      <w:r w:rsidR="00E64240" w:rsidRPr="00F20944">
        <w:rPr>
          <w:rFonts w:ascii="Times New Roman" w:hAnsi="Times New Roman"/>
          <w:color w:val="000000" w:themeColor="text1"/>
          <w:sz w:val="24"/>
          <w:szCs w:val="24"/>
        </w:rPr>
        <w:t>i</w:t>
      </w:r>
      <w:r w:rsidR="00364858" w:rsidRPr="00F20944">
        <w:rPr>
          <w:rFonts w:ascii="Times New Roman" w:hAnsi="Times New Roman"/>
          <w:color w:val="000000" w:themeColor="text1"/>
          <w:sz w:val="24"/>
          <w:szCs w:val="24"/>
        </w:rPr>
        <w:t xml:space="preserve"> „PFU”</w:t>
      </w:r>
      <w:r w:rsidR="00BD731F" w:rsidRPr="00F20944">
        <w:rPr>
          <w:rFonts w:ascii="Times New Roman" w:hAnsi="Times New Roman"/>
          <w:color w:val="000000" w:themeColor="text1"/>
          <w:sz w:val="24"/>
          <w:szCs w:val="24"/>
        </w:rPr>
        <w:t>)</w:t>
      </w:r>
      <w:r w:rsidR="00E64240" w:rsidRPr="00F20944">
        <w:rPr>
          <w:rFonts w:ascii="Times New Roman" w:hAnsi="Times New Roman"/>
          <w:color w:val="000000" w:themeColor="text1"/>
          <w:sz w:val="24"/>
          <w:szCs w:val="24"/>
        </w:rPr>
        <w:t>.</w:t>
      </w:r>
    </w:p>
    <w:p w14:paraId="1930D92B" w14:textId="329E378E" w:rsidR="00527B74" w:rsidRPr="00F20944" w:rsidRDefault="00E64240" w:rsidP="006607BD">
      <w:pPr>
        <w:overflowPunct/>
        <w:spacing w:line="276" w:lineRule="auto"/>
        <w:textAlignment w:val="auto"/>
        <w:rPr>
          <w:rFonts w:ascii="Times New Roman" w:hAnsi="Times New Roman"/>
          <w:sz w:val="24"/>
          <w:szCs w:val="24"/>
        </w:rPr>
      </w:pPr>
      <w:r w:rsidRPr="00F20944">
        <w:rPr>
          <w:rFonts w:ascii="Times New Roman" w:hAnsi="Times New Roman"/>
          <w:color w:val="000000" w:themeColor="text1"/>
          <w:sz w:val="24"/>
          <w:szCs w:val="24"/>
        </w:rPr>
        <w:t>3.</w:t>
      </w:r>
      <w:r w:rsidR="00527B74" w:rsidRPr="00F20944">
        <w:rPr>
          <w:rFonts w:ascii="Times New Roman" w:hAnsi="Times New Roman"/>
          <w:sz w:val="24"/>
          <w:szCs w:val="24"/>
        </w:rPr>
        <w:t xml:space="preserve"> </w:t>
      </w:r>
      <w:r w:rsidR="0068142D">
        <w:rPr>
          <w:rFonts w:ascii="Times New Roman" w:hAnsi="Times New Roman"/>
          <w:sz w:val="24"/>
          <w:szCs w:val="24"/>
        </w:rPr>
        <w:t>Wykonawca jest obowiązany do uzyskania</w:t>
      </w:r>
      <w:r w:rsidR="0068142D" w:rsidRPr="00F20944">
        <w:rPr>
          <w:rFonts w:ascii="Times New Roman" w:hAnsi="Times New Roman"/>
          <w:sz w:val="24"/>
          <w:szCs w:val="24"/>
        </w:rPr>
        <w:t xml:space="preserve"> </w:t>
      </w:r>
      <w:r w:rsidR="00281E47" w:rsidRPr="00F20944">
        <w:rPr>
          <w:rFonts w:ascii="Times New Roman" w:hAnsi="Times New Roman"/>
          <w:sz w:val="24"/>
          <w:szCs w:val="24"/>
        </w:rPr>
        <w:t>wszelkich, wy</w:t>
      </w:r>
      <w:r w:rsidR="006607BD">
        <w:rPr>
          <w:rFonts w:ascii="Times New Roman" w:hAnsi="Times New Roman"/>
          <w:sz w:val="24"/>
          <w:szCs w:val="24"/>
        </w:rPr>
        <w:t xml:space="preserve">maganych prawem, zgód i decyzji </w:t>
      </w:r>
      <w:r w:rsidR="00281E47" w:rsidRPr="00F20944">
        <w:rPr>
          <w:rFonts w:ascii="Times New Roman" w:hAnsi="Times New Roman"/>
          <w:sz w:val="24"/>
          <w:szCs w:val="24"/>
        </w:rPr>
        <w:t>administracyjnych dotyczących r</w:t>
      </w:r>
      <w:r w:rsidR="003245A9" w:rsidRPr="00F20944">
        <w:rPr>
          <w:rFonts w:ascii="Times New Roman" w:hAnsi="Times New Roman"/>
          <w:sz w:val="24"/>
          <w:szCs w:val="24"/>
        </w:rPr>
        <w:t xml:space="preserve">ealizacji przedmiotu zamówienia </w:t>
      </w:r>
      <w:r w:rsidR="00281E47" w:rsidRPr="00F20944">
        <w:rPr>
          <w:rFonts w:ascii="Times New Roman" w:hAnsi="Times New Roman"/>
          <w:sz w:val="24"/>
          <w:szCs w:val="24"/>
        </w:rPr>
        <w:t xml:space="preserve"> w tym</w:t>
      </w:r>
      <w:r w:rsidR="006607BD">
        <w:rPr>
          <w:rFonts w:ascii="Times New Roman" w:hAnsi="Times New Roman"/>
          <w:sz w:val="24"/>
          <w:szCs w:val="24"/>
        </w:rPr>
        <w:t xml:space="preserve"> np. </w:t>
      </w:r>
      <w:r w:rsidR="00281E47" w:rsidRPr="00F20944">
        <w:rPr>
          <w:rFonts w:ascii="Times New Roman" w:hAnsi="Times New Roman"/>
          <w:sz w:val="24"/>
          <w:szCs w:val="24"/>
        </w:rPr>
        <w:t xml:space="preserve"> decyzji o pozwoleniu na budowę/zgłoszenia robót budowlanych;</w:t>
      </w:r>
      <w:r w:rsidR="00F15EB5">
        <w:rPr>
          <w:rFonts w:ascii="Times New Roman" w:hAnsi="Times New Roman"/>
          <w:sz w:val="24"/>
          <w:szCs w:val="24"/>
        </w:rPr>
        <w:t xml:space="preserve"> pozwolenia</w:t>
      </w:r>
      <w:r w:rsidR="006607BD">
        <w:rPr>
          <w:rFonts w:ascii="Times New Roman" w:hAnsi="Times New Roman"/>
          <w:sz w:val="24"/>
          <w:szCs w:val="24"/>
        </w:rPr>
        <w:t xml:space="preserve">  wodno</w:t>
      </w:r>
      <w:r w:rsidR="00D04EED" w:rsidRPr="00F20944">
        <w:rPr>
          <w:rFonts w:ascii="Times New Roman" w:hAnsi="Times New Roman"/>
          <w:sz w:val="24"/>
          <w:szCs w:val="24"/>
        </w:rPr>
        <w:t>prawnego</w:t>
      </w:r>
      <w:r w:rsidR="005F77D7" w:rsidRPr="00F20944">
        <w:rPr>
          <w:rFonts w:ascii="Times New Roman" w:hAnsi="Times New Roman"/>
          <w:sz w:val="24"/>
          <w:szCs w:val="24"/>
        </w:rPr>
        <w:t xml:space="preserve">; </w:t>
      </w:r>
      <w:r w:rsidR="008B2148" w:rsidRPr="00F20944">
        <w:rPr>
          <w:rFonts w:ascii="Times New Roman" w:hAnsi="Times New Roman"/>
          <w:sz w:val="24"/>
          <w:szCs w:val="24"/>
        </w:rPr>
        <w:t>zgłoszenie zakończenia budowy</w:t>
      </w:r>
      <w:r w:rsidR="003245A9" w:rsidRPr="00F20944">
        <w:rPr>
          <w:rFonts w:ascii="Times New Roman" w:hAnsi="Times New Roman"/>
          <w:sz w:val="24"/>
          <w:szCs w:val="24"/>
        </w:rPr>
        <w:t xml:space="preserve"> oraz oddanie do użytkowania – jeżeli będą wymagane</w:t>
      </w:r>
      <w:r w:rsidR="00527B74" w:rsidRPr="00F20944">
        <w:rPr>
          <w:rFonts w:ascii="Times New Roman" w:hAnsi="Times New Roman"/>
          <w:sz w:val="24"/>
          <w:szCs w:val="24"/>
        </w:rPr>
        <w:t>.</w:t>
      </w:r>
    </w:p>
    <w:p w14:paraId="020802A5" w14:textId="77777777" w:rsidR="006A4202" w:rsidRPr="00F20944" w:rsidRDefault="00527B74" w:rsidP="00F20944">
      <w:pPr>
        <w:overflowPunct/>
        <w:spacing w:line="276" w:lineRule="auto"/>
        <w:jc w:val="left"/>
        <w:textAlignment w:val="auto"/>
        <w:rPr>
          <w:rStyle w:val="FontStyle104"/>
          <w:color w:val="auto"/>
          <w:sz w:val="24"/>
          <w:szCs w:val="24"/>
        </w:rPr>
      </w:pPr>
      <w:r w:rsidRPr="00F20944">
        <w:rPr>
          <w:rFonts w:ascii="Times New Roman" w:hAnsi="Times New Roman"/>
          <w:sz w:val="24"/>
          <w:szCs w:val="24"/>
        </w:rPr>
        <w:lastRenderedPageBreak/>
        <w:t xml:space="preserve">4. </w:t>
      </w:r>
      <w:r w:rsidR="009B2335" w:rsidRPr="00F20944">
        <w:rPr>
          <w:rStyle w:val="FontStyle104"/>
          <w:color w:val="000000" w:themeColor="text1"/>
          <w:sz w:val="24"/>
          <w:szCs w:val="24"/>
        </w:rPr>
        <w:t xml:space="preserve">Szczegółowy zakres </w:t>
      </w:r>
      <w:r w:rsidR="00002805" w:rsidRPr="00F20944">
        <w:rPr>
          <w:rStyle w:val="FontStyle104"/>
          <w:color w:val="000000" w:themeColor="text1"/>
          <w:sz w:val="24"/>
          <w:szCs w:val="24"/>
        </w:rPr>
        <w:t xml:space="preserve">i opis </w:t>
      </w:r>
      <w:r w:rsidR="001E74B6">
        <w:rPr>
          <w:rStyle w:val="FontStyle104"/>
          <w:color w:val="000000" w:themeColor="text1"/>
          <w:sz w:val="24"/>
          <w:szCs w:val="24"/>
        </w:rPr>
        <w:t>przedmiotu u</w:t>
      </w:r>
      <w:r w:rsidR="009B2335" w:rsidRPr="00F20944">
        <w:rPr>
          <w:rStyle w:val="FontStyle104"/>
          <w:color w:val="000000" w:themeColor="text1"/>
          <w:sz w:val="24"/>
          <w:szCs w:val="24"/>
        </w:rPr>
        <w:t xml:space="preserve">mowy </w:t>
      </w:r>
      <w:r w:rsidR="00002805" w:rsidRPr="00F20944">
        <w:rPr>
          <w:rStyle w:val="FontStyle104"/>
          <w:color w:val="000000" w:themeColor="text1"/>
          <w:sz w:val="24"/>
          <w:szCs w:val="24"/>
        </w:rPr>
        <w:t>zawiera</w:t>
      </w:r>
      <w:r w:rsidR="006A4202" w:rsidRPr="00F20944">
        <w:rPr>
          <w:rStyle w:val="FontStyle104"/>
          <w:color w:val="000000" w:themeColor="text1"/>
          <w:sz w:val="24"/>
          <w:szCs w:val="24"/>
        </w:rPr>
        <w:t>:</w:t>
      </w:r>
    </w:p>
    <w:p w14:paraId="085A1404" w14:textId="35A684FA" w:rsidR="005578FF" w:rsidRPr="00F20944" w:rsidRDefault="00002805" w:rsidP="00F20944">
      <w:pPr>
        <w:pStyle w:val="Tytu"/>
        <w:numPr>
          <w:ilvl w:val="0"/>
          <w:numId w:val="48"/>
        </w:numPr>
        <w:spacing w:line="276" w:lineRule="auto"/>
        <w:jc w:val="both"/>
        <w:rPr>
          <w:rStyle w:val="FontStyle104"/>
          <w:b/>
          <w:bCs/>
          <w:color w:val="000000" w:themeColor="text1"/>
          <w:kern w:val="2"/>
          <w:sz w:val="24"/>
          <w:szCs w:val="24"/>
        </w:rPr>
      </w:pPr>
      <w:r w:rsidRPr="00F20944">
        <w:rPr>
          <w:rStyle w:val="FontStyle104"/>
          <w:color w:val="000000" w:themeColor="text1"/>
          <w:sz w:val="24"/>
          <w:szCs w:val="24"/>
        </w:rPr>
        <w:t xml:space="preserve"> PFU</w:t>
      </w:r>
      <w:r w:rsidR="0041383C" w:rsidRPr="00F20944">
        <w:rPr>
          <w:rStyle w:val="FontStyle104"/>
          <w:color w:val="000000" w:themeColor="text1"/>
          <w:sz w:val="24"/>
          <w:szCs w:val="24"/>
        </w:rPr>
        <w:t xml:space="preserve"> na modernizację stawu</w:t>
      </w:r>
      <w:r w:rsidR="00356D82">
        <w:rPr>
          <w:rStyle w:val="FontStyle104"/>
          <w:color w:val="000000" w:themeColor="text1"/>
          <w:sz w:val="24"/>
          <w:szCs w:val="24"/>
        </w:rPr>
        <w:t xml:space="preserve"> - </w:t>
      </w:r>
      <w:r w:rsidR="0041383C" w:rsidRPr="00F20944">
        <w:rPr>
          <w:rStyle w:val="FontStyle104"/>
          <w:color w:val="000000" w:themeColor="text1"/>
          <w:sz w:val="24"/>
          <w:szCs w:val="24"/>
        </w:rPr>
        <w:t xml:space="preserve"> </w:t>
      </w:r>
      <w:r w:rsidR="009F1FA5" w:rsidRPr="00F20944">
        <w:rPr>
          <w:rStyle w:val="FontStyle104"/>
          <w:color w:val="000000" w:themeColor="text1"/>
          <w:sz w:val="24"/>
          <w:szCs w:val="24"/>
        </w:rPr>
        <w:t>załącznik nr 1</w:t>
      </w:r>
      <w:r w:rsidR="006A4202" w:rsidRPr="00F20944">
        <w:rPr>
          <w:rStyle w:val="FontStyle104"/>
          <w:color w:val="000000" w:themeColor="text1"/>
          <w:sz w:val="24"/>
          <w:szCs w:val="24"/>
        </w:rPr>
        <w:t xml:space="preserve">A </w:t>
      </w:r>
      <w:r w:rsidR="009F1FA5" w:rsidRPr="00F20944">
        <w:rPr>
          <w:rStyle w:val="FontStyle104"/>
          <w:color w:val="000000" w:themeColor="text1"/>
          <w:sz w:val="24"/>
          <w:szCs w:val="24"/>
        </w:rPr>
        <w:t xml:space="preserve">do </w:t>
      </w:r>
      <w:r w:rsidR="009B2335" w:rsidRPr="00F20944">
        <w:rPr>
          <w:rStyle w:val="FontStyle104"/>
          <w:color w:val="000000" w:themeColor="text1"/>
          <w:sz w:val="24"/>
          <w:szCs w:val="24"/>
        </w:rPr>
        <w:t>umowy</w:t>
      </w:r>
      <w:r w:rsidR="006A4202" w:rsidRPr="00F20944">
        <w:rPr>
          <w:rStyle w:val="FontStyle104"/>
          <w:color w:val="000000" w:themeColor="text1"/>
          <w:sz w:val="24"/>
          <w:szCs w:val="24"/>
        </w:rPr>
        <w:t>,</w:t>
      </w:r>
    </w:p>
    <w:p w14:paraId="02BE870B" w14:textId="77777777" w:rsidR="006A4202" w:rsidRPr="00F20944" w:rsidRDefault="006A4202" w:rsidP="00F20944">
      <w:pPr>
        <w:pStyle w:val="Tytu"/>
        <w:numPr>
          <w:ilvl w:val="0"/>
          <w:numId w:val="48"/>
        </w:numPr>
        <w:spacing w:line="276" w:lineRule="auto"/>
        <w:jc w:val="both"/>
        <w:rPr>
          <w:rStyle w:val="FontStyle104"/>
          <w:b/>
          <w:bCs/>
          <w:color w:val="000000" w:themeColor="text1"/>
          <w:kern w:val="2"/>
          <w:sz w:val="24"/>
          <w:szCs w:val="24"/>
        </w:rPr>
      </w:pPr>
      <w:r w:rsidRPr="00F20944">
        <w:rPr>
          <w:rStyle w:val="FontStyle104"/>
          <w:color w:val="000000" w:themeColor="text1"/>
          <w:sz w:val="24"/>
          <w:szCs w:val="24"/>
        </w:rPr>
        <w:t xml:space="preserve"> </w:t>
      </w:r>
      <w:r w:rsidR="0041383C" w:rsidRPr="00F20944">
        <w:rPr>
          <w:rStyle w:val="FontStyle104"/>
          <w:color w:val="000000" w:themeColor="text1"/>
          <w:sz w:val="24"/>
          <w:szCs w:val="24"/>
        </w:rPr>
        <w:t xml:space="preserve">PFU na modernizację pomostu  </w:t>
      </w:r>
      <w:r w:rsidRPr="00F20944">
        <w:rPr>
          <w:rStyle w:val="FontStyle104"/>
          <w:color w:val="000000" w:themeColor="text1"/>
          <w:sz w:val="24"/>
          <w:szCs w:val="24"/>
        </w:rPr>
        <w:t>– załącznik nr 1B do umowy</w:t>
      </w:r>
      <w:r w:rsidR="00081C47" w:rsidRPr="00F20944">
        <w:rPr>
          <w:rStyle w:val="FontStyle104"/>
          <w:color w:val="000000" w:themeColor="text1"/>
          <w:sz w:val="24"/>
          <w:szCs w:val="24"/>
        </w:rPr>
        <w:t>.</w:t>
      </w:r>
    </w:p>
    <w:p w14:paraId="624F7432" w14:textId="77777777" w:rsidR="00734119" w:rsidRPr="00F20944" w:rsidRDefault="00734119" w:rsidP="00F20944">
      <w:pPr>
        <w:spacing w:line="276" w:lineRule="auto"/>
        <w:rPr>
          <w:rFonts w:ascii="Times New Roman" w:hAnsi="Times New Roman"/>
          <w:bCs/>
          <w:color w:val="000000" w:themeColor="text1"/>
          <w:kern w:val="2"/>
          <w:sz w:val="24"/>
          <w:szCs w:val="24"/>
        </w:rPr>
      </w:pPr>
    </w:p>
    <w:p w14:paraId="1D29907E" w14:textId="77777777" w:rsidR="00FE2794" w:rsidRPr="00F20944" w:rsidRDefault="00FE2794" w:rsidP="00F20944">
      <w:pPr>
        <w:spacing w:line="276" w:lineRule="auto"/>
        <w:jc w:val="center"/>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 2</w:t>
      </w:r>
    </w:p>
    <w:p w14:paraId="5E98EBB1" w14:textId="77777777" w:rsidR="00FE2794" w:rsidRPr="00F20944" w:rsidRDefault="00FE2794" w:rsidP="00F20944">
      <w:pPr>
        <w:pStyle w:val="Akapitzlist"/>
        <w:numPr>
          <w:ilvl w:val="0"/>
          <w:numId w:val="33"/>
        </w:numPr>
        <w:tabs>
          <w:tab w:val="clear" w:pos="768"/>
          <w:tab w:val="num" w:pos="426"/>
        </w:tabs>
        <w:spacing w:line="276" w:lineRule="auto"/>
        <w:ind w:left="426" w:hanging="426"/>
        <w:jc w:val="left"/>
        <w:rPr>
          <w:rFonts w:ascii="Times New Roman" w:hAnsi="Times New Roman"/>
          <w:b/>
          <w:bCs/>
          <w:color w:val="000000" w:themeColor="text1"/>
          <w:kern w:val="2"/>
          <w:sz w:val="24"/>
          <w:szCs w:val="24"/>
        </w:rPr>
      </w:pPr>
      <w:r w:rsidRPr="00F20944">
        <w:rPr>
          <w:rFonts w:ascii="Times New Roman" w:hAnsi="Times New Roman"/>
          <w:bCs/>
          <w:color w:val="000000" w:themeColor="text1"/>
          <w:kern w:val="2"/>
          <w:sz w:val="24"/>
          <w:szCs w:val="24"/>
        </w:rPr>
        <w:t>Na przedmiot umowy określony w § 1 składa się następujący zakres rzeczowy:</w:t>
      </w:r>
    </w:p>
    <w:p w14:paraId="2B96CECD" w14:textId="77777777" w:rsidR="00FE2794" w:rsidRPr="00F20944" w:rsidRDefault="00FE2794" w:rsidP="00F20944">
      <w:pPr>
        <w:pStyle w:val="Akapitzlist"/>
        <w:numPr>
          <w:ilvl w:val="0"/>
          <w:numId w:val="34"/>
        </w:numPr>
        <w:tabs>
          <w:tab w:val="clear" w:pos="768"/>
        </w:tabs>
        <w:spacing w:line="276" w:lineRule="auto"/>
        <w:ind w:left="851" w:hanging="443"/>
        <w:rPr>
          <w:rFonts w:ascii="Times New Roman" w:hAnsi="Times New Roman"/>
          <w:bCs/>
          <w:color w:val="000000" w:themeColor="text1"/>
          <w:kern w:val="2"/>
          <w:sz w:val="24"/>
          <w:szCs w:val="24"/>
        </w:rPr>
      </w:pPr>
      <w:r w:rsidRPr="00F20944">
        <w:rPr>
          <w:rFonts w:ascii="Times New Roman" w:hAnsi="Times New Roman"/>
          <w:b/>
          <w:bCs/>
          <w:color w:val="000000" w:themeColor="text1"/>
          <w:kern w:val="2"/>
          <w:sz w:val="24"/>
          <w:szCs w:val="24"/>
        </w:rPr>
        <w:t xml:space="preserve">Zadanie 1 – </w:t>
      </w:r>
      <w:r w:rsidR="0079511A" w:rsidRPr="00F20944">
        <w:rPr>
          <w:rFonts w:ascii="Times New Roman" w:hAnsi="Times New Roman"/>
          <w:b/>
          <w:bCs/>
          <w:color w:val="000000" w:themeColor="text1"/>
          <w:kern w:val="2"/>
          <w:sz w:val="24"/>
          <w:szCs w:val="24"/>
        </w:rPr>
        <w:t>Przygotowanie projektu</w:t>
      </w:r>
      <w:r w:rsidR="00122136" w:rsidRPr="00F20944">
        <w:rPr>
          <w:rFonts w:ascii="Times New Roman" w:hAnsi="Times New Roman"/>
          <w:b/>
          <w:bCs/>
          <w:color w:val="000000" w:themeColor="text1"/>
          <w:kern w:val="2"/>
          <w:sz w:val="24"/>
          <w:szCs w:val="24"/>
        </w:rPr>
        <w:t xml:space="preserve"> (dokumentacja projektowa)</w:t>
      </w:r>
      <w:r w:rsidRPr="00F20944">
        <w:rPr>
          <w:rFonts w:ascii="Times New Roman" w:hAnsi="Times New Roman"/>
          <w:bCs/>
          <w:color w:val="000000" w:themeColor="text1"/>
          <w:kern w:val="2"/>
          <w:sz w:val="24"/>
          <w:szCs w:val="24"/>
        </w:rPr>
        <w:t>, w ramach tego zadania Wykonawca zobowiązany jest</w:t>
      </w:r>
      <w:r w:rsidR="00781F30" w:rsidRPr="00F20944">
        <w:rPr>
          <w:rFonts w:ascii="Times New Roman" w:hAnsi="Times New Roman"/>
          <w:bCs/>
          <w:color w:val="000000" w:themeColor="text1"/>
          <w:kern w:val="2"/>
          <w:sz w:val="24"/>
          <w:szCs w:val="24"/>
        </w:rPr>
        <w:t xml:space="preserve"> w szczególności </w:t>
      </w:r>
      <w:r w:rsidRPr="00F20944">
        <w:rPr>
          <w:rFonts w:ascii="Times New Roman" w:hAnsi="Times New Roman"/>
          <w:bCs/>
          <w:color w:val="000000" w:themeColor="text1"/>
          <w:kern w:val="2"/>
          <w:sz w:val="24"/>
          <w:szCs w:val="24"/>
        </w:rPr>
        <w:t>do:</w:t>
      </w:r>
    </w:p>
    <w:p w14:paraId="53885EB8" w14:textId="5481ED94" w:rsidR="00616223" w:rsidRPr="006B148B" w:rsidRDefault="006B148B" w:rsidP="00F20944">
      <w:pPr>
        <w:pStyle w:val="Akapitzlist"/>
        <w:spacing w:line="276" w:lineRule="auto"/>
        <w:ind w:left="851"/>
        <w:rPr>
          <w:rFonts w:ascii="Times New Roman" w:hAnsi="Times New Roman"/>
          <w:bCs/>
          <w:color w:val="000000" w:themeColor="text1"/>
          <w:kern w:val="2"/>
          <w:sz w:val="24"/>
          <w:szCs w:val="24"/>
        </w:rPr>
      </w:pPr>
      <w:r>
        <w:rPr>
          <w:rFonts w:ascii="Times New Roman" w:hAnsi="Times New Roman"/>
          <w:bCs/>
          <w:color w:val="000000" w:themeColor="text1"/>
          <w:kern w:val="2"/>
          <w:sz w:val="24"/>
          <w:szCs w:val="24"/>
        </w:rPr>
        <w:t xml:space="preserve">- </w:t>
      </w:r>
      <w:r w:rsidR="00616223" w:rsidRPr="006B148B">
        <w:rPr>
          <w:rFonts w:ascii="Times New Roman" w:hAnsi="Times New Roman"/>
          <w:bCs/>
          <w:color w:val="000000" w:themeColor="text1"/>
          <w:kern w:val="2"/>
          <w:sz w:val="24"/>
          <w:szCs w:val="24"/>
        </w:rPr>
        <w:t xml:space="preserve"> I etap </w:t>
      </w:r>
      <w:r w:rsidR="00FB5678" w:rsidRPr="006B148B">
        <w:rPr>
          <w:rFonts w:ascii="Times New Roman" w:hAnsi="Times New Roman"/>
          <w:bCs/>
          <w:color w:val="000000" w:themeColor="text1"/>
          <w:kern w:val="2"/>
          <w:sz w:val="24"/>
          <w:szCs w:val="24"/>
        </w:rPr>
        <w:t xml:space="preserve">- </w:t>
      </w:r>
      <w:r w:rsidR="00616223" w:rsidRPr="006B148B">
        <w:rPr>
          <w:rFonts w:ascii="Times New Roman" w:hAnsi="Times New Roman"/>
          <w:bCs/>
          <w:color w:val="000000" w:themeColor="text1"/>
          <w:kern w:val="2"/>
          <w:sz w:val="24"/>
          <w:szCs w:val="24"/>
        </w:rPr>
        <w:t>sporządzenia mapy do</w:t>
      </w:r>
      <w:r w:rsidR="0068142D">
        <w:rPr>
          <w:rFonts w:ascii="Times New Roman" w:hAnsi="Times New Roman"/>
          <w:bCs/>
          <w:color w:val="000000" w:themeColor="text1"/>
          <w:kern w:val="2"/>
          <w:sz w:val="24"/>
          <w:szCs w:val="24"/>
        </w:rPr>
        <w:t xml:space="preserve"> celów</w:t>
      </w:r>
      <w:r w:rsidR="00616223" w:rsidRPr="006B148B">
        <w:rPr>
          <w:rFonts w:ascii="Times New Roman" w:hAnsi="Times New Roman"/>
          <w:bCs/>
          <w:color w:val="000000" w:themeColor="text1"/>
          <w:kern w:val="2"/>
          <w:sz w:val="24"/>
          <w:szCs w:val="24"/>
        </w:rPr>
        <w:t xml:space="preserve"> projektowych z pomiarami rzędnych dna stawu i wszelkich innych urządzeń związanych ze stawem,</w:t>
      </w:r>
    </w:p>
    <w:p w14:paraId="31A6A74A" w14:textId="77777777" w:rsidR="00616223" w:rsidRPr="006B148B" w:rsidRDefault="006B148B" w:rsidP="00F20944">
      <w:pPr>
        <w:pStyle w:val="Akapitzlist"/>
        <w:spacing w:line="276" w:lineRule="auto"/>
        <w:ind w:left="851"/>
        <w:rPr>
          <w:rFonts w:ascii="Times New Roman" w:hAnsi="Times New Roman"/>
          <w:bCs/>
          <w:color w:val="000000" w:themeColor="text1"/>
          <w:kern w:val="2"/>
          <w:sz w:val="24"/>
          <w:szCs w:val="24"/>
        </w:rPr>
      </w:pPr>
      <w:r>
        <w:rPr>
          <w:rFonts w:ascii="Times New Roman" w:hAnsi="Times New Roman"/>
          <w:bCs/>
          <w:color w:val="000000" w:themeColor="text1"/>
          <w:kern w:val="2"/>
          <w:sz w:val="24"/>
          <w:szCs w:val="24"/>
        </w:rPr>
        <w:t xml:space="preserve">- </w:t>
      </w:r>
      <w:r w:rsidR="00616223" w:rsidRPr="006B148B">
        <w:rPr>
          <w:rFonts w:ascii="Times New Roman" w:hAnsi="Times New Roman"/>
          <w:bCs/>
          <w:color w:val="000000" w:themeColor="text1"/>
          <w:kern w:val="2"/>
          <w:sz w:val="24"/>
          <w:szCs w:val="24"/>
        </w:rPr>
        <w:t xml:space="preserve">II etap </w:t>
      </w:r>
      <w:r w:rsidR="00FB5678" w:rsidRPr="006B148B">
        <w:rPr>
          <w:rFonts w:ascii="Times New Roman" w:hAnsi="Times New Roman"/>
          <w:bCs/>
          <w:color w:val="000000" w:themeColor="text1"/>
          <w:kern w:val="2"/>
          <w:sz w:val="24"/>
          <w:szCs w:val="24"/>
        </w:rPr>
        <w:t xml:space="preserve">- </w:t>
      </w:r>
      <w:r w:rsidR="00616223" w:rsidRPr="006B148B">
        <w:rPr>
          <w:rFonts w:ascii="Times New Roman" w:hAnsi="Times New Roman"/>
          <w:bCs/>
          <w:color w:val="000000" w:themeColor="text1"/>
          <w:kern w:val="2"/>
          <w:sz w:val="24"/>
          <w:szCs w:val="24"/>
        </w:rPr>
        <w:t xml:space="preserve">wykonanie operatu </w:t>
      </w:r>
      <w:r w:rsidR="00091406">
        <w:rPr>
          <w:rFonts w:ascii="Times New Roman" w:hAnsi="Times New Roman"/>
          <w:bCs/>
          <w:color w:val="000000" w:themeColor="text1"/>
          <w:kern w:val="2"/>
          <w:sz w:val="24"/>
          <w:szCs w:val="24"/>
        </w:rPr>
        <w:t xml:space="preserve">wodnoprawnego, </w:t>
      </w:r>
      <w:r w:rsidR="00616223" w:rsidRPr="006B148B">
        <w:rPr>
          <w:rFonts w:ascii="Times New Roman" w:hAnsi="Times New Roman"/>
          <w:bCs/>
          <w:color w:val="000000" w:themeColor="text1"/>
          <w:kern w:val="2"/>
          <w:sz w:val="24"/>
          <w:szCs w:val="24"/>
        </w:rPr>
        <w:t xml:space="preserve"> jeśli zajdzie taka konieczność poparte to musi być określeniem konkretnego zakresu odmulenia stawu</w:t>
      </w:r>
      <w:r w:rsidR="00A14BFD" w:rsidRPr="006B148B">
        <w:rPr>
          <w:rFonts w:ascii="Times New Roman" w:hAnsi="Times New Roman"/>
          <w:bCs/>
          <w:color w:val="000000" w:themeColor="text1"/>
          <w:kern w:val="2"/>
          <w:sz w:val="24"/>
          <w:szCs w:val="24"/>
        </w:rPr>
        <w:t>,</w:t>
      </w:r>
      <w:r w:rsidR="00616223" w:rsidRPr="006B148B">
        <w:rPr>
          <w:rFonts w:ascii="Times New Roman" w:hAnsi="Times New Roman"/>
          <w:bCs/>
          <w:color w:val="000000" w:themeColor="text1"/>
          <w:kern w:val="2"/>
          <w:sz w:val="24"/>
          <w:szCs w:val="24"/>
        </w:rPr>
        <w:t xml:space="preserve"> wszelkie dopływy i odpływy ze stawu muszą  być zachowane i nie mogą naruszać interesów osób trzecich jak i działek sąsiednich,</w:t>
      </w:r>
    </w:p>
    <w:p w14:paraId="616C91AE" w14:textId="77777777" w:rsidR="00616223" w:rsidRPr="00F20944" w:rsidRDefault="006B148B" w:rsidP="00F20944">
      <w:pPr>
        <w:pStyle w:val="Akapitzlist"/>
        <w:spacing w:line="276" w:lineRule="auto"/>
        <w:ind w:left="851"/>
        <w:rPr>
          <w:rFonts w:ascii="Times New Roman" w:hAnsi="Times New Roman"/>
          <w:bCs/>
          <w:color w:val="000000" w:themeColor="text1"/>
          <w:kern w:val="2"/>
          <w:sz w:val="24"/>
          <w:szCs w:val="24"/>
        </w:rPr>
      </w:pPr>
      <w:r>
        <w:rPr>
          <w:rFonts w:ascii="Times New Roman" w:hAnsi="Times New Roman"/>
          <w:bCs/>
          <w:color w:val="000000" w:themeColor="text1"/>
          <w:kern w:val="2"/>
          <w:sz w:val="24"/>
          <w:szCs w:val="24"/>
        </w:rPr>
        <w:t xml:space="preserve">- </w:t>
      </w:r>
      <w:r w:rsidR="00616223" w:rsidRPr="006B148B">
        <w:rPr>
          <w:rFonts w:ascii="Times New Roman" w:hAnsi="Times New Roman"/>
          <w:bCs/>
          <w:color w:val="000000" w:themeColor="text1"/>
          <w:kern w:val="2"/>
          <w:sz w:val="24"/>
          <w:szCs w:val="24"/>
        </w:rPr>
        <w:t xml:space="preserve">III etap </w:t>
      </w:r>
      <w:r w:rsidR="00FB5678" w:rsidRPr="006B148B">
        <w:rPr>
          <w:rFonts w:ascii="Times New Roman" w:hAnsi="Times New Roman"/>
          <w:bCs/>
          <w:color w:val="000000" w:themeColor="text1"/>
          <w:kern w:val="2"/>
          <w:sz w:val="24"/>
          <w:szCs w:val="24"/>
        </w:rPr>
        <w:t xml:space="preserve">- </w:t>
      </w:r>
      <w:r w:rsidR="00616223" w:rsidRPr="006B148B">
        <w:rPr>
          <w:rFonts w:ascii="Times New Roman" w:hAnsi="Times New Roman"/>
          <w:bCs/>
          <w:color w:val="000000" w:themeColor="text1"/>
          <w:kern w:val="2"/>
          <w:sz w:val="24"/>
          <w:szCs w:val="24"/>
        </w:rPr>
        <w:t xml:space="preserve">sporządzenie dokumentacji projektowej z </w:t>
      </w:r>
      <w:r w:rsidR="00094834" w:rsidRPr="006B148B">
        <w:rPr>
          <w:rFonts w:ascii="Times New Roman" w:hAnsi="Times New Roman"/>
          <w:bCs/>
          <w:color w:val="000000" w:themeColor="text1"/>
          <w:kern w:val="2"/>
          <w:sz w:val="24"/>
          <w:szCs w:val="24"/>
        </w:rPr>
        <w:t xml:space="preserve">uzyskaniem kompletu </w:t>
      </w:r>
      <w:r w:rsidR="00616223" w:rsidRPr="006B148B">
        <w:rPr>
          <w:rFonts w:ascii="Times New Roman" w:hAnsi="Times New Roman"/>
          <w:bCs/>
          <w:color w:val="000000" w:themeColor="text1"/>
          <w:kern w:val="2"/>
          <w:sz w:val="24"/>
          <w:szCs w:val="24"/>
        </w:rPr>
        <w:t xml:space="preserve"> uzgodnień i decyzji administracyjnych.</w:t>
      </w:r>
    </w:p>
    <w:p w14:paraId="1D1DAB36" w14:textId="77777777" w:rsidR="007B5060" w:rsidRPr="00F20944" w:rsidRDefault="006A4202" w:rsidP="00D570AA">
      <w:pPr>
        <w:pStyle w:val="Akapitzlist"/>
        <w:spacing w:line="276" w:lineRule="auto"/>
        <w:ind w:left="709"/>
        <w:rPr>
          <w:rFonts w:ascii="Times New Roman" w:hAnsi="Times New Roman"/>
          <w:sz w:val="24"/>
          <w:szCs w:val="24"/>
        </w:rPr>
      </w:pPr>
      <w:r w:rsidRPr="00F20944">
        <w:rPr>
          <w:rFonts w:ascii="Times New Roman" w:hAnsi="Times New Roman"/>
          <w:sz w:val="24"/>
          <w:szCs w:val="24"/>
        </w:rPr>
        <w:t xml:space="preserve">Przy opracowaniu </w:t>
      </w:r>
      <w:r w:rsidR="00616223" w:rsidRPr="00F20944">
        <w:rPr>
          <w:rFonts w:ascii="Times New Roman" w:hAnsi="Times New Roman"/>
          <w:sz w:val="24"/>
          <w:szCs w:val="24"/>
        </w:rPr>
        <w:t>dokumentacji projektowej należy spełnić wszystkie wymagania określone</w:t>
      </w:r>
      <w:r w:rsidR="0001298A" w:rsidRPr="00F20944">
        <w:rPr>
          <w:rFonts w:ascii="Times New Roman" w:hAnsi="Times New Roman"/>
          <w:sz w:val="24"/>
          <w:szCs w:val="24"/>
        </w:rPr>
        <w:t xml:space="preserve"> przepisach prawa  w tym: </w:t>
      </w:r>
      <w:r w:rsidR="00616223" w:rsidRPr="00F20944">
        <w:rPr>
          <w:rFonts w:ascii="Times New Roman" w:hAnsi="Times New Roman"/>
          <w:sz w:val="24"/>
          <w:szCs w:val="24"/>
        </w:rPr>
        <w:t xml:space="preserve">ustawie </w:t>
      </w:r>
      <w:r w:rsidR="0001298A" w:rsidRPr="00F20944">
        <w:rPr>
          <w:rFonts w:ascii="Times New Roman" w:hAnsi="Times New Roman"/>
          <w:sz w:val="24"/>
          <w:szCs w:val="24"/>
        </w:rPr>
        <w:t xml:space="preserve">Prawo budowlane, </w:t>
      </w:r>
      <w:r w:rsidR="00616223" w:rsidRPr="00F20944">
        <w:rPr>
          <w:rFonts w:ascii="Times New Roman" w:hAnsi="Times New Roman"/>
          <w:sz w:val="24"/>
          <w:szCs w:val="24"/>
        </w:rPr>
        <w:t xml:space="preserve"> ustawie Prawo </w:t>
      </w:r>
      <w:r w:rsidR="0001298A" w:rsidRPr="00F20944">
        <w:rPr>
          <w:rFonts w:ascii="Times New Roman" w:hAnsi="Times New Roman"/>
          <w:sz w:val="24"/>
          <w:szCs w:val="24"/>
        </w:rPr>
        <w:t>wodne, ustawie o planowaniu i</w:t>
      </w:r>
      <w:r w:rsidR="00CA16BE">
        <w:rPr>
          <w:rFonts w:ascii="Times New Roman" w:hAnsi="Times New Roman"/>
          <w:sz w:val="24"/>
          <w:szCs w:val="24"/>
        </w:rPr>
        <w:t xml:space="preserve"> zagospodarowaniu przestrzennym, </w:t>
      </w:r>
      <w:r w:rsidR="00D570AA">
        <w:rPr>
          <w:rFonts w:ascii="Times New Roman" w:hAnsi="Times New Roman"/>
          <w:sz w:val="24"/>
          <w:szCs w:val="24"/>
        </w:rPr>
        <w:t xml:space="preserve">ustawie o </w:t>
      </w:r>
      <w:r w:rsidR="00D570AA" w:rsidRPr="00D570AA">
        <w:rPr>
          <w:rFonts w:ascii="Times New Roman" w:hAnsi="Times New Roman"/>
          <w:sz w:val="24"/>
          <w:szCs w:val="24"/>
        </w:rPr>
        <w:t xml:space="preserve">udostępnianiu informacji o środowisku i jego </w:t>
      </w:r>
      <w:r w:rsidR="00D570AA">
        <w:rPr>
          <w:rFonts w:ascii="Times New Roman" w:hAnsi="Times New Roman"/>
          <w:sz w:val="24"/>
          <w:szCs w:val="24"/>
        </w:rPr>
        <w:t xml:space="preserve">ochronie, udziale społeczeństwa </w:t>
      </w:r>
      <w:r w:rsidR="00D570AA" w:rsidRPr="00D570AA">
        <w:rPr>
          <w:rFonts w:ascii="Times New Roman" w:hAnsi="Times New Roman"/>
          <w:sz w:val="24"/>
          <w:szCs w:val="24"/>
        </w:rPr>
        <w:t>w ochronie środowiska oraz o ocenach oddziaływania na środowisko</w:t>
      </w:r>
      <w:r w:rsidR="00D570AA">
        <w:rPr>
          <w:rFonts w:ascii="Times New Roman" w:hAnsi="Times New Roman"/>
          <w:sz w:val="24"/>
          <w:szCs w:val="24"/>
        </w:rPr>
        <w:t>.</w:t>
      </w:r>
    </w:p>
    <w:p w14:paraId="163DF8C8" w14:textId="77777777" w:rsidR="007B5060" w:rsidRPr="00F20944" w:rsidRDefault="007B5060" w:rsidP="00F20944">
      <w:pPr>
        <w:pStyle w:val="Akapitzlist"/>
        <w:spacing w:line="276" w:lineRule="auto"/>
        <w:ind w:left="709"/>
        <w:rPr>
          <w:rFonts w:ascii="Times New Roman" w:hAnsi="Times New Roman"/>
          <w:sz w:val="24"/>
          <w:szCs w:val="24"/>
        </w:rPr>
      </w:pPr>
      <w:r w:rsidRPr="00F20944">
        <w:rPr>
          <w:rFonts w:ascii="Times New Roman" w:hAnsi="Times New Roman"/>
          <w:sz w:val="24"/>
          <w:szCs w:val="24"/>
        </w:rPr>
        <w:t>W ramach zadania należy</w:t>
      </w:r>
      <w:r w:rsidR="001E1818" w:rsidRPr="00F20944">
        <w:rPr>
          <w:rFonts w:ascii="Times New Roman" w:hAnsi="Times New Roman"/>
          <w:sz w:val="24"/>
          <w:szCs w:val="24"/>
        </w:rPr>
        <w:t xml:space="preserve"> w szczególności</w:t>
      </w:r>
      <w:r w:rsidRPr="00F20944">
        <w:rPr>
          <w:rFonts w:ascii="Times New Roman" w:hAnsi="Times New Roman"/>
          <w:sz w:val="24"/>
          <w:szCs w:val="24"/>
        </w:rPr>
        <w:t xml:space="preserve">: </w:t>
      </w:r>
    </w:p>
    <w:p w14:paraId="627DD30A" w14:textId="77777777" w:rsidR="006A4202" w:rsidRPr="00F20944" w:rsidRDefault="006A4202" w:rsidP="00F20944">
      <w:pPr>
        <w:pStyle w:val="Akapitzlist"/>
        <w:numPr>
          <w:ilvl w:val="0"/>
          <w:numId w:val="50"/>
        </w:numPr>
        <w:spacing w:line="276" w:lineRule="auto"/>
        <w:rPr>
          <w:rFonts w:ascii="Times New Roman" w:hAnsi="Times New Roman"/>
          <w:sz w:val="24"/>
          <w:szCs w:val="24"/>
        </w:rPr>
      </w:pPr>
      <w:r w:rsidRPr="00F20944">
        <w:rPr>
          <w:rFonts w:ascii="Times New Roman" w:hAnsi="Times New Roman"/>
          <w:sz w:val="24"/>
          <w:szCs w:val="24"/>
        </w:rPr>
        <w:t>opracować projekty wykonawcze zawierające szczegółowe rozwiązania techniczne umożliwiające prawidłowe wykonanie zamówienia</w:t>
      </w:r>
      <w:r w:rsidR="00081C47" w:rsidRPr="00F20944">
        <w:rPr>
          <w:rFonts w:ascii="Times New Roman" w:hAnsi="Times New Roman"/>
          <w:sz w:val="24"/>
          <w:szCs w:val="24"/>
        </w:rPr>
        <w:t>,</w:t>
      </w:r>
    </w:p>
    <w:p w14:paraId="1016244A" w14:textId="77777777" w:rsidR="006C7A05" w:rsidRPr="006C7A05" w:rsidRDefault="006A4202" w:rsidP="006C7A05">
      <w:pPr>
        <w:pStyle w:val="Akapitzlist"/>
        <w:numPr>
          <w:ilvl w:val="0"/>
          <w:numId w:val="50"/>
        </w:numPr>
        <w:spacing w:line="276" w:lineRule="auto"/>
        <w:rPr>
          <w:rFonts w:ascii="Times New Roman" w:hAnsi="Times New Roman"/>
          <w:sz w:val="24"/>
          <w:szCs w:val="24"/>
        </w:rPr>
      </w:pPr>
      <w:r w:rsidRPr="00F20944">
        <w:rPr>
          <w:rFonts w:ascii="Times New Roman" w:hAnsi="Times New Roman"/>
          <w:sz w:val="24"/>
          <w:szCs w:val="24"/>
        </w:rPr>
        <w:t>opracować specyfikację techniczną wykonania i odbioru robót zgodnie z Rozporz</w:t>
      </w:r>
      <w:r w:rsidRPr="00F20944">
        <w:rPr>
          <w:rFonts w:ascii="Times New Roman" w:eastAsia="TT10Ao00" w:hAnsi="Times New Roman"/>
          <w:sz w:val="24"/>
          <w:szCs w:val="24"/>
        </w:rPr>
        <w:t>ą</w:t>
      </w:r>
      <w:r w:rsidRPr="00F20944">
        <w:rPr>
          <w:rFonts w:ascii="Times New Roman" w:hAnsi="Times New Roman"/>
          <w:sz w:val="24"/>
          <w:szCs w:val="24"/>
        </w:rPr>
        <w:t xml:space="preserve">dzeniem </w:t>
      </w:r>
      <w:r w:rsidR="006C7A05">
        <w:rPr>
          <w:rFonts w:ascii="Times New Roman" w:hAnsi="Times New Roman"/>
          <w:sz w:val="24"/>
          <w:szCs w:val="24"/>
        </w:rPr>
        <w:t xml:space="preserve">Ministra Rozwoju i </w:t>
      </w:r>
      <w:r w:rsidR="006C7A05" w:rsidRPr="006C7A05">
        <w:rPr>
          <w:rFonts w:ascii="Times New Roman" w:hAnsi="Times New Roman"/>
          <w:sz w:val="24"/>
          <w:szCs w:val="24"/>
        </w:rPr>
        <w:t xml:space="preserve"> Technologii z dnia 20 grudnia 2021 r.</w:t>
      </w:r>
    </w:p>
    <w:p w14:paraId="3C7AF5D0" w14:textId="77777777" w:rsidR="006A4202" w:rsidRPr="00045C05" w:rsidRDefault="006C7A05" w:rsidP="00045C05">
      <w:pPr>
        <w:pStyle w:val="Akapitzlist"/>
        <w:spacing w:line="276" w:lineRule="auto"/>
        <w:ind w:left="1488"/>
        <w:rPr>
          <w:rFonts w:ascii="Times New Roman" w:hAnsi="Times New Roman"/>
          <w:sz w:val="24"/>
          <w:szCs w:val="24"/>
        </w:rPr>
      </w:pPr>
      <w:r w:rsidRPr="006C7A05">
        <w:rPr>
          <w:rFonts w:ascii="Times New Roman" w:hAnsi="Times New Roman"/>
          <w:sz w:val="24"/>
          <w:szCs w:val="24"/>
        </w:rPr>
        <w:t>w sprawie szczegółowego zakresu i formy dokumentacji projektowej, specyfikacji technicznych wykonania i odbioru robót budowlanych oraz programu funkcjonalno-użytkowego</w:t>
      </w:r>
      <w:r w:rsidR="00081C47" w:rsidRPr="00F20944">
        <w:rPr>
          <w:rFonts w:ascii="Times New Roman" w:hAnsi="Times New Roman"/>
          <w:sz w:val="24"/>
          <w:szCs w:val="24"/>
        </w:rPr>
        <w:t>,</w:t>
      </w:r>
    </w:p>
    <w:p w14:paraId="5434F89D" w14:textId="77777777" w:rsidR="006A4202" w:rsidRPr="00F20944" w:rsidRDefault="006A4202" w:rsidP="00F20944">
      <w:pPr>
        <w:pStyle w:val="Akapitzlist"/>
        <w:numPr>
          <w:ilvl w:val="0"/>
          <w:numId w:val="50"/>
        </w:numPr>
        <w:spacing w:line="276" w:lineRule="auto"/>
        <w:rPr>
          <w:rFonts w:ascii="Times New Roman" w:hAnsi="Times New Roman"/>
          <w:sz w:val="24"/>
          <w:szCs w:val="24"/>
        </w:rPr>
      </w:pPr>
      <w:r w:rsidRPr="00F20944">
        <w:rPr>
          <w:rFonts w:ascii="Times New Roman" w:hAnsi="Times New Roman"/>
          <w:sz w:val="24"/>
          <w:szCs w:val="24"/>
        </w:rPr>
        <w:t>opracować</w:t>
      </w:r>
      <w:r w:rsidR="003C10D2" w:rsidRPr="00F20944">
        <w:rPr>
          <w:rFonts w:ascii="Times New Roman" w:hAnsi="Times New Roman"/>
          <w:sz w:val="24"/>
          <w:szCs w:val="24"/>
        </w:rPr>
        <w:t xml:space="preserve"> wnioski o udzielenie pozwoleń</w:t>
      </w:r>
      <w:r w:rsidR="00045C05">
        <w:rPr>
          <w:rFonts w:ascii="Times New Roman" w:hAnsi="Times New Roman"/>
          <w:sz w:val="24"/>
          <w:szCs w:val="24"/>
        </w:rPr>
        <w:t xml:space="preserve">/zgód </w:t>
      </w:r>
      <w:r w:rsidR="003C10D2" w:rsidRPr="00F20944">
        <w:rPr>
          <w:rFonts w:ascii="Times New Roman" w:hAnsi="Times New Roman"/>
          <w:sz w:val="24"/>
          <w:szCs w:val="24"/>
        </w:rPr>
        <w:t xml:space="preserve"> wymaganych </w:t>
      </w:r>
      <w:r w:rsidRPr="00F20944">
        <w:rPr>
          <w:rFonts w:ascii="Times New Roman" w:hAnsi="Times New Roman"/>
          <w:sz w:val="24"/>
          <w:szCs w:val="24"/>
        </w:rPr>
        <w:t>dla inwestycji</w:t>
      </w:r>
      <w:r w:rsidR="00084450" w:rsidRPr="00F20944">
        <w:rPr>
          <w:rFonts w:ascii="Times New Roman" w:hAnsi="Times New Roman"/>
          <w:sz w:val="24"/>
          <w:szCs w:val="24"/>
        </w:rPr>
        <w:t xml:space="preserve"> oraz u</w:t>
      </w:r>
      <w:r w:rsidR="003C10D2" w:rsidRPr="00F20944">
        <w:rPr>
          <w:rFonts w:ascii="Times New Roman" w:hAnsi="Times New Roman"/>
          <w:sz w:val="24"/>
          <w:szCs w:val="24"/>
        </w:rPr>
        <w:t xml:space="preserve">zyskać </w:t>
      </w:r>
      <w:r w:rsidR="009404BD" w:rsidRPr="00F20944">
        <w:rPr>
          <w:rFonts w:ascii="Times New Roman" w:hAnsi="Times New Roman"/>
          <w:sz w:val="24"/>
          <w:szCs w:val="24"/>
        </w:rPr>
        <w:t xml:space="preserve">komplet </w:t>
      </w:r>
      <w:r w:rsidR="003C10D2" w:rsidRPr="00F20944">
        <w:rPr>
          <w:rFonts w:ascii="Times New Roman" w:hAnsi="Times New Roman"/>
          <w:sz w:val="24"/>
          <w:szCs w:val="24"/>
        </w:rPr>
        <w:t>decyzj</w:t>
      </w:r>
      <w:r w:rsidR="009404BD" w:rsidRPr="00F20944">
        <w:rPr>
          <w:rFonts w:ascii="Times New Roman" w:hAnsi="Times New Roman"/>
          <w:sz w:val="24"/>
          <w:szCs w:val="24"/>
        </w:rPr>
        <w:t>i/ pozwoleń</w:t>
      </w:r>
      <w:r w:rsidR="003C10D2" w:rsidRPr="00F20944">
        <w:rPr>
          <w:rFonts w:ascii="Times New Roman" w:hAnsi="Times New Roman"/>
          <w:sz w:val="24"/>
          <w:szCs w:val="24"/>
        </w:rPr>
        <w:t xml:space="preserve">   w tym zakresie,  </w:t>
      </w:r>
    </w:p>
    <w:p w14:paraId="0F3286E4" w14:textId="61E08395" w:rsidR="006A4202" w:rsidRDefault="006A4202" w:rsidP="00F20944">
      <w:pPr>
        <w:pStyle w:val="Akapitzlist"/>
        <w:numPr>
          <w:ilvl w:val="0"/>
          <w:numId w:val="50"/>
        </w:numPr>
        <w:spacing w:line="276" w:lineRule="auto"/>
        <w:rPr>
          <w:rFonts w:ascii="Times New Roman" w:hAnsi="Times New Roman"/>
          <w:sz w:val="24"/>
          <w:szCs w:val="24"/>
        </w:rPr>
      </w:pPr>
      <w:r w:rsidRPr="00F20944">
        <w:rPr>
          <w:rFonts w:ascii="Times New Roman" w:hAnsi="Times New Roman"/>
          <w:sz w:val="24"/>
          <w:szCs w:val="24"/>
        </w:rPr>
        <w:t xml:space="preserve"> opracować przedmiar robót</w:t>
      </w:r>
      <w:r w:rsidR="00356D82">
        <w:rPr>
          <w:rFonts w:ascii="Times New Roman" w:hAnsi="Times New Roman"/>
          <w:sz w:val="24"/>
          <w:szCs w:val="24"/>
        </w:rPr>
        <w:t xml:space="preserve"> i kosztorys</w:t>
      </w:r>
      <w:r w:rsidR="00084450" w:rsidRPr="00F20944">
        <w:rPr>
          <w:rFonts w:ascii="Times New Roman" w:hAnsi="Times New Roman"/>
          <w:sz w:val="24"/>
          <w:szCs w:val="24"/>
        </w:rPr>
        <w:t>.</w:t>
      </w:r>
    </w:p>
    <w:p w14:paraId="206D82DD" w14:textId="77777777" w:rsidR="005173A1" w:rsidRPr="00F20944" w:rsidRDefault="005173A1" w:rsidP="005173A1">
      <w:pPr>
        <w:pStyle w:val="Akapitzlist"/>
        <w:spacing w:line="276" w:lineRule="auto"/>
        <w:ind w:left="1488"/>
        <w:rPr>
          <w:rFonts w:ascii="Times New Roman" w:hAnsi="Times New Roman"/>
          <w:sz w:val="24"/>
          <w:szCs w:val="24"/>
        </w:rPr>
      </w:pPr>
    </w:p>
    <w:p w14:paraId="24422E4E" w14:textId="77777777" w:rsidR="006A4202" w:rsidRPr="00F20944" w:rsidRDefault="006A4202" w:rsidP="00F20944">
      <w:pPr>
        <w:pStyle w:val="Akapitzlist"/>
        <w:spacing w:line="276" w:lineRule="auto"/>
        <w:ind w:left="768"/>
        <w:rPr>
          <w:rFonts w:ascii="Times New Roman" w:hAnsi="Times New Roman"/>
          <w:b/>
          <w:bCs/>
          <w:sz w:val="24"/>
          <w:szCs w:val="24"/>
        </w:rPr>
      </w:pPr>
      <w:r w:rsidRPr="00F20944">
        <w:rPr>
          <w:rFonts w:ascii="Times New Roman" w:hAnsi="Times New Roman"/>
          <w:b/>
          <w:bCs/>
          <w:sz w:val="24"/>
          <w:szCs w:val="24"/>
        </w:rPr>
        <w:t xml:space="preserve">Z uwagi na dofinansowanie inwestycji ze środków zewnętrznych, dokumentacja </w:t>
      </w:r>
      <w:r w:rsidR="001B6ED9" w:rsidRPr="00F20944">
        <w:rPr>
          <w:rFonts w:ascii="Times New Roman" w:hAnsi="Times New Roman"/>
          <w:b/>
          <w:bCs/>
          <w:sz w:val="24"/>
          <w:szCs w:val="24"/>
        </w:rPr>
        <w:t xml:space="preserve">musi </w:t>
      </w:r>
      <w:r w:rsidRPr="00F20944">
        <w:rPr>
          <w:rFonts w:ascii="Times New Roman" w:hAnsi="Times New Roman"/>
          <w:b/>
          <w:bCs/>
          <w:sz w:val="24"/>
          <w:szCs w:val="24"/>
        </w:rPr>
        <w:t>zawierać wszystkie niezbędne dane techniczne wynikaj</w:t>
      </w:r>
      <w:r w:rsidRPr="00F20944">
        <w:rPr>
          <w:rFonts w:ascii="Times New Roman" w:hAnsi="Times New Roman"/>
          <w:sz w:val="24"/>
          <w:szCs w:val="24"/>
        </w:rPr>
        <w:t>ą</w:t>
      </w:r>
      <w:r w:rsidRPr="00F20944">
        <w:rPr>
          <w:rFonts w:ascii="Times New Roman" w:hAnsi="Times New Roman"/>
          <w:b/>
          <w:bCs/>
          <w:sz w:val="24"/>
          <w:szCs w:val="24"/>
        </w:rPr>
        <w:t>ce z wymagań instytucji współfinansując</w:t>
      </w:r>
      <w:r w:rsidR="00511BCA" w:rsidRPr="00F20944">
        <w:rPr>
          <w:rFonts w:ascii="Times New Roman" w:hAnsi="Times New Roman"/>
          <w:b/>
          <w:bCs/>
          <w:sz w:val="24"/>
          <w:szCs w:val="24"/>
        </w:rPr>
        <w:t>ej.</w:t>
      </w:r>
    </w:p>
    <w:p w14:paraId="19F72DE5" w14:textId="77777777" w:rsidR="00137CBD" w:rsidRPr="00F20944" w:rsidRDefault="00137CBD" w:rsidP="00F20944">
      <w:pPr>
        <w:pStyle w:val="Akapitzlist"/>
        <w:spacing w:line="276" w:lineRule="auto"/>
        <w:ind w:left="1488"/>
        <w:rPr>
          <w:rFonts w:ascii="Times New Roman" w:hAnsi="Times New Roman"/>
          <w:sz w:val="24"/>
          <w:szCs w:val="24"/>
        </w:rPr>
      </w:pPr>
    </w:p>
    <w:p w14:paraId="3AA86F93" w14:textId="77777777" w:rsidR="00B82F62" w:rsidRPr="00F20944" w:rsidRDefault="00D23FF2" w:rsidP="00F20944">
      <w:pPr>
        <w:pStyle w:val="Akapitzlist"/>
        <w:numPr>
          <w:ilvl w:val="0"/>
          <w:numId w:val="34"/>
        </w:numPr>
        <w:tabs>
          <w:tab w:val="clear" w:pos="768"/>
        </w:tabs>
        <w:spacing w:line="276" w:lineRule="auto"/>
        <w:ind w:left="851" w:hanging="443"/>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Zadanie 2 –</w:t>
      </w:r>
      <w:r w:rsidR="00511BCA" w:rsidRPr="00F20944">
        <w:rPr>
          <w:rFonts w:ascii="Times New Roman" w:hAnsi="Times New Roman"/>
          <w:b/>
          <w:sz w:val="24"/>
          <w:szCs w:val="24"/>
        </w:rPr>
        <w:t xml:space="preserve"> </w:t>
      </w:r>
      <w:r w:rsidR="00CF770A" w:rsidRPr="00F20944">
        <w:rPr>
          <w:rFonts w:ascii="Times New Roman" w:hAnsi="Times New Roman"/>
          <w:b/>
          <w:sz w:val="24"/>
          <w:szCs w:val="24"/>
        </w:rPr>
        <w:t xml:space="preserve">Prace modernizacyjne i budowlane: </w:t>
      </w:r>
      <w:r w:rsidR="00511BCA" w:rsidRPr="00F20944">
        <w:rPr>
          <w:rFonts w:ascii="Times New Roman" w:hAnsi="Times New Roman"/>
          <w:b/>
          <w:sz w:val="24"/>
          <w:szCs w:val="24"/>
        </w:rPr>
        <w:t>Modernizacja stawu i  modernizacja pomostu</w:t>
      </w:r>
      <w:r w:rsidRPr="00F20944">
        <w:rPr>
          <w:rFonts w:ascii="Times New Roman" w:hAnsi="Times New Roman"/>
          <w:bCs/>
          <w:color w:val="000000" w:themeColor="text1"/>
          <w:kern w:val="2"/>
          <w:sz w:val="24"/>
          <w:szCs w:val="24"/>
        </w:rPr>
        <w:t xml:space="preserve">, w ramach tego zadania Wykonawca zobowiązany jest </w:t>
      </w:r>
      <w:r w:rsidR="00157C34" w:rsidRPr="00F20944">
        <w:rPr>
          <w:rFonts w:ascii="Times New Roman" w:hAnsi="Times New Roman"/>
          <w:bCs/>
          <w:color w:val="000000" w:themeColor="text1"/>
          <w:kern w:val="2"/>
          <w:sz w:val="24"/>
          <w:szCs w:val="24"/>
        </w:rPr>
        <w:t>do</w:t>
      </w:r>
      <w:r w:rsidR="00B82F62" w:rsidRPr="00F20944">
        <w:rPr>
          <w:rFonts w:ascii="Times New Roman" w:hAnsi="Times New Roman"/>
          <w:bCs/>
          <w:color w:val="000000" w:themeColor="text1"/>
          <w:kern w:val="2"/>
          <w:sz w:val="24"/>
          <w:szCs w:val="24"/>
        </w:rPr>
        <w:t>:</w:t>
      </w:r>
    </w:p>
    <w:p w14:paraId="6ACD3BE2" w14:textId="77777777" w:rsidR="006065A7" w:rsidRDefault="00B82F62" w:rsidP="00F20944">
      <w:pPr>
        <w:pStyle w:val="Akapitzlist"/>
        <w:spacing w:line="276" w:lineRule="auto"/>
        <w:ind w:left="851"/>
        <w:rPr>
          <w:rFonts w:ascii="Times New Roman" w:hAnsi="Times New Roman"/>
          <w:bCs/>
          <w:color w:val="000000" w:themeColor="text1"/>
          <w:kern w:val="2"/>
          <w:sz w:val="24"/>
          <w:szCs w:val="24"/>
        </w:rPr>
      </w:pPr>
      <w:r w:rsidRPr="00F20944">
        <w:rPr>
          <w:rFonts w:ascii="Times New Roman" w:hAnsi="Times New Roman"/>
          <w:b/>
          <w:bCs/>
          <w:color w:val="000000" w:themeColor="text1"/>
          <w:kern w:val="2"/>
          <w:sz w:val="24"/>
          <w:szCs w:val="24"/>
        </w:rPr>
        <w:t xml:space="preserve">a) </w:t>
      </w:r>
      <w:r w:rsidR="00157C34" w:rsidRPr="00F20944">
        <w:rPr>
          <w:rFonts w:ascii="Times New Roman" w:hAnsi="Times New Roman"/>
          <w:bCs/>
          <w:color w:val="000000" w:themeColor="text1"/>
          <w:kern w:val="2"/>
          <w:sz w:val="24"/>
          <w:szCs w:val="24"/>
        </w:rPr>
        <w:t xml:space="preserve"> </w:t>
      </w:r>
      <w:r w:rsidR="00320597" w:rsidRPr="00F20944">
        <w:rPr>
          <w:rFonts w:ascii="Times New Roman" w:hAnsi="Times New Roman"/>
          <w:bCs/>
          <w:color w:val="000000" w:themeColor="text1"/>
          <w:kern w:val="2"/>
          <w:sz w:val="24"/>
          <w:szCs w:val="24"/>
        </w:rPr>
        <w:t>wykonania robót budowlanych</w:t>
      </w:r>
      <w:r w:rsidR="006065A7">
        <w:rPr>
          <w:rFonts w:ascii="Times New Roman" w:hAnsi="Times New Roman"/>
          <w:bCs/>
          <w:color w:val="000000" w:themeColor="text1"/>
          <w:kern w:val="2"/>
          <w:sz w:val="24"/>
          <w:szCs w:val="24"/>
        </w:rPr>
        <w:t xml:space="preserve"> (w tym dostawę </w:t>
      </w:r>
      <w:r w:rsidR="00F01466" w:rsidRPr="00F20944">
        <w:rPr>
          <w:rFonts w:ascii="Times New Roman" w:hAnsi="Times New Roman"/>
          <w:bCs/>
          <w:color w:val="000000" w:themeColor="text1"/>
          <w:kern w:val="2"/>
          <w:sz w:val="24"/>
          <w:szCs w:val="24"/>
        </w:rPr>
        <w:t>i montaż wszystkich niezbędnych materiałów i urządzeń) polegają</w:t>
      </w:r>
      <w:r w:rsidR="00081C47" w:rsidRPr="00F20944">
        <w:rPr>
          <w:rFonts w:ascii="Times New Roman" w:hAnsi="Times New Roman"/>
          <w:bCs/>
          <w:color w:val="000000" w:themeColor="text1"/>
          <w:kern w:val="2"/>
          <w:sz w:val="24"/>
          <w:szCs w:val="24"/>
        </w:rPr>
        <w:t>cych</w:t>
      </w:r>
      <w:r w:rsidR="00F01466" w:rsidRPr="00F20944">
        <w:rPr>
          <w:rFonts w:ascii="Times New Roman" w:hAnsi="Times New Roman"/>
          <w:bCs/>
          <w:color w:val="000000" w:themeColor="text1"/>
          <w:kern w:val="2"/>
          <w:sz w:val="24"/>
          <w:szCs w:val="24"/>
        </w:rPr>
        <w:t xml:space="preserve"> na</w:t>
      </w:r>
      <w:r w:rsidR="000E0E5E" w:rsidRPr="00F20944">
        <w:rPr>
          <w:rFonts w:ascii="Times New Roman" w:hAnsi="Times New Roman"/>
          <w:bCs/>
          <w:color w:val="000000" w:themeColor="text1"/>
          <w:kern w:val="2"/>
          <w:sz w:val="24"/>
          <w:szCs w:val="24"/>
        </w:rPr>
        <w:t>:</w:t>
      </w:r>
    </w:p>
    <w:p w14:paraId="5E7F3301" w14:textId="42AF90FC" w:rsidR="00CF770A" w:rsidRPr="006065A7" w:rsidRDefault="00B82F62" w:rsidP="00F20944">
      <w:pPr>
        <w:pStyle w:val="Akapitzlist"/>
        <w:spacing w:line="276" w:lineRule="auto"/>
        <w:ind w:left="851"/>
        <w:rPr>
          <w:rFonts w:ascii="Times New Roman" w:hAnsi="Times New Roman"/>
          <w:bCs/>
          <w:color w:val="000000" w:themeColor="text1"/>
          <w:kern w:val="2"/>
          <w:sz w:val="24"/>
          <w:szCs w:val="24"/>
        </w:rPr>
      </w:pPr>
      <w:r w:rsidRPr="00F20944">
        <w:rPr>
          <w:rFonts w:ascii="Times New Roman" w:hAnsi="Times New Roman"/>
          <w:bCs/>
          <w:color w:val="000000" w:themeColor="text1"/>
          <w:kern w:val="2"/>
          <w:sz w:val="24"/>
          <w:szCs w:val="24"/>
        </w:rPr>
        <w:t xml:space="preserve">- </w:t>
      </w:r>
      <w:r w:rsidRPr="00F20944">
        <w:rPr>
          <w:rFonts w:ascii="Times New Roman" w:hAnsi="Times New Roman"/>
          <w:sz w:val="24"/>
          <w:szCs w:val="24"/>
        </w:rPr>
        <w:t>m</w:t>
      </w:r>
      <w:r w:rsidR="00CF770A" w:rsidRPr="00F20944">
        <w:rPr>
          <w:rFonts w:ascii="Times New Roman" w:hAnsi="Times New Roman"/>
          <w:sz w:val="24"/>
          <w:szCs w:val="24"/>
        </w:rPr>
        <w:t xml:space="preserve">odernizacji  stawu: powiększenie pojemności retencyjnej istniejącego stawu, odbudowa ścieżek wokół stawu poprzez rozebranie kostki brukowej istniejącej i </w:t>
      </w:r>
      <w:r w:rsidR="00CF770A" w:rsidRPr="00F20944">
        <w:rPr>
          <w:rFonts w:ascii="Times New Roman" w:hAnsi="Times New Roman"/>
          <w:sz w:val="24"/>
          <w:szCs w:val="24"/>
        </w:rPr>
        <w:lastRenderedPageBreak/>
        <w:t>zastąpienie jej materiałem przepuszczalnym geosiatka – geokrata z wypełnienie</w:t>
      </w:r>
      <w:r w:rsidR="00090FC9">
        <w:rPr>
          <w:rFonts w:ascii="Times New Roman" w:hAnsi="Times New Roman"/>
          <w:sz w:val="24"/>
          <w:szCs w:val="24"/>
        </w:rPr>
        <w:t>m</w:t>
      </w:r>
      <w:r w:rsidR="00CF770A" w:rsidRPr="00F20944">
        <w:rPr>
          <w:rFonts w:ascii="Times New Roman" w:hAnsi="Times New Roman"/>
          <w:sz w:val="24"/>
          <w:szCs w:val="24"/>
        </w:rPr>
        <w:t xml:space="preserve"> kruszywem lub żwirem, nasadzenie roślin</w:t>
      </w:r>
      <w:r w:rsidR="006065A7">
        <w:rPr>
          <w:rFonts w:ascii="Times New Roman" w:hAnsi="Times New Roman"/>
          <w:sz w:val="24"/>
          <w:szCs w:val="24"/>
        </w:rPr>
        <w:t xml:space="preserve"> retencjonujących </w:t>
      </w:r>
      <w:r w:rsidR="00CF770A" w:rsidRPr="00F20944">
        <w:rPr>
          <w:rFonts w:ascii="Times New Roman" w:hAnsi="Times New Roman"/>
          <w:sz w:val="24"/>
          <w:szCs w:val="24"/>
        </w:rPr>
        <w:t>wodę</w:t>
      </w:r>
      <w:r w:rsidR="006065A7">
        <w:rPr>
          <w:rFonts w:ascii="Times New Roman" w:hAnsi="Times New Roman"/>
          <w:sz w:val="24"/>
          <w:szCs w:val="24"/>
        </w:rPr>
        <w:t xml:space="preserve"> –</w:t>
      </w:r>
      <w:r w:rsidR="00CF770A" w:rsidRPr="00F20944">
        <w:rPr>
          <w:rFonts w:ascii="Times New Roman" w:hAnsi="Times New Roman"/>
          <w:sz w:val="24"/>
          <w:szCs w:val="24"/>
        </w:rPr>
        <w:t xml:space="preserve"> drzewa</w:t>
      </w:r>
      <w:r w:rsidR="006065A7">
        <w:rPr>
          <w:rFonts w:ascii="Times New Roman" w:hAnsi="Times New Roman"/>
          <w:sz w:val="24"/>
          <w:szCs w:val="24"/>
        </w:rPr>
        <w:t>,</w:t>
      </w:r>
    </w:p>
    <w:p w14:paraId="50D48867" w14:textId="50482EB4" w:rsidR="00CF770A" w:rsidRPr="00F20944" w:rsidRDefault="00B82F62" w:rsidP="00356D82">
      <w:pPr>
        <w:pStyle w:val="Akapitzlist"/>
        <w:overflowPunct/>
        <w:spacing w:line="276" w:lineRule="auto"/>
        <w:ind w:left="768"/>
        <w:textAlignment w:val="auto"/>
        <w:rPr>
          <w:rFonts w:ascii="Times New Roman" w:hAnsi="Times New Roman"/>
          <w:sz w:val="24"/>
          <w:szCs w:val="24"/>
        </w:rPr>
      </w:pPr>
      <w:r w:rsidRPr="00F20944">
        <w:rPr>
          <w:rFonts w:ascii="Times New Roman" w:hAnsi="Times New Roman"/>
          <w:sz w:val="24"/>
          <w:szCs w:val="24"/>
        </w:rPr>
        <w:t>-  m</w:t>
      </w:r>
      <w:r w:rsidR="00CF770A" w:rsidRPr="00F20944">
        <w:rPr>
          <w:rFonts w:ascii="Times New Roman" w:hAnsi="Times New Roman"/>
          <w:sz w:val="24"/>
          <w:szCs w:val="24"/>
        </w:rPr>
        <w:t>odernizacji  pomostu: montaż nowej nawierzchni wykonanej z trwałego kompozytu GFRP wykonanego metodą pultruzji, charakteryzującego się wysoką odpornością na warunki atmosferyczne i ścieranie. Zastosowanie tego materiału znacznie wydłuży okres eksploatacji pomostu przy minimalnych wymaganiach konserwacyjnych. W dokumentacji projektowej należy m.in. opracować sposób mocowania nowych elementów kompozytowych do istniejącej konstrukcji drewnianej, montaż balustrad, oświetlenie led, mała architektura 2 szt. ławek, kosze na śmieci 2 szt</w:t>
      </w:r>
      <w:r w:rsidR="00204736">
        <w:rPr>
          <w:rFonts w:ascii="Times New Roman" w:hAnsi="Times New Roman"/>
          <w:sz w:val="24"/>
          <w:szCs w:val="24"/>
        </w:rPr>
        <w:t>.,</w:t>
      </w:r>
    </w:p>
    <w:p w14:paraId="7CB6B6F3" w14:textId="1A2DCF7E" w:rsidR="000C3832" w:rsidRPr="00356D82" w:rsidRDefault="000D19BF" w:rsidP="00356D82">
      <w:pPr>
        <w:spacing w:line="276" w:lineRule="auto"/>
        <w:ind w:left="567"/>
        <w:rPr>
          <w:rFonts w:ascii="Times New Roman" w:hAnsi="Times New Roman"/>
          <w:bCs/>
          <w:color w:val="000000" w:themeColor="text1"/>
          <w:kern w:val="2"/>
          <w:sz w:val="24"/>
          <w:szCs w:val="24"/>
        </w:rPr>
      </w:pPr>
      <w:r w:rsidRPr="00356D82">
        <w:rPr>
          <w:rFonts w:ascii="Times New Roman" w:hAnsi="Times New Roman"/>
          <w:bCs/>
          <w:color w:val="000000" w:themeColor="text1"/>
          <w:kern w:val="2"/>
          <w:sz w:val="24"/>
          <w:szCs w:val="24"/>
        </w:rPr>
        <w:t>na podstawie opracowanej przez Wykonawcę i zaakceptowanej przez Z</w:t>
      </w:r>
      <w:r w:rsidR="00204736">
        <w:rPr>
          <w:rFonts w:ascii="Times New Roman" w:hAnsi="Times New Roman"/>
          <w:bCs/>
          <w:color w:val="000000" w:themeColor="text1"/>
          <w:kern w:val="2"/>
          <w:sz w:val="24"/>
          <w:szCs w:val="24"/>
        </w:rPr>
        <w:t>am</w:t>
      </w:r>
      <w:r w:rsidRPr="00356D82">
        <w:rPr>
          <w:rFonts w:ascii="Times New Roman" w:hAnsi="Times New Roman"/>
          <w:bCs/>
          <w:color w:val="000000" w:themeColor="text1"/>
          <w:kern w:val="2"/>
          <w:sz w:val="24"/>
          <w:szCs w:val="24"/>
        </w:rPr>
        <w:t>awiającego dok</w:t>
      </w:r>
      <w:r w:rsidR="005B1011" w:rsidRPr="00356D82">
        <w:rPr>
          <w:rFonts w:ascii="Times New Roman" w:hAnsi="Times New Roman"/>
          <w:bCs/>
          <w:color w:val="000000" w:themeColor="text1"/>
          <w:kern w:val="2"/>
          <w:sz w:val="24"/>
          <w:szCs w:val="24"/>
        </w:rPr>
        <w:t xml:space="preserve">umentacji projektowej, uzyskanych wymaganych </w:t>
      </w:r>
      <w:r w:rsidRPr="00356D82">
        <w:rPr>
          <w:rFonts w:ascii="Times New Roman" w:hAnsi="Times New Roman"/>
          <w:bCs/>
          <w:color w:val="000000" w:themeColor="text1"/>
          <w:kern w:val="2"/>
          <w:sz w:val="24"/>
          <w:szCs w:val="24"/>
        </w:rPr>
        <w:t>decyzji</w:t>
      </w:r>
      <w:r w:rsidR="005B1011" w:rsidRPr="00356D82">
        <w:rPr>
          <w:rFonts w:ascii="Times New Roman" w:hAnsi="Times New Roman"/>
          <w:bCs/>
          <w:color w:val="000000" w:themeColor="text1"/>
          <w:kern w:val="2"/>
          <w:sz w:val="24"/>
          <w:szCs w:val="24"/>
        </w:rPr>
        <w:t xml:space="preserve">/pozwoleń/ zgłoszeń </w:t>
      </w:r>
      <w:r w:rsidRPr="00356D82">
        <w:rPr>
          <w:rFonts w:ascii="Times New Roman" w:hAnsi="Times New Roman"/>
          <w:bCs/>
          <w:color w:val="000000" w:themeColor="text1"/>
          <w:kern w:val="2"/>
          <w:sz w:val="24"/>
          <w:szCs w:val="24"/>
        </w:rPr>
        <w:t xml:space="preserve"> dla całości inwestycji (w zależności od konieczności) oraz w zgodzie z zasadami wiedzy technicznej, postano</w:t>
      </w:r>
      <w:r w:rsidR="000C3832" w:rsidRPr="00356D82">
        <w:rPr>
          <w:rFonts w:ascii="Times New Roman" w:hAnsi="Times New Roman"/>
          <w:bCs/>
          <w:color w:val="000000" w:themeColor="text1"/>
          <w:kern w:val="2"/>
          <w:sz w:val="24"/>
          <w:szCs w:val="24"/>
        </w:rPr>
        <w:t>wieniami PFU i niniejszą umową</w:t>
      </w:r>
      <w:r w:rsidR="00B82F62" w:rsidRPr="00356D82">
        <w:rPr>
          <w:rFonts w:ascii="Times New Roman" w:hAnsi="Times New Roman"/>
          <w:bCs/>
          <w:color w:val="000000" w:themeColor="text1"/>
          <w:kern w:val="2"/>
          <w:sz w:val="24"/>
          <w:szCs w:val="24"/>
        </w:rPr>
        <w:t>,</w:t>
      </w:r>
    </w:p>
    <w:p w14:paraId="089582DD" w14:textId="77777777" w:rsidR="00B82F62" w:rsidRPr="00F20944" w:rsidRDefault="00B82F62" w:rsidP="00F20944">
      <w:pPr>
        <w:pStyle w:val="Akapitzlist"/>
        <w:spacing w:line="276" w:lineRule="auto"/>
        <w:ind w:left="1488"/>
        <w:rPr>
          <w:rFonts w:ascii="Times New Roman" w:hAnsi="Times New Roman"/>
          <w:bCs/>
          <w:color w:val="000000" w:themeColor="text1"/>
          <w:kern w:val="2"/>
          <w:sz w:val="24"/>
          <w:szCs w:val="24"/>
        </w:rPr>
      </w:pPr>
    </w:p>
    <w:p w14:paraId="6ACA120D" w14:textId="77777777" w:rsidR="00E272D3" w:rsidRPr="006065A7" w:rsidRDefault="00B82F62" w:rsidP="00F20944">
      <w:pPr>
        <w:pStyle w:val="Akapitzlist"/>
        <w:spacing w:line="276" w:lineRule="auto"/>
        <w:ind w:left="709"/>
        <w:rPr>
          <w:rFonts w:ascii="Times New Roman" w:hAnsi="Times New Roman"/>
          <w:sz w:val="24"/>
          <w:szCs w:val="24"/>
        </w:rPr>
      </w:pPr>
      <w:r w:rsidRPr="006065A7">
        <w:rPr>
          <w:rFonts w:ascii="Times New Roman" w:hAnsi="Times New Roman"/>
          <w:bCs/>
          <w:color w:val="000000" w:themeColor="text1"/>
          <w:kern w:val="2"/>
          <w:sz w:val="24"/>
          <w:szCs w:val="24"/>
        </w:rPr>
        <w:t xml:space="preserve">b) </w:t>
      </w:r>
      <w:r w:rsidR="00CC707F" w:rsidRPr="006065A7">
        <w:rPr>
          <w:rFonts w:ascii="Times New Roman" w:hAnsi="Times New Roman"/>
          <w:sz w:val="24"/>
          <w:szCs w:val="24"/>
        </w:rPr>
        <w:t>przygotowa</w:t>
      </w:r>
      <w:r w:rsidR="00E272D3" w:rsidRPr="006065A7">
        <w:rPr>
          <w:rFonts w:ascii="Times New Roman" w:hAnsi="Times New Roman"/>
          <w:sz w:val="24"/>
          <w:szCs w:val="24"/>
        </w:rPr>
        <w:t xml:space="preserve">nie </w:t>
      </w:r>
      <w:r w:rsidR="00CC707F" w:rsidRPr="006065A7">
        <w:rPr>
          <w:rFonts w:ascii="Times New Roman" w:hAnsi="Times New Roman"/>
          <w:sz w:val="24"/>
          <w:szCs w:val="24"/>
        </w:rPr>
        <w:t xml:space="preserve">wszelkich  dokumentów  niezbędnych </w:t>
      </w:r>
      <w:r w:rsidR="00944B5C" w:rsidRPr="006065A7">
        <w:rPr>
          <w:rFonts w:ascii="Times New Roman" w:hAnsi="Times New Roman"/>
          <w:sz w:val="24"/>
          <w:szCs w:val="24"/>
        </w:rPr>
        <w:t xml:space="preserve"> do zakończenia</w:t>
      </w:r>
      <w:r w:rsidR="00892E21" w:rsidRPr="006065A7">
        <w:rPr>
          <w:rFonts w:ascii="Times New Roman" w:hAnsi="Times New Roman"/>
          <w:sz w:val="24"/>
          <w:szCs w:val="24"/>
        </w:rPr>
        <w:t xml:space="preserve"> budowy</w:t>
      </w:r>
      <w:r w:rsidR="00BD68F6" w:rsidRPr="006065A7">
        <w:rPr>
          <w:rFonts w:ascii="Times New Roman" w:hAnsi="Times New Roman"/>
          <w:sz w:val="24"/>
          <w:szCs w:val="24"/>
        </w:rPr>
        <w:t xml:space="preserve"> </w:t>
      </w:r>
      <w:r w:rsidR="00633D3F" w:rsidRPr="006065A7">
        <w:rPr>
          <w:rFonts w:ascii="Times New Roman" w:hAnsi="Times New Roman"/>
          <w:sz w:val="24"/>
          <w:szCs w:val="24"/>
        </w:rPr>
        <w:t xml:space="preserve"> </w:t>
      </w:r>
      <w:r w:rsidR="00892E21" w:rsidRPr="006065A7">
        <w:rPr>
          <w:rFonts w:ascii="Times New Roman" w:hAnsi="Times New Roman"/>
          <w:sz w:val="24"/>
          <w:szCs w:val="24"/>
        </w:rPr>
        <w:t xml:space="preserve"> -– jeżeli będą wymagane</w:t>
      </w:r>
      <w:r w:rsidR="00633D3F" w:rsidRPr="006065A7">
        <w:rPr>
          <w:rFonts w:ascii="Times New Roman" w:hAnsi="Times New Roman"/>
          <w:sz w:val="24"/>
          <w:szCs w:val="24"/>
        </w:rPr>
        <w:t>,</w:t>
      </w:r>
    </w:p>
    <w:p w14:paraId="65237EA5" w14:textId="79830DDF" w:rsidR="00B82F62" w:rsidRDefault="00E272D3" w:rsidP="00F20944">
      <w:pPr>
        <w:pStyle w:val="Akapitzlist"/>
        <w:spacing w:line="276" w:lineRule="auto"/>
        <w:ind w:left="709"/>
        <w:rPr>
          <w:rFonts w:ascii="Times New Roman" w:hAnsi="Times New Roman"/>
          <w:sz w:val="24"/>
          <w:szCs w:val="24"/>
        </w:rPr>
      </w:pPr>
      <w:r w:rsidRPr="006065A7">
        <w:rPr>
          <w:rFonts w:ascii="Times New Roman" w:hAnsi="Times New Roman"/>
          <w:bCs/>
          <w:color w:val="000000" w:themeColor="text1"/>
          <w:kern w:val="2"/>
          <w:sz w:val="24"/>
          <w:szCs w:val="24"/>
        </w:rPr>
        <w:t xml:space="preserve">c) </w:t>
      </w:r>
      <w:r w:rsidRPr="006065A7">
        <w:rPr>
          <w:rFonts w:ascii="Times New Roman" w:hAnsi="Times New Roman"/>
          <w:sz w:val="24"/>
          <w:szCs w:val="24"/>
        </w:rPr>
        <w:t xml:space="preserve">sporządzenia </w:t>
      </w:r>
      <w:r w:rsidR="00B82F62" w:rsidRPr="006065A7">
        <w:rPr>
          <w:rFonts w:ascii="Times New Roman" w:hAnsi="Times New Roman"/>
          <w:sz w:val="24"/>
          <w:szCs w:val="24"/>
        </w:rPr>
        <w:t xml:space="preserve">inwentaryzacji </w:t>
      </w:r>
      <w:r w:rsidRPr="006065A7">
        <w:rPr>
          <w:rFonts w:ascii="Times New Roman" w:hAnsi="Times New Roman"/>
          <w:sz w:val="24"/>
          <w:szCs w:val="24"/>
        </w:rPr>
        <w:t>geodezyjnej powykonawczej i dokumentacji powykonawczej</w:t>
      </w:r>
      <w:r w:rsidR="00DE38CD" w:rsidRPr="006065A7">
        <w:rPr>
          <w:rFonts w:ascii="Times New Roman" w:hAnsi="Times New Roman"/>
          <w:sz w:val="24"/>
          <w:szCs w:val="24"/>
        </w:rPr>
        <w:t xml:space="preserve">. </w:t>
      </w:r>
    </w:p>
    <w:p w14:paraId="0E9507C6" w14:textId="77777777" w:rsidR="00222E13" w:rsidRDefault="00222E13" w:rsidP="00F20944">
      <w:pPr>
        <w:pStyle w:val="Akapitzlist"/>
        <w:spacing w:line="276" w:lineRule="auto"/>
        <w:ind w:left="709"/>
        <w:rPr>
          <w:rFonts w:ascii="Times New Roman" w:hAnsi="Times New Roman"/>
          <w:sz w:val="24"/>
          <w:szCs w:val="24"/>
          <w:highlight w:val="yellow"/>
        </w:rPr>
      </w:pPr>
    </w:p>
    <w:p w14:paraId="70BD86F6" w14:textId="77777777" w:rsidR="00222E13" w:rsidRPr="00356D82" w:rsidRDefault="00222E13" w:rsidP="00356D82">
      <w:pPr>
        <w:pStyle w:val="Akapitzlist"/>
        <w:spacing w:line="276" w:lineRule="auto"/>
        <w:ind w:left="709"/>
        <w:jc w:val="center"/>
        <w:rPr>
          <w:rFonts w:ascii="Times New Roman" w:hAnsi="Times New Roman"/>
          <w:sz w:val="24"/>
          <w:szCs w:val="24"/>
        </w:rPr>
      </w:pPr>
      <w:r w:rsidRPr="00356D82">
        <w:rPr>
          <w:rFonts w:ascii="Times New Roman" w:hAnsi="Times New Roman"/>
          <w:sz w:val="24"/>
          <w:szCs w:val="24"/>
        </w:rPr>
        <w:t>Postanowienia dotyczące zasady DNSH</w:t>
      </w:r>
    </w:p>
    <w:p w14:paraId="31EF8760" w14:textId="2CEBCA2D" w:rsidR="00222E13" w:rsidRPr="00356D82" w:rsidRDefault="00222E13" w:rsidP="00356D82">
      <w:pPr>
        <w:pStyle w:val="Akapitzlist"/>
        <w:spacing w:line="276" w:lineRule="auto"/>
        <w:ind w:left="709"/>
        <w:jc w:val="center"/>
        <w:rPr>
          <w:rFonts w:ascii="Times New Roman" w:hAnsi="Times New Roman"/>
          <w:sz w:val="24"/>
          <w:szCs w:val="24"/>
        </w:rPr>
      </w:pPr>
      <w:r w:rsidRPr="00356D82">
        <w:rPr>
          <w:rFonts w:ascii="Times New Roman" w:hAnsi="Times New Roman"/>
          <w:sz w:val="24"/>
          <w:szCs w:val="24"/>
        </w:rPr>
        <w:t>§</w:t>
      </w:r>
      <w:r>
        <w:rPr>
          <w:rFonts w:ascii="Times New Roman" w:hAnsi="Times New Roman"/>
          <w:sz w:val="24"/>
          <w:szCs w:val="24"/>
        </w:rPr>
        <w:t>2</w:t>
      </w:r>
      <w:r w:rsidRPr="00356D82">
        <w:rPr>
          <w:rFonts w:ascii="Times New Roman" w:hAnsi="Times New Roman"/>
          <w:sz w:val="24"/>
          <w:szCs w:val="24"/>
        </w:rPr>
        <w:t>a</w:t>
      </w:r>
    </w:p>
    <w:p w14:paraId="4D293907" w14:textId="4592D67D" w:rsidR="00222E13" w:rsidRPr="00356D82" w:rsidRDefault="00222E13" w:rsidP="00222E13">
      <w:pPr>
        <w:pStyle w:val="Akapitzlist"/>
        <w:numPr>
          <w:ilvl w:val="0"/>
          <w:numId w:val="73"/>
        </w:numPr>
        <w:rPr>
          <w:rFonts w:ascii="Times New Roman" w:hAnsi="Times New Roman"/>
          <w:sz w:val="24"/>
          <w:szCs w:val="24"/>
        </w:rPr>
      </w:pPr>
      <w:r w:rsidRPr="00356D82">
        <w:rPr>
          <w:rFonts w:ascii="Times New Roman" w:hAnsi="Times New Roman"/>
          <w:sz w:val="24"/>
          <w:szCs w:val="24"/>
        </w:rPr>
        <w:t xml:space="preserve">Wykonawca zobowiązuje się do realizacji Przedmiotu Umowy zgodnie z zasadą „Do No Significant Harm” (DNSH), określoną w art. 17 Rozporządzenia Parlamentu Europejskiego i Rady (UE) 2020/852 z dnia 18 czerwca 2020 r. w sprawie ustanowienia ram ułatwiających zrównoważone inwestycje, zmieniającego rozporządzenie (UE) 2019/2088 (tzw. Rozporządzenie w sprawie Taksonomii) oraz wytycznymi technicznymi wynikającymi z załącznika </w:t>
      </w:r>
      <w:r w:rsidR="00BB1CBA" w:rsidRPr="00356D82">
        <w:rPr>
          <w:rFonts w:ascii="Times New Roman" w:hAnsi="Times New Roman"/>
          <w:sz w:val="24"/>
          <w:szCs w:val="24"/>
        </w:rPr>
        <w:t xml:space="preserve">nr </w:t>
      </w:r>
      <w:r w:rsidR="009632C9" w:rsidRPr="00356D82">
        <w:rPr>
          <w:rFonts w:ascii="Times New Roman" w:hAnsi="Times New Roman"/>
          <w:sz w:val="24"/>
          <w:szCs w:val="24"/>
        </w:rPr>
        <w:t>3 do niniejszej umowy</w:t>
      </w:r>
      <w:r w:rsidRPr="00356D82">
        <w:rPr>
          <w:rFonts w:ascii="Times New Roman" w:hAnsi="Times New Roman"/>
          <w:sz w:val="24"/>
          <w:szCs w:val="24"/>
        </w:rPr>
        <w:t>.</w:t>
      </w:r>
    </w:p>
    <w:p w14:paraId="417DA280" w14:textId="77777777" w:rsidR="00222E13" w:rsidRPr="00356D82" w:rsidRDefault="00222E13" w:rsidP="00222E13">
      <w:pPr>
        <w:pStyle w:val="Akapitzlist"/>
        <w:numPr>
          <w:ilvl w:val="0"/>
          <w:numId w:val="73"/>
        </w:numPr>
        <w:rPr>
          <w:rFonts w:ascii="Times New Roman" w:hAnsi="Times New Roman"/>
          <w:sz w:val="24"/>
          <w:szCs w:val="24"/>
        </w:rPr>
      </w:pPr>
      <w:r w:rsidRPr="00356D82">
        <w:rPr>
          <w:rFonts w:ascii="Times New Roman" w:hAnsi="Times New Roman"/>
          <w:sz w:val="24"/>
          <w:szCs w:val="24"/>
        </w:rPr>
        <w:t>Przestrzeganie zasady DNSH obejmuje wszystkie etapy realizacji Przedmiotu Umowy, w tym planowanie, projektowanie (o ile dotyczy), wybór materiałów, wykonawstwo, gospodarkę odpadami oraz procesy weryfikacji i sprawozdawczości, w odniesieniu do wszystkich sześciu celów środowiskowych:</w:t>
      </w:r>
    </w:p>
    <w:p w14:paraId="0BCFE3FE" w14:textId="77777777" w:rsidR="00222E13" w:rsidRPr="00356D82" w:rsidRDefault="00222E13" w:rsidP="00222E13">
      <w:pPr>
        <w:pStyle w:val="Akapitzlist"/>
        <w:numPr>
          <w:ilvl w:val="0"/>
          <w:numId w:val="74"/>
        </w:numPr>
        <w:rPr>
          <w:rFonts w:ascii="Times New Roman" w:hAnsi="Times New Roman"/>
          <w:sz w:val="24"/>
          <w:szCs w:val="24"/>
        </w:rPr>
      </w:pPr>
      <w:r w:rsidRPr="00356D82">
        <w:rPr>
          <w:rFonts w:ascii="Times New Roman" w:hAnsi="Times New Roman"/>
          <w:sz w:val="24"/>
          <w:szCs w:val="24"/>
        </w:rPr>
        <w:t>łagodzenia zmian klimatu;</w:t>
      </w:r>
    </w:p>
    <w:p w14:paraId="416A326F" w14:textId="77777777" w:rsidR="00222E13" w:rsidRPr="00356D82" w:rsidRDefault="00222E13" w:rsidP="00222E13">
      <w:pPr>
        <w:pStyle w:val="Akapitzlist"/>
        <w:numPr>
          <w:ilvl w:val="0"/>
          <w:numId w:val="74"/>
        </w:numPr>
        <w:rPr>
          <w:rFonts w:ascii="Times New Roman" w:hAnsi="Times New Roman"/>
          <w:sz w:val="24"/>
          <w:szCs w:val="24"/>
        </w:rPr>
      </w:pPr>
      <w:r w:rsidRPr="00356D82">
        <w:rPr>
          <w:rFonts w:ascii="Times New Roman" w:hAnsi="Times New Roman"/>
          <w:sz w:val="24"/>
          <w:szCs w:val="24"/>
        </w:rPr>
        <w:t>adaptacji do zmian klimatu;</w:t>
      </w:r>
    </w:p>
    <w:p w14:paraId="221D97C7" w14:textId="77777777" w:rsidR="00222E13" w:rsidRPr="00356D82" w:rsidRDefault="00222E13" w:rsidP="00222E13">
      <w:pPr>
        <w:pStyle w:val="Akapitzlist"/>
        <w:numPr>
          <w:ilvl w:val="0"/>
          <w:numId w:val="74"/>
        </w:numPr>
        <w:rPr>
          <w:rFonts w:ascii="Times New Roman" w:hAnsi="Times New Roman"/>
          <w:sz w:val="24"/>
          <w:szCs w:val="24"/>
        </w:rPr>
      </w:pPr>
      <w:r w:rsidRPr="00356D82">
        <w:rPr>
          <w:rFonts w:ascii="Times New Roman" w:hAnsi="Times New Roman"/>
          <w:sz w:val="24"/>
          <w:szCs w:val="24"/>
        </w:rPr>
        <w:t>zrównoważonego wykorzystywania i ochrony zasobów wodnych i morskich;</w:t>
      </w:r>
    </w:p>
    <w:p w14:paraId="645483C2" w14:textId="77777777" w:rsidR="00222E13" w:rsidRPr="00356D82" w:rsidRDefault="00222E13" w:rsidP="00222E13">
      <w:pPr>
        <w:pStyle w:val="Akapitzlist"/>
        <w:numPr>
          <w:ilvl w:val="0"/>
          <w:numId w:val="74"/>
        </w:numPr>
        <w:rPr>
          <w:rFonts w:ascii="Times New Roman" w:hAnsi="Times New Roman"/>
          <w:sz w:val="24"/>
          <w:szCs w:val="24"/>
        </w:rPr>
      </w:pPr>
      <w:r w:rsidRPr="00356D82">
        <w:rPr>
          <w:rFonts w:ascii="Times New Roman" w:hAnsi="Times New Roman"/>
          <w:sz w:val="24"/>
          <w:szCs w:val="24"/>
        </w:rPr>
        <w:t>zapobiegania zanieczyszczeniom i ich kontroli;</w:t>
      </w:r>
    </w:p>
    <w:p w14:paraId="194F9AD9" w14:textId="77777777" w:rsidR="00222E13" w:rsidRPr="00356D82" w:rsidRDefault="00222E13" w:rsidP="00222E13">
      <w:pPr>
        <w:pStyle w:val="Akapitzlist"/>
        <w:numPr>
          <w:ilvl w:val="0"/>
          <w:numId w:val="74"/>
        </w:numPr>
        <w:rPr>
          <w:rFonts w:ascii="Times New Roman" w:hAnsi="Times New Roman"/>
          <w:sz w:val="24"/>
          <w:szCs w:val="24"/>
        </w:rPr>
      </w:pPr>
      <w:r w:rsidRPr="00356D82">
        <w:rPr>
          <w:rFonts w:ascii="Times New Roman" w:hAnsi="Times New Roman"/>
          <w:sz w:val="24"/>
          <w:szCs w:val="24"/>
        </w:rPr>
        <w:t>ochrony i odbudowy bioróżnorodności i ekosystemów;</w:t>
      </w:r>
    </w:p>
    <w:p w14:paraId="1DF4237E" w14:textId="77777777" w:rsidR="00222E13" w:rsidRPr="00356D82" w:rsidRDefault="00222E13" w:rsidP="00222E13">
      <w:pPr>
        <w:pStyle w:val="Akapitzlist"/>
        <w:numPr>
          <w:ilvl w:val="0"/>
          <w:numId w:val="74"/>
        </w:numPr>
        <w:rPr>
          <w:rFonts w:ascii="Times New Roman" w:hAnsi="Times New Roman"/>
          <w:sz w:val="24"/>
          <w:szCs w:val="24"/>
        </w:rPr>
      </w:pPr>
      <w:r w:rsidRPr="00356D82">
        <w:rPr>
          <w:rFonts w:ascii="Times New Roman" w:hAnsi="Times New Roman"/>
          <w:sz w:val="24"/>
          <w:szCs w:val="24"/>
        </w:rPr>
        <w:t>zrównoważonego wykorzystywania zasobów i gospodarki o obiegu zamkniętym.</w:t>
      </w:r>
    </w:p>
    <w:p w14:paraId="3A025624" w14:textId="12FC805C" w:rsidR="00222E13" w:rsidRPr="00356D82" w:rsidRDefault="00222E13" w:rsidP="00222E13">
      <w:pPr>
        <w:pStyle w:val="Akapitzlist"/>
        <w:numPr>
          <w:ilvl w:val="0"/>
          <w:numId w:val="73"/>
        </w:numPr>
        <w:rPr>
          <w:rFonts w:ascii="Times New Roman" w:hAnsi="Times New Roman"/>
          <w:sz w:val="24"/>
          <w:szCs w:val="24"/>
        </w:rPr>
      </w:pPr>
      <w:r w:rsidRPr="00356D82">
        <w:rPr>
          <w:rFonts w:ascii="Times New Roman" w:hAnsi="Times New Roman"/>
          <w:sz w:val="24"/>
          <w:szCs w:val="24"/>
        </w:rPr>
        <w:lastRenderedPageBreak/>
        <w:t xml:space="preserve">Wszelkie materiały i technologie zastosowane w ramach Przedmiotu Umowy muszą spełniać wymagania środowiskowe i techniczne określone w dokumencie, stanowiącym Załącznik nr </w:t>
      </w:r>
      <w:r w:rsidR="009632C9">
        <w:rPr>
          <w:rFonts w:ascii="Times New Roman" w:hAnsi="Times New Roman"/>
          <w:sz w:val="24"/>
          <w:szCs w:val="24"/>
        </w:rPr>
        <w:t>3</w:t>
      </w:r>
      <w:r w:rsidRPr="00356D82">
        <w:rPr>
          <w:rFonts w:ascii="Times New Roman" w:hAnsi="Times New Roman"/>
          <w:sz w:val="24"/>
          <w:szCs w:val="24"/>
        </w:rPr>
        <w:t xml:space="preserve"> do niniejszej Umowy.</w:t>
      </w:r>
    </w:p>
    <w:p w14:paraId="06AF73DB" w14:textId="56C66E91" w:rsidR="00222E13" w:rsidRPr="00356D82" w:rsidRDefault="00222E13" w:rsidP="00356D82">
      <w:pPr>
        <w:pStyle w:val="Akapitzlist"/>
        <w:ind w:left="709"/>
        <w:jc w:val="center"/>
        <w:rPr>
          <w:rFonts w:ascii="Times New Roman" w:hAnsi="Times New Roman"/>
          <w:sz w:val="24"/>
          <w:szCs w:val="24"/>
        </w:rPr>
      </w:pPr>
      <w:r w:rsidRPr="00356D82">
        <w:rPr>
          <w:rFonts w:ascii="Times New Roman" w:hAnsi="Times New Roman"/>
          <w:sz w:val="24"/>
          <w:szCs w:val="24"/>
        </w:rPr>
        <w:t>§</w:t>
      </w:r>
      <w:r w:rsidR="005172F4">
        <w:rPr>
          <w:rFonts w:ascii="Times New Roman" w:hAnsi="Times New Roman"/>
          <w:sz w:val="24"/>
          <w:szCs w:val="24"/>
        </w:rPr>
        <w:t>2</w:t>
      </w:r>
      <w:r w:rsidRPr="00356D82">
        <w:rPr>
          <w:rFonts w:ascii="Times New Roman" w:hAnsi="Times New Roman"/>
          <w:sz w:val="24"/>
          <w:szCs w:val="24"/>
        </w:rPr>
        <w:t>b</w:t>
      </w:r>
    </w:p>
    <w:p w14:paraId="13FC44B2" w14:textId="6B77A1D5" w:rsidR="00222E13" w:rsidRPr="00356D82" w:rsidRDefault="00222E13" w:rsidP="00222E13">
      <w:pPr>
        <w:pStyle w:val="Akapitzlist"/>
        <w:numPr>
          <w:ilvl w:val="0"/>
          <w:numId w:val="75"/>
        </w:numPr>
        <w:rPr>
          <w:rFonts w:ascii="Times New Roman" w:hAnsi="Times New Roman"/>
          <w:sz w:val="24"/>
          <w:szCs w:val="24"/>
        </w:rPr>
      </w:pPr>
      <w:r w:rsidRPr="00356D82">
        <w:rPr>
          <w:rFonts w:ascii="Times New Roman" w:hAnsi="Times New Roman"/>
          <w:sz w:val="24"/>
          <w:szCs w:val="24"/>
        </w:rPr>
        <w:t xml:space="preserve">Wykonawca zobowiązuje się do należytego dokumentowania przestrzegania zasady DNSH poprzez gromadzenie i przedstawianie Zamawiającemu wszelkich wymaganych certyfikatów, deklaracji producentów, atestów, protokołów, raportów, audytów energetycznych (o ile dotyczy), oświadczeń, dokumentacji fotograficznej oraz innych dowodów potwierdzających spełnienie warunków DNSH, o których mowa w Załączniku nr </w:t>
      </w:r>
      <w:r w:rsidR="000A6CD2" w:rsidRPr="00356D82">
        <w:rPr>
          <w:rFonts w:ascii="Times New Roman" w:hAnsi="Times New Roman"/>
          <w:sz w:val="24"/>
          <w:szCs w:val="24"/>
        </w:rPr>
        <w:t>3</w:t>
      </w:r>
      <w:r w:rsidRPr="00356D82">
        <w:rPr>
          <w:rFonts w:ascii="Times New Roman" w:hAnsi="Times New Roman"/>
          <w:sz w:val="24"/>
          <w:szCs w:val="24"/>
        </w:rPr>
        <w:t xml:space="preserve"> do SWZ.</w:t>
      </w:r>
    </w:p>
    <w:p w14:paraId="4FE4139D" w14:textId="77777777" w:rsidR="00222E13" w:rsidRPr="00356D82" w:rsidRDefault="00222E13" w:rsidP="00222E13">
      <w:pPr>
        <w:pStyle w:val="Akapitzlist"/>
        <w:numPr>
          <w:ilvl w:val="0"/>
          <w:numId w:val="75"/>
        </w:numPr>
        <w:rPr>
          <w:rFonts w:ascii="Times New Roman" w:hAnsi="Times New Roman"/>
          <w:sz w:val="24"/>
          <w:szCs w:val="24"/>
        </w:rPr>
      </w:pPr>
      <w:r w:rsidRPr="00356D82">
        <w:rPr>
          <w:rFonts w:ascii="Times New Roman" w:hAnsi="Times New Roman"/>
          <w:sz w:val="24"/>
          <w:szCs w:val="24"/>
        </w:rPr>
        <w:t xml:space="preserve">Wykonawca przedłoży Zamawiającemu kompletną dokumentację, o której mowa w ust. 1.,– wraz ze zgłoszeniem gotowości do odbioru </w:t>
      </w:r>
    </w:p>
    <w:p w14:paraId="7BD15BA7" w14:textId="77777777" w:rsidR="00222E13" w:rsidRPr="00356D82" w:rsidRDefault="00222E13" w:rsidP="00222E13">
      <w:pPr>
        <w:pStyle w:val="Akapitzlist"/>
        <w:numPr>
          <w:ilvl w:val="0"/>
          <w:numId w:val="75"/>
        </w:numPr>
        <w:rPr>
          <w:rFonts w:ascii="Times New Roman" w:hAnsi="Times New Roman"/>
          <w:sz w:val="24"/>
          <w:szCs w:val="24"/>
        </w:rPr>
      </w:pPr>
      <w:r w:rsidRPr="00356D82">
        <w:rPr>
          <w:rFonts w:ascii="Times New Roman" w:hAnsi="Times New Roman"/>
          <w:sz w:val="24"/>
          <w:szCs w:val="24"/>
        </w:rPr>
        <w:t>Zamawiający zastrzega sobie prawo do weryfikacji zgodności Przedmiotu Umowy z zasadą DNSH na każdym etapie realizacji prac, w tym poprzez żądanie dodatkowych wyjaśnień lub dokumentów od Wykonawcy.</w:t>
      </w:r>
    </w:p>
    <w:p w14:paraId="29B60BE8" w14:textId="687B079E" w:rsidR="00222E13" w:rsidRPr="00356D82" w:rsidRDefault="00222E13" w:rsidP="00356D82">
      <w:pPr>
        <w:pStyle w:val="Akapitzlist"/>
        <w:ind w:left="709"/>
        <w:jc w:val="center"/>
        <w:rPr>
          <w:rFonts w:ascii="Times New Roman" w:hAnsi="Times New Roman"/>
          <w:sz w:val="24"/>
          <w:szCs w:val="24"/>
        </w:rPr>
      </w:pPr>
      <w:r w:rsidRPr="00356D82">
        <w:rPr>
          <w:rFonts w:ascii="Times New Roman" w:hAnsi="Times New Roman"/>
          <w:sz w:val="24"/>
          <w:szCs w:val="24"/>
        </w:rPr>
        <w:t>§</w:t>
      </w:r>
      <w:r w:rsidR="005172F4" w:rsidRPr="000A6CD2">
        <w:rPr>
          <w:rFonts w:ascii="Times New Roman" w:hAnsi="Times New Roman"/>
          <w:sz w:val="24"/>
          <w:szCs w:val="24"/>
        </w:rPr>
        <w:t>2</w:t>
      </w:r>
      <w:r w:rsidRPr="00356D82">
        <w:rPr>
          <w:rFonts w:ascii="Times New Roman" w:hAnsi="Times New Roman"/>
          <w:sz w:val="24"/>
          <w:szCs w:val="24"/>
        </w:rPr>
        <w:t>c</w:t>
      </w:r>
    </w:p>
    <w:p w14:paraId="47F38F09" w14:textId="55C9279F" w:rsidR="00222E13" w:rsidRPr="00356D82" w:rsidRDefault="00222E13" w:rsidP="00222E13">
      <w:pPr>
        <w:pStyle w:val="Akapitzlist"/>
        <w:numPr>
          <w:ilvl w:val="0"/>
          <w:numId w:val="76"/>
        </w:numPr>
        <w:rPr>
          <w:rFonts w:ascii="Times New Roman" w:hAnsi="Times New Roman"/>
          <w:sz w:val="24"/>
          <w:szCs w:val="24"/>
        </w:rPr>
      </w:pPr>
      <w:r w:rsidRPr="00356D82">
        <w:rPr>
          <w:rFonts w:ascii="Times New Roman" w:hAnsi="Times New Roman"/>
          <w:sz w:val="24"/>
          <w:szCs w:val="24"/>
        </w:rPr>
        <w:t xml:space="preserve">W przypadku stwierdzenia przez Zamawiającego, że Wykonawca nie przestrzega zasady DNSH lub zastosował materiały bądź technologie niezgodne z wymaganiami określonymi w Załączniku nr </w:t>
      </w:r>
      <w:r w:rsidR="000A6CD2" w:rsidRPr="00356D82">
        <w:rPr>
          <w:rFonts w:ascii="Times New Roman" w:hAnsi="Times New Roman"/>
          <w:sz w:val="24"/>
          <w:szCs w:val="24"/>
        </w:rPr>
        <w:t>3</w:t>
      </w:r>
      <w:r w:rsidRPr="00356D82">
        <w:rPr>
          <w:rFonts w:ascii="Times New Roman" w:hAnsi="Times New Roman"/>
          <w:sz w:val="24"/>
          <w:szCs w:val="24"/>
        </w:rPr>
        <w:t xml:space="preserve"> do SWZ, Wykonawca zapłaci Zamawiającemu karę umowną w wysokości </w:t>
      </w:r>
      <w:r w:rsidRPr="00356D82">
        <w:rPr>
          <w:rFonts w:ascii="Times New Roman" w:hAnsi="Times New Roman"/>
          <w:b/>
          <w:bCs/>
          <w:sz w:val="24"/>
          <w:szCs w:val="24"/>
        </w:rPr>
        <w:t>5000 zł</w:t>
      </w:r>
      <w:r w:rsidRPr="00356D82">
        <w:rPr>
          <w:rFonts w:ascii="Times New Roman" w:hAnsi="Times New Roman"/>
          <w:sz w:val="24"/>
          <w:szCs w:val="24"/>
        </w:rPr>
        <w:t> za każde stwierdzone, udokumentowane naruszenie.</w:t>
      </w:r>
    </w:p>
    <w:p w14:paraId="65C3183F" w14:textId="77777777" w:rsidR="00222E13" w:rsidRPr="00356D82" w:rsidRDefault="00222E13" w:rsidP="00222E13">
      <w:pPr>
        <w:pStyle w:val="Akapitzlist"/>
        <w:numPr>
          <w:ilvl w:val="0"/>
          <w:numId w:val="76"/>
        </w:numPr>
        <w:rPr>
          <w:rFonts w:ascii="Times New Roman" w:hAnsi="Times New Roman"/>
          <w:sz w:val="24"/>
          <w:szCs w:val="24"/>
        </w:rPr>
      </w:pPr>
      <w:r w:rsidRPr="00356D82">
        <w:rPr>
          <w:rFonts w:ascii="Times New Roman" w:hAnsi="Times New Roman"/>
          <w:sz w:val="24"/>
          <w:szCs w:val="24"/>
        </w:rPr>
        <w:t>Jeżeli naruszenie, o którym mowa w ust. 1., polega na zastosowaniu materiałów lub technologii trwale niezgodnych z zasadą DNSH, a ich usunięcie i zastąpienie innymi jest technicznie lub ekonomicznie niemożliwe lub nieuzasadnione, Wykonawca zapłaci Zamawiającemu karę umowną w wysokości </w:t>
      </w:r>
      <w:r w:rsidRPr="00356D82">
        <w:rPr>
          <w:rFonts w:ascii="Times New Roman" w:hAnsi="Times New Roman"/>
          <w:b/>
          <w:bCs/>
          <w:sz w:val="24"/>
          <w:szCs w:val="24"/>
        </w:rPr>
        <w:t>5%</w:t>
      </w:r>
      <w:r w:rsidRPr="00356D82">
        <w:rPr>
          <w:rFonts w:ascii="Times New Roman" w:hAnsi="Times New Roman"/>
          <w:sz w:val="24"/>
          <w:szCs w:val="24"/>
        </w:rPr>
        <w:t> wartości wynagrodzenia brutto należnego Wykonawcy za tę część Przedmiotu Umowy, której dotyczy naruszenie.</w:t>
      </w:r>
    </w:p>
    <w:p w14:paraId="088609C6" w14:textId="77777777" w:rsidR="00222E13" w:rsidRPr="00356D82" w:rsidRDefault="00222E13" w:rsidP="00222E13">
      <w:pPr>
        <w:pStyle w:val="Akapitzlist"/>
        <w:numPr>
          <w:ilvl w:val="0"/>
          <w:numId w:val="76"/>
        </w:numPr>
        <w:rPr>
          <w:rFonts w:ascii="Times New Roman" w:hAnsi="Times New Roman"/>
          <w:sz w:val="24"/>
          <w:szCs w:val="24"/>
        </w:rPr>
      </w:pPr>
      <w:r w:rsidRPr="00356D82">
        <w:rPr>
          <w:rFonts w:ascii="Times New Roman" w:hAnsi="Times New Roman"/>
          <w:sz w:val="24"/>
          <w:szCs w:val="24"/>
        </w:rPr>
        <w:t>Niezależnie od kary umownej, o której mowa w ust. 1. i 2., Wykonawca zobowiązany jest do usunięcia na własny koszt wszelkich niezgodności z zasadą DNSH w terminie wyznaczonym przez Zamawiającego. W przypadku nieusunięcia niezgodności w wyznaczonym terminie, Zamawiający ma prawo zlecić ich usunięcie podmiotowi trzeciemu na koszt i ryzyko Wykonawcy.</w:t>
      </w:r>
    </w:p>
    <w:p w14:paraId="19319F17" w14:textId="720DA330" w:rsidR="00222E13" w:rsidRPr="00356D82" w:rsidRDefault="00222E13" w:rsidP="00222E13">
      <w:pPr>
        <w:pStyle w:val="Akapitzlist"/>
        <w:numPr>
          <w:ilvl w:val="0"/>
          <w:numId w:val="76"/>
        </w:numPr>
        <w:rPr>
          <w:rFonts w:ascii="Times New Roman" w:hAnsi="Times New Roman"/>
          <w:sz w:val="24"/>
          <w:szCs w:val="24"/>
        </w:rPr>
      </w:pPr>
      <w:r w:rsidRPr="00356D82">
        <w:rPr>
          <w:rFonts w:ascii="Times New Roman" w:hAnsi="Times New Roman"/>
          <w:sz w:val="24"/>
          <w:szCs w:val="24"/>
        </w:rPr>
        <w:t xml:space="preserve">W przypadku zwłoki w przedłożeniu przez Wykonawcę kompletnej dokumentacji potwierdzającej zgodność z zasadą DNSH, o której mowa w §1b ust. 1., Wykonawca </w:t>
      </w:r>
      <w:r w:rsidRPr="00356D82">
        <w:rPr>
          <w:rFonts w:ascii="Times New Roman" w:hAnsi="Times New Roman"/>
          <w:sz w:val="24"/>
          <w:szCs w:val="24"/>
        </w:rPr>
        <w:lastRenderedPageBreak/>
        <w:t>zapłaci Zamawiającemu karę umowną w wysokości </w:t>
      </w:r>
      <w:r w:rsidRPr="00356D82">
        <w:rPr>
          <w:rFonts w:ascii="Times New Roman" w:hAnsi="Times New Roman"/>
          <w:b/>
          <w:bCs/>
          <w:sz w:val="24"/>
          <w:szCs w:val="24"/>
        </w:rPr>
        <w:t>200,00 PLN</w:t>
      </w:r>
      <w:r w:rsidRPr="00356D82">
        <w:rPr>
          <w:rFonts w:ascii="Times New Roman" w:hAnsi="Times New Roman"/>
          <w:sz w:val="24"/>
          <w:szCs w:val="24"/>
        </w:rPr>
        <w:t> za każdy rozpoczęty dzień zwłoki dla każdego wymaganego dokumentu lub zestawu dokumentów.</w:t>
      </w:r>
    </w:p>
    <w:p w14:paraId="1FB0E4A3" w14:textId="77777777" w:rsidR="00222E13" w:rsidRPr="00356D82" w:rsidRDefault="00222E13" w:rsidP="00222E13">
      <w:pPr>
        <w:pStyle w:val="Akapitzlist"/>
        <w:numPr>
          <w:ilvl w:val="0"/>
          <w:numId w:val="76"/>
        </w:numPr>
        <w:rPr>
          <w:rFonts w:ascii="Times New Roman" w:hAnsi="Times New Roman"/>
          <w:sz w:val="24"/>
          <w:szCs w:val="24"/>
        </w:rPr>
      </w:pPr>
      <w:r w:rsidRPr="00356D82">
        <w:rPr>
          <w:rFonts w:ascii="Times New Roman" w:hAnsi="Times New Roman"/>
          <w:sz w:val="24"/>
          <w:szCs w:val="24"/>
        </w:rPr>
        <w:t>Zamawiający ma prawo potrącać należne mu kary umowne bezpośrednio z wynagrodzenia Wykonawcy, na co Wykonawca wyraża zgodę.</w:t>
      </w:r>
    </w:p>
    <w:p w14:paraId="60400C4B" w14:textId="77777777" w:rsidR="00222E13" w:rsidRPr="00356D82" w:rsidRDefault="00222E13" w:rsidP="00222E13">
      <w:pPr>
        <w:pStyle w:val="Akapitzlist"/>
        <w:numPr>
          <w:ilvl w:val="0"/>
          <w:numId w:val="76"/>
        </w:numPr>
        <w:rPr>
          <w:rFonts w:ascii="Times New Roman" w:hAnsi="Times New Roman"/>
          <w:sz w:val="24"/>
          <w:szCs w:val="24"/>
        </w:rPr>
      </w:pPr>
      <w:r w:rsidRPr="00356D82">
        <w:rPr>
          <w:rFonts w:ascii="Times New Roman" w:hAnsi="Times New Roman"/>
          <w:sz w:val="24"/>
          <w:szCs w:val="24"/>
        </w:rPr>
        <w:t>Zapłata kary umownej nie zwalnia Wykonawcy z obowiązku należytego wykonania Umowy, w tym usunięcia przyczyn, dla których kara została naliczona.</w:t>
      </w:r>
    </w:p>
    <w:p w14:paraId="1424733D" w14:textId="77777777" w:rsidR="00222E13" w:rsidRPr="00356D82" w:rsidRDefault="00222E13" w:rsidP="00222E13">
      <w:pPr>
        <w:pStyle w:val="Akapitzlist"/>
        <w:numPr>
          <w:ilvl w:val="0"/>
          <w:numId w:val="76"/>
        </w:numPr>
        <w:rPr>
          <w:rFonts w:ascii="Times New Roman" w:hAnsi="Times New Roman"/>
          <w:sz w:val="24"/>
          <w:szCs w:val="24"/>
        </w:rPr>
      </w:pPr>
      <w:r w:rsidRPr="00356D82">
        <w:rPr>
          <w:rFonts w:ascii="Times New Roman" w:hAnsi="Times New Roman"/>
          <w:sz w:val="24"/>
          <w:szCs w:val="24"/>
        </w:rPr>
        <w:t>Zamawiający zastrzega sobie prawo do dochodzenia odszkodowania przewyższającego wysokość zastrzeżonych kar umownych, jeżeli poniesiona szkoda jest wyższa niż kwota naliczonych kar.</w:t>
      </w:r>
    </w:p>
    <w:p w14:paraId="1DBE7EF3" w14:textId="77777777" w:rsidR="00B82F62" w:rsidRPr="00356D82" w:rsidRDefault="00B82F62" w:rsidP="00356D82">
      <w:pPr>
        <w:spacing w:line="276" w:lineRule="auto"/>
        <w:rPr>
          <w:rFonts w:ascii="Times New Roman" w:hAnsi="Times New Roman"/>
          <w:bCs/>
          <w:color w:val="000000" w:themeColor="text1"/>
          <w:kern w:val="2"/>
          <w:sz w:val="24"/>
          <w:szCs w:val="24"/>
        </w:rPr>
      </w:pPr>
    </w:p>
    <w:p w14:paraId="3018DF2F" w14:textId="77777777" w:rsidR="00527B74" w:rsidRPr="00F20944" w:rsidRDefault="00527B74" w:rsidP="00F20944">
      <w:pPr>
        <w:pStyle w:val="Akapitzlist"/>
        <w:spacing w:line="276" w:lineRule="auto"/>
        <w:ind w:left="851"/>
        <w:rPr>
          <w:rFonts w:ascii="Times New Roman" w:hAnsi="Times New Roman"/>
          <w:b/>
          <w:bCs/>
          <w:color w:val="000000" w:themeColor="text1"/>
          <w:kern w:val="2"/>
          <w:sz w:val="24"/>
          <w:szCs w:val="24"/>
        </w:rPr>
      </w:pPr>
    </w:p>
    <w:p w14:paraId="4536DCAD" w14:textId="77777777" w:rsidR="00B32A8B" w:rsidRPr="00F20944" w:rsidRDefault="00B32A8B" w:rsidP="00F20944">
      <w:pPr>
        <w:spacing w:line="276" w:lineRule="auto"/>
        <w:jc w:val="center"/>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 3</w:t>
      </w:r>
    </w:p>
    <w:p w14:paraId="64BCA114" w14:textId="77777777" w:rsidR="00B32A8B" w:rsidRPr="00F20944" w:rsidRDefault="008529E0" w:rsidP="00F20944">
      <w:pPr>
        <w:spacing w:line="276" w:lineRule="auto"/>
        <w:jc w:val="center"/>
        <w:rPr>
          <w:rFonts w:ascii="Times New Roman" w:hAnsi="Times New Roman"/>
          <w:bCs/>
          <w:color w:val="000000" w:themeColor="text1"/>
          <w:kern w:val="2"/>
          <w:sz w:val="24"/>
          <w:szCs w:val="24"/>
        </w:rPr>
      </w:pPr>
      <w:r w:rsidRPr="00F20944">
        <w:rPr>
          <w:rFonts w:ascii="Times New Roman" w:hAnsi="Times New Roman"/>
          <w:b/>
          <w:bCs/>
          <w:color w:val="000000" w:themeColor="text1"/>
          <w:kern w:val="2"/>
          <w:sz w:val="24"/>
          <w:szCs w:val="24"/>
        </w:rPr>
        <w:t>ZADANIE 1 – DOKUMENTACJA PROJEKTOWA</w:t>
      </w:r>
    </w:p>
    <w:p w14:paraId="337C5A01" w14:textId="77777777" w:rsidR="00D70502" w:rsidRPr="00F20944" w:rsidRDefault="00D70502" w:rsidP="00F20944">
      <w:pPr>
        <w:pStyle w:val="Akapitzlist"/>
        <w:numPr>
          <w:ilvl w:val="0"/>
          <w:numId w:val="35"/>
        </w:numPr>
        <w:tabs>
          <w:tab w:val="left" w:pos="1134"/>
        </w:tabs>
        <w:overflowPunct/>
        <w:autoSpaceDE/>
        <w:autoSpaceDN/>
        <w:adjustRightInd/>
        <w:spacing w:line="276" w:lineRule="auto"/>
        <w:ind w:left="425" w:hanging="425"/>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Wykonawca zobowiązany jest na każdym etapie wykonywania dokumentacji projektowej konsultować z Zamaw</w:t>
      </w:r>
      <w:r w:rsidR="00063A70" w:rsidRPr="00F20944">
        <w:rPr>
          <w:rFonts w:ascii="Times New Roman" w:hAnsi="Times New Roman"/>
          <w:color w:val="000000" w:themeColor="text1"/>
          <w:sz w:val="24"/>
          <w:szCs w:val="24"/>
        </w:rPr>
        <w:t xml:space="preserve">iającym proponowane rozwiązania. </w:t>
      </w:r>
      <w:r w:rsidRPr="00F20944">
        <w:rPr>
          <w:rFonts w:ascii="Times New Roman" w:hAnsi="Times New Roman"/>
          <w:color w:val="000000" w:themeColor="text1"/>
          <w:sz w:val="24"/>
          <w:szCs w:val="24"/>
        </w:rPr>
        <w:t xml:space="preserve"> </w:t>
      </w:r>
    </w:p>
    <w:p w14:paraId="449594C1" w14:textId="77777777" w:rsidR="00D70502" w:rsidRPr="00F20944" w:rsidRDefault="00D70502" w:rsidP="00F20944">
      <w:pPr>
        <w:pStyle w:val="Akapitzlist"/>
        <w:numPr>
          <w:ilvl w:val="0"/>
          <w:numId w:val="35"/>
        </w:numPr>
        <w:tabs>
          <w:tab w:val="left" w:pos="1134"/>
        </w:tabs>
        <w:overflowPunct/>
        <w:autoSpaceDE/>
        <w:autoSpaceDN/>
        <w:adjustRightInd/>
        <w:spacing w:line="276" w:lineRule="auto"/>
        <w:ind w:left="425" w:hanging="425"/>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Dokumentacja projektowa ma być wykonana w języku polskim oraz musi być opatrzona klauzulą o</w:t>
      </w:r>
      <w:r w:rsidR="00D8115A"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kompletności i przydatności z punktu widzenia celu, któremu ma służyć.</w:t>
      </w:r>
    </w:p>
    <w:p w14:paraId="39789963" w14:textId="77777777" w:rsidR="00D70502" w:rsidRPr="00F20944" w:rsidRDefault="00D70502" w:rsidP="00F20944">
      <w:pPr>
        <w:pStyle w:val="Akapitzlist"/>
        <w:numPr>
          <w:ilvl w:val="0"/>
          <w:numId w:val="35"/>
        </w:numPr>
        <w:tabs>
          <w:tab w:val="left" w:pos="1134"/>
        </w:tabs>
        <w:overflowPunct/>
        <w:autoSpaceDE/>
        <w:autoSpaceDN/>
        <w:adjustRightInd/>
        <w:spacing w:line="276" w:lineRule="auto"/>
        <w:ind w:left="425" w:hanging="425"/>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Dokumentację projektową Wykonawca dostarczy w wersji papierowej i elektronicznej, </w:t>
      </w:r>
      <w:r w:rsidRPr="0046319E">
        <w:rPr>
          <w:rFonts w:ascii="Times New Roman" w:hAnsi="Times New Roman"/>
          <w:color w:val="000000" w:themeColor="text1"/>
          <w:sz w:val="24"/>
          <w:szCs w:val="24"/>
        </w:rPr>
        <w:t xml:space="preserve">w ilości </w:t>
      </w:r>
      <w:r w:rsidR="009052E9" w:rsidRPr="0046319E">
        <w:rPr>
          <w:rFonts w:ascii="Times New Roman" w:hAnsi="Times New Roman"/>
          <w:color w:val="000000" w:themeColor="text1"/>
          <w:sz w:val="24"/>
          <w:szCs w:val="24"/>
        </w:rPr>
        <w:t xml:space="preserve">co najmniej po 3 egz.  </w:t>
      </w:r>
      <w:r w:rsidR="009052E9">
        <w:rPr>
          <w:rFonts w:ascii="Times New Roman" w:hAnsi="Times New Roman"/>
          <w:color w:val="000000" w:themeColor="text1"/>
          <w:sz w:val="24"/>
          <w:szCs w:val="24"/>
        </w:rPr>
        <w:t xml:space="preserve">w formie papierowej </w:t>
      </w:r>
      <w:r w:rsidRPr="00F20944">
        <w:rPr>
          <w:rFonts w:ascii="Times New Roman" w:hAnsi="Times New Roman"/>
          <w:color w:val="000000" w:themeColor="text1"/>
          <w:sz w:val="24"/>
          <w:szCs w:val="24"/>
        </w:rPr>
        <w:t xml:space="preserve"> </w:t>
      </w:r>
      <w:r w:rsidR="009052E9">
        <w:rPr>
          <w:rFonts w:ascii="Times New Roman" w:hAnsi="Times New Roman"/>
          <w:color w:val="000000" w:themeColor="text1"/>
          <w:sz w:val="24"/>
          <w:szCs w:val="24"/>
        </w:rPr>
        <w:t xml:space="preserve">i 1 egz. w formie elektronicznej na nośniku. </w:t>
      </w:r>
      <w:r w:rsidR="00427AF6" w:rsidRPr="00F20944">
        <w:rPr>
          <w:rFonts w:ascii="Times New Roman" w:hAnsi="Times New Roman"/>
          <w:color w:val="000000" w:themeColor="text1"/>
          <w:sz w:val="24"/>
          <w:szCs w:val="24"/>
        </w:rPr>
        <w:t>Dokumentacja elektroniczna opracowań musi być, odzwierciedleniem dokumentacji projektowej w formie papierowej – wraz z opiniami, uzgodnieniami, oświadczeniami, itp. zapisany w formacie PDF</w:t>
      </w:r>
      <w:r w:rsidR="00682DA8" w:rsidRPr="00F20944">
        <w:rPr>
          <w:rFonts w:ascii="Times New Roman" w:hAnsi="Times New Roman"/>
          <w:color w:val="000000" w:themeColor="text1"/>
          <w:sz w:val="24"/>
          <w:szCs w:val="24"/>
        </w:rPr>
        <w:t xml:space="preserve"> oraz w wersji cyfrowej edytowalnej.</w:t>
      </w:r>
    </w:p>
    <w:p w14:paraId="62A14CAB" w14:textId="77777777" w:rsidR="00D70502" w:rsidRPr="00F20944" w:rsidRDefault="00D70502" w:rsidP="00F20944">
      <w:pPr>
        <w:pStyle w:val="Akapitzlist"/>
        <w:numPr>
          <w:ilvl w:val="0"/>
          <w:numId w:val="35"/>
        </w:numPr>
        <w:tabs>
          <w:tab w:val="clear" w:pos="768"/>
          <w:tab w:val="num" w:pos="426"/>
        </w:tabs>
        <w:overflowPunct/>
        <w:autoSpaceDE/>
        <w:autoSpaceDN/>
        <w:adjustRightInd/>
        <w:spacing w:line="276" w:lineRule="auto"/>
        <w:ind w:left="426" w:hanging="426"/>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Dokumentacja projektowa musi być trwale i czytelnie oznaczona (egzemplarze, tomy), ponadto trwale oprawiona.</w:t>
      </w:r>
    </w:p>
    <w:p w14:paraId="610736ED" w14:textId="77777777" w:rsidR="00D70502" w:rsidRPr="00F20944" w:rsidRDefault="00D70502" w:rsidP="00F20944">
      <w:pPr>
        <w:pStyle w:val="Akapitzlist"/>
        <w:numPr>
          <w:ilvl w:val="0"/>
          <w:numId w:val="35"/>
        </w:numPr>
        <w:tabs>
          <w:tab w:val="clear" w:pos="768"/>
          <w:tab w:val="num" w:pos="426"/>
        </w:tabs>
        <w:overflowPunct/>
        <w:autoSpaceDE/>
        <w:autoSpaceDN/>
        <w:adjustRightInd/>
        <w:spacing w:line="276" w:lineRule="auto"/>
        <w:ind w:left="426" w:hanging="426"/>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Dokumentacja projektowa nie może opisywać przedmiotu zamówienia przez wskazanie znaków towarowych, patentów lub pochodzenia,</w:t>
      </w:r>
      <w:r w:rsidR="0046319E">
        <w:rPr>
          <w:rFonts w:ascii="Times New Roman" w:hAnsi="Times New Roman"/>
          <w:color w:val="000000" w:themeColor="text1"/>
          <w:sz w:val="24"/>
          <w:szCs w:val="24"/>
        </w:rPr>
        <w:t xml:space="preserve"> chyba, że jest to uzasadnione.                      </w:t>
      </w:r>
      <w:r w:rsidRPr="00F20944">
        <w:rPr>
          <w:rFonts w:ascii="Times New Roman" w:hAnsi="Times New Roman"/>
          <w:color w:val="000000" w:themeColor="text1"/>
          <w:sz w:val="24"/>
          <w:szCs w:val="24"/>
        </w:rPr>
        <w:t>W przypadku użycia w</w:t>
      </w:r>
      <w:r w:rsidR="00FD79D3"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przygotowywanych dziełach znaków towarowych, patentów lub pochodzenia proponowanych materiałów i urządzeń, Wykonawca wskaże w opisie tych materiałów i urządzeń te ich cechy, które pozwolą Zamawiającemu określić „równoważność” innych rozwiązań.</w:t>
      </w:r>
    </w:p>
    <w:p w14:paraId="6CD31722" w14:textId="77777777" w:rsidR="00D70502" w:rsidRPr="00AB6ED9" w:rsidRDefault="00D70502" w:rsidP="00F20944">
      <w:pPr>
        <w:pStyle w:val="Akapitzlist"/>
        <w:numPr>
          <w:ilvl w:val="0"/>
          <w:numId w:val="35"/>
        </w:numPr>
        <w:tabs>
          <w:tab w:val="clear" w:pos="768"/>
          <w:tab w:val="num" w:pos="426"/>
        </w:tabs>
        <w:overflowPunct/>
        <w:autoSpaceDE/>
        <w:autoSpaceDN/>
        <w:adjustRightInd/>
        <w:spacing w:line="276" w:lineRule="auto"/>
        <w:ind w:left="426" w:hanging="426"/>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Wykonawca zobowiązany jest do wykonania przedmiotu umowy zgodnie z wymaganiami </w:t>
      </w:r>
      <w:r w:rsidR="0046319E">
        <w:rPr>
          <w:rFonts w:ascii="Times New Roman" w:hAnsi="Times New Roman"/>
          <w:color w:val="000000" w:themeColor="text1"/>
          <w:sz w:val="24"/>
          <w:szCs w:val="24"/>
        </w:rPr>
        <w:t xml:space="preserve">przepisów prawa w tym m.in. </w:t>
      </w:r>
      <w:r w:rsidRPr="00F20944">
        <w:rPr>
          <w:rFonts w:ascii="Times New Roman" w:hAnsi="Times New Roman"/>
          <w:color w:val="000000" w:themeColor="text1"/>
          <w:sz w:val="24"/>
          <w:szCs w:val="24"/>
        </w:rPr>
        <w:t>Prawa budowlanego i ustaw</w:t>
      </w:r>
      <w:r w:rsidR="00497C4E" w:rsidRPr="00F20944">
        <w:rPr>
          <w:rFonts w:ascii="Times New Roman" w:hAnsi="Times New Roman"/>
          <w:color w:val="000000" w:themeColor="text1"/>
          <w:sz w:val="24"/>
          <w:szCs w:val="24"/>
        </w:rPr>
        <w:t>y</w:t>
      </w:r>
      <w:r w:rsidR="00063A70" w:rsidRPr="00F20944">
        <w:rPr>
          <w:rFonts w:ascii="Times New Roman" w:hAnsi="Times New Roman"/>
          <w:color w:val="000000" w:themeColor="text1"/>
          <w:sz w:val="24"/>
          <w:szCs w:val="24"/>
        </w:rPr>
        <w:t xml:space="preserve"> </w:t>
      </w:r>
      <w:r w:rsidRPr="00F20944">
        <w:rPr>
          <w:rFonts w:ascii="Times New Roman" w:hAnsi="Times New Roman"/>
          <w:color w:val="000000" w:themeColor="text1"/>
          <w:sz w:val="24"/>
          <w:szCs w:val="24"/>
        </w:rPr>
        <w:t xml:space="preserve">Pzp, oraz aktami wykonawczymi do tychże ustaw z uwzględnieniem obowiązujących norm jakościowych i technologicznych oraz </w:t>
      </w:r>
      <w:r w:rsidRPr="00AB6ED9">
        <w:rPr>
          <w:rFonts w:ascii="Times New Roman" w:hAnsi="Times New Roman"/>
          <w:color w:val="000000" w:themeColor="text1"/>
          <w:sz w:val="24"/>
          <w:szCs w:val="24"/>
        </w:rPr>
        <w:t>zgodnie z zasadami wiedzy technicznej.</w:t>
      </w:r>
    </w:p>
    <w:p w14:paraId="792B68E9" w14:textId="77777777" w:rsidR="001F515B" w:rsidRPr="00AB6ED9" w:rsidRDefault="001F515B" w:rsidP="00F20944">
      <w:pPr>
        <w:spacing w:line="276" w:lineRule="auto"/>
        <w:jc w:val="center"/>
        <w:rPr>
          <w:rFonts w:ascii="Times New Roman" w:hAnsi="Times New Roman"/>
          <w:b/>
          <w:bCs/>
          <w:color w:val="000000" w:themeColor="text1"/>
          <w:kern w:val="2"/>
          <w:sz w:val="24"/>
          <w:szCs w:val="24"/>
        </w:rPr>
      </w:pPr>
    </w:p>
    <w:p w14:paraId="1164B2B3" w14:textId="77777777" w:rsidR="008529E0" w:rsidRPr="00AB6ED9" w:rsidRDefault="00AF2BF6" w:rsidP="00F20944">
      <w:pPr>
        <w:spacing w:line="276" w:lineRule="auto"/>
        <w:jc w:val="center"/>
        <w:rPr>
          <w:rFonts w:ascii="Times New Roman" w:hAnsi="Times New Roman"/>
          <w:b/>
          <w:bCs/>
          <w:color w:val="000000" w:themeColor="text1"/>
          <w:kern w:val="2"/>
          <w:sz w:val="24"/>
          <w:szCs w:val="24"/>
        </w:rPr>
      </w:pPr>
      <w:r w:rsidRPr="00AB6ED9">
        <w:rPr>
          <w:rFonts w:ascii="Times New Roman" w:hAnsi="Times New Roman"/>
          <w:b/>
          <w:bCs/>
          <w:color w:val="000000" w:themeColor="text1"/>
          <w:kern w:val="2"/>
          <w:sz w:val="24"/>
          <w:szCs w:val="24"/>
        </w:rPr>
        <w:t>§ 4</w:t>
      </w:r>
    </w:p>
    <w:p w14:paraId="5F2840D6" w14:textId="77777777" w:rsidR="008E48BA" w:rsidRPr="00F20944" w:rsidRDefault="008E48BA" w:rsidP="00F20944">
      <w:pPr>
        <w:pStyle w:val="Tytu"/>
        <w:numPr>
          <w:ilvl w:val="0"/>
          <w:numId w:val="36"/>
        </w:numPr>
        <w:tabs>
          <w:tab w:val="left" w:pos="426"/>
        </w:tabs>
        <w:spacing w:line="276" w:lineRule="auto"/>
        <w:ind w:left="426" w:hanging="426"/>
        <w:jc w:val="both"/>
        <w:rPr>
          <w:rFonts w:ascii="Times New Roman" w:hAnsi="Times New Roman"/>
          <w:strike/>
          <w:color w:val="000000" w:themeColor="text1"/>
          <w:kern w:val="2"/>
          <w:sz w:val="24"/>
          <w:szCs w:val="24"/>
        </w:rPr>
      </w:pPr>
      <w:r w:rsidRPr="00F20944">
        <w:rPr>
          <w:rFonts w:ascii="Times New Roman" w:hAnsi="Times New Roman"/>
          <w:b/>
          <w:color w:val="000000" w:themeColor="text1"/>
          <w:kern w:val="2"/>
          <w:sz w:val="24"/>
          <w:szCs w:val="24"/>
        </w:rPr>
        <w:t xml:space="preserve">W </w:t>
      </w:r>
      <w:r w:rsidRPr="00F20944">
        <w:rPr>
          <w:rFonts w:ascii="Times New Roman" w:hAnsi="Times New Roman"/>
          <w:b/>
          <w:kern w:val="2"/>
          <w:sz w:val="24"/>
          <w:szCs w:val="24"/>
        </w:rPr>
        <w:t xml:space="preserve">terminie </w:t>
      </w:r>
      <w:r w:rsidR="00960FFB" w:rsidRPr="00F20944">
        <w:rPr>
          <w:rFonts w:ascii="Times New Roman" w:hAnsi="Times New Roman"/>
          <w:b/>
          <w:kern w:val="2"/>
          <w:sz w:val="24"/>
          <w:szCs w:val="24"/>
        </w:rPr>
        <w:t xml:space="preserve">do 14 </w:t>
      </w:r>
      <w:r w:rsidRPr="00F20944">
        <w:rPr>
          <w:rFonts w:ascii="Times New Roman" w:hAnsi="Times New Roman"/>
          <w:b/>
          <w:kern w:val="2"/>
          <w:sz w:val="24"/>
          <w:szCs w:val="24"/>
        </w:rPr>
        <w:t>dni</w:t>
      </w:r>
      <w:r w:rsidRPr="00F20944">
        <w:rPr>
          <w:rFonts w:ascii="Times New Roman" w:hAnsi="Times New Roman"/>
          <w:kern w:val="2"/>
          <w:sz w:val="24"/>
          <w:szCs w:val="24"/>
        </w:rPr>
        <w:t xml:space="preserve"> od dnia zawarcia </w:t>
      </w:r>
      <w:r w:rsidRPr="00F20944">
        <w:rPr>
          <w:rFonts w:ascii="Times New Roman" w:hAnsi="Times New Roman"/>
          <w:color w:val="000000" w:themeColor="text1"/>
          <w:kern w:val="2"/>
          <w:sz w:val="24"/>
          <w:szCs w:val="24"/>
        </w:rPr>
        <w:t xml:space="preserve">umowy Wykonawca przedłoży Zamawiającemu do zaakceptowania harmonogram rzeczowo-finansowy realizacji Umowy. Wykonawca będzie realizował Umowę zgodnie z zaakceptowanym przez Zamawiającego harmonogramem rzeczowo-finansowym realizacji Umowy. W przypadku konieczności aktualizacji harmonogramu rzeczowo – finansowego Wykonawca przedstawiał będzie Zamawiającemu do zaakceptowania aktualizację harmonogramu rzeczowo – </w:t>
      </w:r>
      <w:r w:rsidRPr="00F20944">
        <w:rPr>
          <w:rFonts w:ascii="Times New Roman" w:hAnsi="Times New Roman"/>
          <w:color w:val="000000" w:themeColor="text1"/>
          <w:kern w:val="2"/>
          <w:sz w:val="24"/>
          <w:szCs w:val="24"/>
        </w:rPr>
        <w:lastRenderedPageBreak/>
        <w:t xml:space="preserve">finansowego. Harmonogram rzeczowo – finansowy zawierał będzie </w:t>
      </w:r>
      <w:r w:rsidRPr="00F20944">
        <w:rPr>
          <w:rFonts w:ascii="Times New Roman" w:hAnsi="Times New Roman"/>
          <w:color w:val="000000" w:themeColor="text1"/>
          <w:sz w:val="24"/>
          <w:szCs w:val="24"/>
        </w:rPr>
        <w:t>podział realizacji Przedmiotu Umowy na zadania, o których mowa w § 2 ust. 1 oraz poszczególne działy (rodzaje) robót i terminy ich realizacji</w:t>
      </w:r>
      <w:r w:rsidR="008479A5" w:rsidRPr="00F20944">
        <w:rPr>
          <w:rFonts w:ascii="Times New Roman" w:hAnsi="Times New Roman"/>
          <w:color w:val="000000" w:themeColor="text1"/>
          <w:sz w:val="24"/>
          <w:szCs w:val="24"/>
        </w:rPr>
        <w:t xml:space="preserve">. </w:t>
      </w:r>
      <w:r w:rsidRPr="00F20944">
        <w:rPr>
          <w:rFonts w:ascii="Times New Roman" w:hAnsi="Times New Roman"/>
          <w:color w:val="000000" w:themeColor="text1"/>
          <w:sz w:val="24"/>
          <w:szCs w:val="24"/>
        </w:rPr>
        <w:t xml:space="preserve"> </w:t>
      </w:r>
    </w:p>
    <w:p w14:paraId="264C3A58" w14:textId="77777777" w:rsidR="008E48BA" w:rsidRPr="00F20944" w:rsidRDefault="008E48BA" w:rsidP="00F20944">
      <w:pPr>
        <w:pStyle w:val="Tytu"/>
        <w:numPr>
          <w:ilvl w:val="0"/>
          <w:numId w:val="36"/>
        </w:numPr>
        <w:tabs>
          <w:tab w:val="left" w:pos="426"/>
        </w:tabs>
        <w:spacing w:line="276" w:lineRule="auto"/>
        <w:ind w:left="426" w:hanging="426"/>
        <w:jc w:val="both"/>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Wykonywanie dalszych czynności związanych z przygotowywaniem dokumentacji projektowej możliwie jest dopiero po zaakceptowaniu przez Zamawiającego </w:t>
      </w:r>
      <w:r w:rsidR="00084450" w:rsidRPr="00F20944">
        <w:rPr>
          <w:rFonts w:ascii="Times New Roman" w:hAnsi="Times New Roman"/>
          <w:color w:val="000000" w:themeColor="text1"/>
          <w:kern w:val="2"/>
          <w:sz w:val="24"/>
          <w:szCs w:val="24"/>
        </w:rPr>
        <w:t>zgodności założeń projektowych z PFU.</w:t>
      </w:r>
    </w:p>
    <w:p w14:paraId="55670B53" w14:textId="09146607" w:rsidR="00C50855" w:rsidRPr="00F20944" w:rsidRDefault="00C50855" w:rsidP="00F20944">
      <w:pPr>
        <w:pStyle w:val="Tytu"/>
        <w:numPr>
          <w:ilvl w:val="0"/>
          <w:numId w:val="36"/>
        </w:numPr>
        <w:tabs>
          <w:tab w:val="left" w:pos="426"/>
        </w:tabs>
        <w:spacing w:line="276" w:lineRule="auto"/>
        <w:ind w:left="426" w:hanging="426"/>
        <w:jc w:val="both"/>
        <w:rPr>
          <w:rFonts w:ascii="Times New Roman" w:hAnsi="Times New Roman"/>
          <w:color w:val="000000" w:themeColor="text1"/>
          <w:kern w:val="2"/>
          <w:sz w:val="24"/>
          <w:szCs w:val="24"/>
        </w:rPr>
      </w:pPr>
      <w:r w:rsidRPr="00F20944">
        <w:rPr>
          <w:rFonts w:ascii="Times New Roman" w:hAnsi="Times New Roman"/>
          <w:b/>
          <w:color w:val="000000" w:themeColor="text1"/>
          <w:kern w:val="2"/>
          <w:sz w:val="24"/>
          <w:szCs w:val="24"/>
          <w:highlight w:val="yellow"/>
        </w:rPr>
        <w:t xml:space="preserve">W </w:t>
      </w:r>
      <w:r w:rsidR="00B92171" w:rsidRPr="00F20944">
        <w:rPr>
          <w:rFonts w:ascii="Times New Roman" w:hAnsi="Times New Roman"/>
          <w:b/>
          <w:color w:val="000000" w:themeColor="text1"/>
          <w:kern w:val="2"/>
          <w:sz w:val="24"/>
          <w:szCs w:val="24"/>
          <w:highlight w:val="yellow"/>
        </w:rPr>
        <w:t xml:space="preserve">terminie </w:t>
      </w:r>
      <w:r w:rsidR="009867BF">
        <w:rPr>
          <w:rFonts w:ascii="Times New Roman" w:hAnsi="Times New Roman"/>
          <w:b/>
          <w:kern w:val="2"/>
          <w:sz w:val="24"/>
          <w:szCs w:val="24"/>
          <w:highlight w:val="yellow"/>
        </w:rPr>
        <w:t xml:space="preserve">do </w:t>
      </w:r>
      <w:r w:rsidR="00111D0C">
        <w:rPr>
          <w:rFonts w:ascii="Times New Roman" w:hAnsi="Times New Roman"/>
          <w:b/>
          <w:kern w:val="2"/>
          <w:sz w:val="24"/>
          <w:szCs w:val="24"/>
          <w:highlight w:val="yellow"/>
        </w:rPr>
        <w:t>7</w:t>
      </w:r>
      <w:r w:rsidRPr="00F20944">
        <w:rPr>
          <w:rFonts w:ascii="Times New Roman" w:hAnsi="Times New Roman"/>
          <w:b/>
          <w:kern w:val="2"/>
          <w:sz w:val="24"/>
          <w:szCs w:val="24"/>
          <w:highlight w:val="yellow"/>
        </w:rPr>
        <w:t xml:space="preserve"> miesięcy</w:t>
      </w:r>
      <w:r w:rsidR="002F0832" w:rsidRPr="00F20944">
        <w:rPr>
          <w:rFonts w:ascii="Times New Roman" w:hAnsi="Times New Roman"/>
          <w:b/>
          <w:kern w:val="2"/>
          <w:sz w:val="24"/>
          <w:szCs w:val="24"/>
        </w:rPr>
        <w:t xml:space="preserve"> </w:t>
      </w:r>
      <w:r w:rsidRPr="00F20944">
        <w:rPr>
          <w:rFonts w:ascii="Times New Roman" w:hAnsi="Times New Roman"/>
          <w:color w:val="000000" w:themeColor="text1"/>
          <w:kern w:val="2"/>
          <w:sz w:val="24"/>
          <w:szCs w:val="24"/>
        </w:rPr>
        <w:t xml:space="preserve">od dnia zawarcia umowy Wykonawca przekaże Zamawiającemu kompletną dokumentację projektową, o której mowa w § 2 ust. 1 </w:t>
      </w:r>
      <w:r w:rsidR="00960FFB" w:rsidRPr="00F20944">
        <w:rPr>
          <w:rFonts w:ascii="Times New Roman" w:hAnsi="Times New Roman"/>
          <w:color w:val="000000" w:themeColor="text1"/>
          <w:kern w:val="2"/>
          <w:sz w:val="24"/>
          <w:szCs w:val="24"/>
        </w:rPr>
        <w:t xml:space="preserve">pkt 1 </w:t>
      </w:r>
      <w:r w:rsidRPr="00F20944">
        <w:rPr>
          <w:rFonts w:ascii="Times New Roman" w:hAnsi="Times New Roman"/>
          <w:color w:val="000000" w:themeColor="text1"/>
          <w:kern w:val="2"/>
          <w:sz w:val="24"/>
          <w:szCs w:val="24"/>
        </w:rPr>
        <w:t xml:space="preserve"> umowy, w celu umożliwienia jej odbioru przez Zamawiającego.</w:t>
      </w:r>
    </w:p>
    <w:p w14:paraId="6D2A4252" w14:textId="77777777" w:rsidR="00053785" w:rsidRPr="00F20944" w:rsidRDefault="00053785" w:rsidP="00F20944">
      <w:pPr>
        <w:numPr>
          <w:ilvl w:val="0"/>
          <w:numId w:val="36"/>
        </w:numPr>
        <w:tabs>
          <w:tab w:val="left" w:pos="426"/>
        </w:tabs>
        <w:overflowPunct/>
        <w:adjustRightInd/>
        <w:spacing w:line="276" w:lineRule="auto"/>
        <w:ind w:left="426" w:hanging="426"/>
        <w:textAlignment w:val="auto"/>
        <w:rPr>
          <w:rFonts w:ascii="Times New Roman" w:hAnsi="Times New Roman"/>
          <w:color w:val="000000" w:themeColor="text1"/>
          <w:sz w:val="24"/>
          <w:szCs w:val="24"/>
        </w:rPr>
      </w:pPr>
      <w:r w:rsidRPr="00F20944">
        <w:rPr>
          <w:rFonts w:ascii="Times New Roman" w:hAnsi="Times New Roman"/>
          <w:bCs/>
          <w:color w:val="000000" w:themeColor="text1"/>
          <w:kern w:val="2"/>
          <w:sz w:val="24"/>
          <w:szCs w:val="24"/>
        </w:rPr>
        <w:t xml:space="preserve">Na każdym etapie realizacji Umowy, na każde żądanie Zamawiającego Wykonawca zobowiązany jest do uczestnictwa w naradach koordynacyjnych zwoływanych przez Zamawiającego, mających na celu ocenę postępu realizacji </w:t>
      </w:r>
      <w:r w:rsidRPr="00F20944">
        <w:rPr>
          <w:rFonts w:ascii="Times New Roman" w:hAnsi="Times New Roman"/>
          <w:b/>
          <w:color w:val="000000" w:themeColor="text1"/>
          <w:kern w:val="2"/>
          <w:sz w:val="24"/>
          <w:szCs w:val="24"/>
        </w:rPr>
        <w:t>Zadania 1</w:t>
      </w:r>
      <w:r w:rsidRPr="00F20944">
        <w:rPr>
          <w:rFonts w:ascii="Times New Roman" w:hAnsi="Times New Roman"/>
          <w:bCs/>
          <w:color w:val="000000" w:themeColor="text1"/>
          <w:kern w:val="2"/>
          <w:sz w:val="24"/>
          <w:szCs w:val="24"/>
        </w:rPr>
        <w:t xml:space="preserve">, omówienia problemów i dokonywania niezbędnych uzgodnień. </w:t>
      </w:r>
    </w:p>
    <w:p w14:paraId="093F3575" w14:textId="77777777" w:rsidR="00C50855" w:rsidRPr="00F20944" w:rsidRDefault="00C50855" w:rsidP="00F20944">
      <w:pPr>
        <w:numPr>
          <w:ilvl w:val="0"/>
          <w:numId w:val="36"/>
        </w:numPr>
        <w:tabs>
          <w:tab w:val="left" w:pos="426"/>
        </w:tabs>
        <w:overflowPunct/>
        <w:adjustRightInd/>
        <w:spacing w:line="276" w:lineRule="auto"/>
        <w:ind w:left="426" w:hanging="426"/>
        <w:textAlignment w:val="auto"/>
        <w:rPr>
          <w:rFonts w:ascii="Times New Roman" w:hAnsi="Times New Roman"/>
          <w:color w:val="000000" w:themeColor="text1"/>
          <w:sz w:val="24"/>
          <w:szCs w:val="24"/>
        </w:rPr>
      </w:pPr>
      <w:r w:rsidRPr="00F20944">
        <w:rPr>
          <w:rFonts w:ascii="Times New Roman" w:hAnsi="Times New Roman"/>
          <w:bCs/>
          <w:color w:val="000000" w:themeColor="text1"/>
          <w:kern w:val="2"/>
          <w:sz w:val="24"/>
          <w:szCs w:val="24"/>
        </w:rPr>
        <w:t>Zamawiający zastrzega sobie prawo do wprowadzenia korekt i zmian do dokumentacji projektowej przed przystąpieniem do każdego z etapów projektowania.</w:t>
      </w:r>
    </w:p>
    <w:p w14:paraId="58F2921C" w14:textId="77777777" w:rsidR="00C50855" w:rsidRPr="00F20944" w:rsidRDefault="00C50855" w:rsidP="00F20944">
      <w:pPr>
        <w:numPr>
          <w:ilvl w:val="0"/>
          <w:numId w:val="36"/>
        </w:numPr>
        <w:tabs>
          <w:tab w:val="left" w:pos="426"/>
        </w:tabs>
        <w:overflowPunct/>
        <w:adjustRightInd/>
        <w:spacing w:line="276" w:lineRule="auto"/>
        <w:ind w:left="426" w:hanging="426"/>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Zamawiający, przed podpisaniem protokołu odbioru, dokona sprawdzenia zgodności przekazanej dokumentacji z umową, obowiązującymi przepisami i normami oraz jej kompletność z punk</w:t>
      </w:r>
      <w:r w:rsidR="00081C47" w:rsidRPr="00F20944">
        <w:rPr>
          <w:rFonts w:ascii="Times New Roman" w:hAnsi="Times New Roman"/>
          <w:color w:val="000000" w:themeColor="text1"/>
          <w:sz w:val="24"/>
          <w:szCs w:val="24"/>
        </w:rPr>
        <w:t>t</w:t>
      </w:r>
      <w:r w:rsidRPr="00F20944">
        <w:rPr>
          <w:rFonts w:ascii="Times New Roman" w:hAnsi="Times New Roman"/>
          <w:color w:val="000000" w:themeColor="text1"/>
          <w:sz w:val="24"/>
          <w:szCs w:val="24"/>
        </w:rPr>
        <w:t>u widzenia celu, któremu ma służyć.</w:t>
      </w:r>
    </w:p>
    <w:p w14:paraId="6CDC1662" w14:textId="77777777" w:rsidR="00C50855" w:rsidRPr="00F20944" w:rsidRDefault="00C50855" w:rsidP="00F20944">
      <w:pPr>
        <w:numPr>
          <w:ilvl w:val="0"/>
          <w:numId w:val="36"/>
        </w:numPr>
        <w:tabs>
          <w:tab w:val="left" w:pos="426"/>
        </w:tabs>
        <w:overflowPunct/>
        <w:adjustRightInd/>
        <w:spacing w:line="276" w:lineRule="auto"/>
        <w:ind w:left="426" w:hanging="426"/>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Zamawiający zastrzega sobie prawo do zgłaszania Wykonawcy wykrytych wad fizycznych i</w:t>
      </w:r>
      <w:r w:rsidR="007B4D6C"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prawnych dokumentacji również po podpisaniu protokołu odbioru.</w:t>
      </w:r>
    </w:p>
    <w:p w14:paraId="5253A21D" w14:textId="77777777" w:rsidR="00C50855" w:rsidRPr="00F20944" w:rsidRDefault="00C50855" w:rsidP="00F20944">
      <w:pPr>
        <w:numPr>
          <w:ilvl w:val="0"/>
          <w:numId w:val="36"/>
        </w:numPr>
        <w:tabs>
          <w:tab w:val="left" w:pos="426"/>
        </w:tabs>
        <w:overflowPunct/>
        <w:adjustRightInd/>
        <w:spacing w:line="276" w:lineRule="auto"/>
        <w:ind w:left="426" w:hanging="426"/>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O zauważonych wadach Zamawiający zawiadomi Wykonawcę niezwłocznie po ich wykryciu z</w:t>
      </w:r>
      <w:r w:rsidR="007B4D6C"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podaniem terminu ich usunięcia przez Wykonawcę.</w:t>
      </w:r>
    </w:p>
    <w:p w14:paraId="6D7F1DC1" w14:textId="77777777" w:rsidR="00C50855" w:rsidRPr="00F20944" w:rsidRDefault="00C50855" w:rsidP="00F20944">
      <w:pPr>
        <w:numPr>
          <w:ilvl w:val="0"/>
          <w:numId w:val="36"/>
        </w:numPr>
        <w:tabs>
          <w:tab w:val="left" w:pos="426"/>
        </w:tabs>
        <w:overflowPunct/>
        <w:adjustRightInd/>
        <w:spacing w:line="276" w:lineRule="auto"/>
        <w:ind w:left="426" w:hanging="426"/>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Do dokumentacji, stanowiącej przedmiot umowy, zgłoszonej do odbioru Wykonawca dołączy:</w:t>
      </w:r>
    </w:p>
    <w:p w14:paraId="40A5728B" w14:textId="77777777" w:rsidR="00C50855" w:rsidRPr="00F20944" w:rsidRDefault="00C50855" w:rsidP="00F20944">
      <w:pPr>
        <w:pStyle w:val="Akapitzlist"/>
        <w:numPr>
          <w:ilvl w:val="0"/>
          <w:numId w:val="37"/>
        </w:numPr>
        <w:tabs>
          <w:tab w:val="left" w:pos="851"/>
        </w:tabs>
        <w:overflowPunct/>
        <w:adjustRightInd/>
        <w:spacing w:line="276" w:lineRule="auto"/>
        <w:ind w:left="851" w:hanging="425"/>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wykaz wyk</w:t>
      </w:r>
      <w:r w:rsidR="007B4D6C" w:rsidRPr="00F20944">
        <w:rPr>
          <w:rFonts w:ascii="Times New Roman" w:hAnsi="Times New Roman"/>
          <w:color w:val="000000" w:themeColor="text1"/>
          <w:sz w:val="24"/>
          <w:szCs w:val="24"/>
        </w:rPr>
        <w:t>onanej dokumentacji projektowej;</w:t>
      </w:r>
    </w:p>
    <w:p w14:paraId="26281B09" w14:textId="77777777" w:rsidR="00C50855" w:rsidRPr="00F20944" w:rsidRDefault="00C50855" w:rsidP="00F20944">
      <w:pPr>
        <w:pStyle w:val="Tytu"/>
        <w:numPr>
          <w:ilvl w:val="0"/>
          <w:numId w:val="37"/>
        </w:numPr>
        <w:tabs>
          <w:tab w:val="left" w:pos="851"/>
        </w:tabs>
        <w:spacing w:line="276" w:lineRule="auto"/>
        <w:ind w:left="851" w:hanging="425"/>
        <w:jc w:val="both"/>
        <w:rPr>
          <w:rFonts w:ascii="Times New Roman" w:hAnsi="Times New Roman"/>
          <w:color w:val="000000" w:themeColor="text1"/>
          <w:kern w:val="2"/>
          <w:sz w:val="24"/>
          <w:szCs w:val="24"/>
        </w:rPr>
      </w:pPr>
      <w:r w:rsidRPr="00F20944">
        <w:rPr>
          <w:rFonts w:ascii="Times New Roman" w:hAnsi="Times New Roman"/>
          <w:color w:val="000000" w:themeColor="text1"/>
          <w:sz w:val="24"/>
          <w:szCs w:val="24"/>
        </w:rPr>
        <w:t>pisemne oświadczenie, że dokumentacja jest wykonana zgodnie z umową, obowiązującymi przepisami techniczno-budowlanymi oraz normami, w stanie zupełnym tj. kompletna z punktu widzenia celu, któremu ma służyć.</w:t>
      </w:r>
    </w:p>
    <w:p w14:paraId="11BEBDFF" w14:textId="77777777" w:rsidR="00AF7975" w:rsidRPr="00AF7975" w:rsidRDefault="00C50855" w:rsidP="00AF7975">
      <w:pPr>
        <w:numPr>
          <w:ilvl w:val="0"/>
          <w:numId w:val="36"/>
        </w:numPr>
        <w:tabs>
          <w:tab w:val="left" w:pos="426"/>
        </w:tabs>
        <w:spacing w:line="276" w:lineRule="auto"/>
        <w:ind w:left="426" w:hanging="426"/>
        <w:rPr>
          <w:rFonts w:ascii="Times New Roman" w:hAnsi="Times New Roman"/>
          <w:bCs/>
          <w:color w:val="000000" w:themeColor="text1"/>
          <w:kern w:val="2"/>
          <w:sz w:val="24"/>
          <w:szCs w:val="24"/>
        </w:rPr>
      </w:pPr>
      <w:r w:rsidRPr="00F20944">
        <w:rPr>
          <w:rFonts w:ascii="Times New Roman" w:hAnsi="Times New Roman"/>
          <w:color w:val="000000" w:themeColor="text1"/>
          <w:sz w:val="24"/>
          <w:szCs w:val="24"/>
        </w:rPr>
        <w:t>Na podstawie dokumentacji projektowej</w:t>
      </w:r>
      <w:r w:rsidR="00D91260" w:rsidRPr="00F20944">
        <w:rPr>
          <w:rFonts w:ascii="Times New Roman" w:hAnsi="Times New Roman"/>
          <w:color w:val="000000" w:themeColor="text1"/>
          <w:sz w:val="24"/>
          <w:szCs w:val="24"/>
        </w:rPr>
        <w:t xml:space="preserve">, </w:t>
      </w:r>
      <w:r w:rsidRPr="00F20944">
        <w:rPr>
          <w:rFonts w:ascii="Times New Roman" w:hAnsi="Times New Roman"/>
          <w:color w:val="000000" w:themeColor="text1"/>
          <w:sz w:val="24"/>
          <w:szCs w:val="24"/>
        </w:rPr>
        <w:t xml:space="preserve"> Wykonawca w imieniu Zamawiającego </w:t>
      </w:r>
      <w:r w:rsidR="00D347FE" w:rsidRPr="00F20944">
        <w:rPr>
          <w:rFonts w:ascii="Times New Roman" w:hAnsi="Times New Roman"/>
          <w:color w:val="000000" w:themeColor="text1"/>
          <w:sz w:val="24"/>
          <w:szCs w:val="24"/>
        </w:rPr>
        <w:t>uzyska</w:t>
      </w:r>
      <w:r w:rsidR="00D91260" w:rsidRPr="00F20944">
        <w:rPr>
          <w:rFonts w:ascii="Times New Roman" w:hAnsi="Times New Roman"/>
          <w:color w:val="000000" w:themeColor="text1"/>
          <w:sz w:val="24"/>
          <w:szCs w:val="24"/>
        </w:rPr>
        <w:t xml:space="preserve"> wszystkie niezbędne ostateczne/prawomocne decyzje, zezwolenia, zgody </w:t>
      </w:r>
      <w:r w:rsidR="00D347FE" w:rsidRPr="00F20944">
        <w:rPr>
          <w:rFonts w:ascii="Times New Roman" w:hAnsi="Times New Roman"/>
          <w:color w:val="000000" w:themeColor="text1"/>
          <w:sz w:val="24"/>
          <w:szCs w:val="24"/>
        </w:rPr>
        <w:t xml:space="preserve"> (w zależności od konieczności)</w:t>
      </w:r>
      <w:r w:rsidRPr="00F20944">
        <w:rPr>
          <w:rFonts w:ascii="Times New Roman" w:hAnsi="Times New Roman"/>
          <w:bCs/>
          <w:color w:val="000000" w:themeColor="text1"/>
          <w:kern w:val="2"/>
          <w:sz w:val="24"/>
          <w:szCs w:val="24"/>
        </w:rPr>
        <w:t>.</w:t>
      </w:r>
      <w:r w:rsidR="000A7C5C">
        <w:rPr>
          <w:rFonts w:ascii="Times New Roman" w:hAnsi="Times New Roman"/>
          <w:bCs/>
          <w:color w:val="000000" w:themeColor="text1"/>
          <w:kern w:val="2"/>
          <w:sz w:val="24"/>
          <w:szCs w:val="24"/>
        </w:rPr>
        <w:t xml:space="preserve"> </w:t>
      </w:r>
      <w:r w:rsidR="00AF7975" w:rsidRPr="00AF7975">
        <w:rPr>
          <w:rFonts w:ascii="Times New Roman" w:hAnsi="Times New Roman"/>
          <w:bCs/>
          <w:color w:val="000000" w:themeColor="text1"/>
          <w:kern w:val="2"/>
          <w:sz w:val="24"/>
          <w:szCs w:val="24"/>
        </w:rPr>
        <w:t xml:space="preserve">Zamawiający udzieli Wykonawcy wszelkich pełnomocnictw do uzyskania decyzji administracyjnych, uzgodnień, opinii i zezwoleń niezbędnych dla potrzeb realizacji niniejszej umowy (-jeśli wymagane). </w:t>
      </w:r>
    </w:p>
    <w:p w14:paraId="6BA1E842" w14:textId="5D8B8EEA" w:rsidR="00C50855" w:rsidRPr="00F20944" w:rsidRDefault="00C50855" w:rsidP="00356D82">
      <w:pPr>
        <w:tabs>
          <w:tab w:val="left" w:pos="426"/>
        </w:tabs>
        <w:overflowPunct/>
        <w:adjustRightInd/>
        <w:spacing w:line="276" w:lineRule="auto"/>
        <w:ind w:left="426"/>
        <w:textAlignment w:val="auto"/>
        <w:rPr>
          <w:rFonts w:ascii="Times New Roman" w:hAnsi="Times New Roman"/>
          <w:color w:val="000000" w:themeColor="text1"/>
          <w:sz w:val="24"/>
          <w:szCs w:val="24"/>
        </w:rPr>
      </w:pPr>
    </w:p>
    <w:p w14:paraId="3D580A76" w14:textId="7D8BEABE" w:rsidR="00C50855" w:rsidRPr="00F20944" w:rsidRDefault="00C50855" w:rsidP="00F20944">
      <w:pPr>
        <w:numPr>
          <w:ilvl w:val="0"/>
          <w:numId w:val="36"/>
        </w:numPr>
        <w:tabs>
          <w:tab w:val="left" w:pos="426"/>
        </w:tabs>
        <w:overflowPunct/>
        <w:adjustRightInd/>
        <w:spacing w:line="276" w:lineRule="auto"/>
        <w:ind w:left="426" w:hanging="426"/>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Za zakończenie wykonywania </w:t>
      </w:r>
      <w:r w:rsidRPr="00F20944">
        <w:rPr>
          <w:rFonts w:ascii="Times New Roman" w:hAnsi="Times New Roman"/>
          <w:b/>
          <w:color w:val="000000" w:themeColor="text1"/>
          <w:sz w:val="24"/>
          <w:szCs w:val="24"/>
        </w:rPr>
        <w:t>Zadania 1 – Dokumentacja projektowa</w:t>
      </w:r>
      <w:r w:rsidRPr="00F20944">
        <w:rPr>
          <w:rFonts w:ascii="Times New Roman" w:hAnsi="Times New Roman"/>
          <w:color w:val="000000" w:themeColor="text1"/>
          <w:sz w:val="24"/>
          <w:szCs w:val="24"/>
        </w:rPr>
        <w:t>, o którym mowa w § 2 ust. 1 pkt 1</w:t>
      </w:r>
      <w:r w:rsidR="00E7413D">
        <w:rPr>
          <w:rFonts w:ascii="Times New Roman" w:hAnsi="Times New Roman"/>
          <w:color w:val="000000" w:themeColor="text1"/>
          <w:sz w:val="24"/>
          <w:szCs w:val="24"/>
        </w:rPr>
        <w:t>,</w:t>
      </w:r>
      <w:r w:rsidRPr="00F20944">
        <w:rPr>
          <w:rFonts w:ascii="Times New Roman" w:hAnsi="Times New Roman"/>
          <w:color w:val="000000" w:themeColor="text1"/>
          <w:sz w:val="24"/>
          <w:szCs w:val="24"/>
        </w:rPr>
        <w:t xml:space="preserve"> uznaje się uzyskanie przez Wykonawcę w imieniu Zamawiającego </w:t>
      </w:r>
      <w:r w:rsidR="006C7576" w:rsidRPr="00F20944">
        <w:rPr>
          <w:rFonts w:ascii="Times New Roman" w:hAnsi="Times New Roman"/>
          <w:color w:val="000000" w:themeColor="text1"/>
          <w:sz w:val="24"/>
          <w:szCs w:val="24"/>
        </w:rPr>
        <w:t>prawomocnej decyzji o pozwoleniu na budowę lub prawomocnego zgłoszenia zamiaru wykonywania robót budowlanych</w:t>
      </w:r>
      <w:r w:rsidR="00F15EB5">
        <w:rPr>
          <w:rFonts w:ascii="Times New Roman" w:hAnsi="Times New Roman"/>
          <w:color w:val="000000" w:themeColor="text1"/>
          <w:sz w:val="24"/>
          <w:szCs w:val="24"/>
        </w:rPr>
        <w:t xml:space="preserve"> oraz uzyskanie pozwolenia </w:t>
      </w:r>
      <w:r w:rsidR="007059C2" w:rsidRPr="00F20944">
        <w:rPr>
          <w:rFonts w:ascii="Times New Roman" w:hAnsi="Times New Roman"/>
          <w:color w:val="000000" w:themeColor="text1"/>
          <w:sz w:val="24"/>
          <w:szCs w:val="24"/>
        </w:rPr>
        <w:t xml:space="preserve"> </w:t>
      </w:r>
      <w:r w:rsidR="008950F3">
        <w:rPr>
          <w:rFonts w:ascii="Times New Roman" w:hAnsi="Times New Roman"/>
          <w:color w:val="000000" w:themeColor="text1"/>
          <w:sz w:val="24"/>
          <w:szCs w:val="24"/>
        </w:rPr>
        <w:t>wodno</w:t>
      </w:r>
      <w:r w:rsidR="007059C2" w:rsidRPr="00F20944">
        <w:rPr>
          <w:rFonts w:ascii="Times New Roman" w:hAnsi="Times New Roman"/>
          <w:color w:val="000000" w:themeColor="text1"/>
          <w:sz w:val="24"/>
          <w:szCs w:val="24"/>
        </w:rPr>
        <w:t>prawnego</w:t>
      </w:r>
      <w:r w:rsidR="00891558" w:rsidRPr="00F20944">
        <w:rPr>
          <w:rFonts w:ascii="Times New Roman" w:hAnsi="Times New Roman"/>
          <w:color w:val="000000" w:themeColor="text1"/>
          <w:sz w:val="24"/>
          <w:szCs w:val="24"/>
        </w:rPr>
        <w:t xml:space="preserve"> i</w:t>
      </w:r>
      <w:r w:rsidR="001E0FBA" w:rsidRPr="00F20944">
        <w:rPr>
          <w:rFonts w:ascii="Times New Roman" w:hAnsi="Times New Roman"/>
          <w:color w:val="000000" w:themeColor="text1"/>
          <w:sz w:val="24"/>
          <w:szCs w:val="24"/>
        </w:rPr>
        <w:t xml:space="preserve"> </w:t>
      </w:r>
      <w:r w:rsidR="001E0FBA" w:rsidRPr="00F20944">
        <w:rPr>
          <w:rFonts w:ascii="Times New Roman" w:hAnsi="Times New Roman"/>
          <w:bCs/>
          <w:color w:val="000000" w:themeColor="text1"/>
          <w:kern w:val="2"/>
          <w:sz w:val="24"/>
          <w:szCs w:val="24"/>
        </w:rPr>
        <w:t xml:space="preserve">innych wymaganych przepisami prawa  </w:t>
      </w:r>
      <w:r w:rsidR="006C7576" w:rsidRPr="00F20944">
        <w:rPr>
          <w:rFonts w:ascii="Times New Roman" w:hAnsi="Times New Roman"/>
          <w:color w:val="000000" w:themeColor="text1"/>
          <w:sz w:val="24"/>
          <w:szCs w:val="24"/>
        </w:rPr>
        <w:t>dla całości inwestycji (w zależności od konieczności)</w:t>
      </w:r>
      <w:r w:rsidR="007059C2" w:rsidRPr="00F20944">
        <w:rPr>
          <w:rFonts w:ascii="Times New Roman" w:hAnsi="Times New Roman"/>
          <w:color w:val="000000" w:themeColor="text1"/>
          <w:sz w:val="24"/>
          <w:szCs w:val="24"/>
        </w:rPr>
        <w:t xml:space="preserve">. </w:t>
      </w:r>
    </w:p>
    <w:p w14:paraId="75962CA7" w14:textId="77777777" w:rsidR="00C50855" w:rsidRPr="00F20944" w:rsidRDefault="00C50855" w:rsidP="00F20944">
      <w:pPr>
        <w:numPr>
          <w:ilvl w:val="0"/>
          <w:numId w:val="36"/>
        </w:numPr>
        <w:tabs>
          <w:tab w:val="left" w:pos="426"/>
        </w:tabs>
        <w:overflowPunct/>
        <w:adjustRightInd/>
        <w:spacing w:line="276" w:lineRule="auto"/>
        <w:ind w:left="426" w:hanging="426"/>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Podstawą do wystawienia faktury za wykonanie </w:t>
      </w:r>
      <w:r w:rsidRPr="00F20944">
        <w:rPr>
          <w:rFonts w:ascii="Times New Roman" w:hAnsi="Times New Roman"/>
          <w:b/>
          <w:color w:val="000000" w:themeColor="text1"/>
          <w:sz w:val="24"/>
          <w:szCs w:val="24"/>
        </w:rPr>
        <w:t>Zadania 1 – Dokumentacja</w:t>
      </w:r>
      <w:r w:rsidR="00C7443A" w:rsidRPr="00F20944">
        <w:rPr>
          <w:rFonts w:ascii="Times New Roman" w:hAnsi="Times New Roman"/>
          <w:b/>
          <w:color w:val="000000" w:themeColor="text1"/>
          <w:sz w:val="24"/>
          <w:szCs w:val="24"/>
        </w:rPr>
        <w:t xml:space="preserve"> </w:t>
      </w:r>
      <w:r w:rsidRPr="00F20944">
        <w:rPr>
          <w:rFonts w:ascii="Times New Roman" w:hAnsi="Times New Roman"/>
          <w:b/>
          <w:color w:val="000000" w:themeColor="text1"/>
          <w:sz w:val="24"/>
          <w:szCs w:val="24"/>
        </w:rPr>
        <w:t>projektowa</w:t>
      </w:r>
      <w:r w:rsidRPr="00F20944">
        <w:rPr>
          <w:rFonts w:ascii="Times New Roman" w:hAnsi="Times New Roman"/>
          <w:color w:val="000000" w:themeColor="text1"/>
          <w:sz w:val="24"/>
          <w:szCs w:val="24"/>
        </w:rPr>
        <w:t xml:space="preserve"> jest podpisany przez Zamawiającego p</w:t>
      </w:r>
      <w:r w:rsidR="00C7443A" w:rsidRPr="00F20944">
        <w:rPr>
          <w:rFonts w:ascii="Times New Roman" w:hAnsi="Times New Roman"/>
          <w:color w:val="000000" w:themeColor="text1"/>
          <w:sz w:val="24"/>
          <w:szCs w:val="24"/>
        </w:rPr>
        <w:t xml:space="preserve">rotokół odbioru oraz dostarczone  Zamawiającemu </w:t>
      </w:r>
      <w:r w:rsidR="00591291" w:rsidRPr="00F20944">
        <w:rPr>
          <w:rFonts w:ascii="Times New Roman" w:hAnsi="Times New Roman"/>
          <w:color w:val="000000" w:themeColor="text1"/>
          <w:sz w:val="24"/>
          <w:szCs w:val="24"/>
        </w:rPr>
        <w:t xml:space="preserve">wszystkie </w:t>
      </w:r>
      <w:r w:rsidR="00C7443A" w:rsidRPr="00F20944">
        <w:rPr>
          <w:rFonts w:ascii="Times New Roman" w:hAnsi="Times New Roman"/>
          <w:color w:val="000000" w:themeColor="text1"/>
          <w:sz w:val="24"/>
          <w:szCs w:val="24"/>
        </w:rPr>
        <w:t>decyzj</w:t>
      </w:r>
      <w:r w:rsidR="00156799" w:rsidRPr="00F20944">
        <w:rPr>
          <w:rFonts w:ascii="Times New Roman" w:hAnsi="Times New Roman"/>
          <w:color w:val="000000" w:themeColor="text1"/>
          <w:sz w:val="24"/>
          <w:szCs w:val="24"/>
        </w:rPr>
        <w:t xml:space="preserve">e, zgłoszenia  niezbędne do prowadzenia prac modernizacyjnych i budowlanych </w:t>
      </w:r>
      <w:r w:rsidR="009846FD" w:rsidRPr="00F20944">
        <w:rPr>
          <w:rFonts w:ascii="Times New Roman" w:hAnsi="Times New Roman"/>
          <w:color w:val="000000" w:themeColor="text1"/>
          <w:sz w:val="24"/>
          <w:szCs w:val="24"/>
        </w:rPr>
        <w:t>stawu i pomostu z zagospodarowaniem terenu.</w:t>
      </w:r>
    </w:p>
    <w:p w14:paraId="1D3BF011" w14:textId="77777777" w:rsidR="006B2C92" w:rsidRPr="00F20944" w:rsidRDefault="006B2C92" w:rsidP="00F20944">
      <w:pPr>
        <w:spacing w:line="276" w:lineRule="auto"/>
        <w:jc w:val="center"/>
        <w:rPr>
          <w:rFonts w:ascii="Times New Roman" w:hAnsi="Times New Roman"/>
          <w:b/>
          <w:bCs/>
          <w:color w:val="000000" w:themeColor="text1"/>
          <w:kern w:val="2"/>
          <w:sz w:val="24"/>
          <w:szCs w:val="24"/>
        </w:rPr>
      </w:pPr>
    </w:p>
    <w:p w14:paraId="1F757726" w14:textId="77777777" w:rsidR="007047E7" w:rsidRPr="00F20944" w:rsidRDefault="007047E7" w:rsidP="00F20944">
      <w:pPr>
        <w:spacing w:line="276" w:lineRule="auto"/>
        <w:jc w:val="center"/>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 5</w:t>
      </w:r>
    </w:p>
    <w:p w14:paraId="78689E67" w14:textId="77777777" w:rsidR="008529E0" w:rsidRPr="00F20944" w:rsidRDefault="008529E0" w:rsidP="00F20944">
      <w:pPr>
        <w:spacing w:line="276" w:lineRule="auto"/>
        <w:jc w:val="center"/>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lastRenderedPageBreak/>
        <w:t>PRAWA AUTORSKIE</w:t>
      </w:r>
    </w:p>
    <w:p w14:paraId="6091DF0F" w14:textId="77777777" w:rsidR="00130473" w:rsidRPr="00F20944" w:rsidRDefault="00130473" w:rsidP="00F20944">
      <w:pPr>
        <w:numPr>
          <w:ilvl w:val="0"/>
          <w:numId w:val="38"/>
        </w:numPr>
        <w:tabs>
          <w:tab w:val="clear" w:pos="768"/>
          <w:tab w:val="num" w:pos="426"/>
        </w:tabs>
        <w:overflowPunct/>
        <w:autoSpaceDE/>
        <w:autoSpaceDN/>
        <w:adjustRightInd/>
        <w:spacing w:line="276" w:lineRule="auto"/>
        <w:ind w:left="425" w:hanging="425"/>
        <w:textAlignment w:val="auto"/>
        <w:rPr>
          <w:rFonts w:ascii="Times New Roman" w:hAnsi="Times New Roman"/>
          <w:color w:val="000000" w:themeColor="text1"/>
          <w:kern w:val="2"/>
          <w:sz w:val="24"/>
          <w:szCs w:val="24"/>
        </w:rPr>
      </w:pPr>
      <w:r w:rsidRPr="00F20944">
        <w:rPr>
          <w:rFonts w:ascii="Times New Roman" w:hAnsi="Times New Roman"/>
          <w:color w:val="000000" w:themeColor="text1"/>
          <w:sz w:val="24"/>
          <w:szCs w:val="24"/>
        </w:rPr>
        <w:t xml:space="preserve">Wykonawca oświadcza, że w chwili przekazywania Zamawiającemu, wszelkiej dokumentacji, projektów i opracowań powstałych lub dostarczonych w związku z realizacją umowy, które stanowią utwór </w:t>
      </w:r>
      <w:r w:rsidRPr="00F20944">
        <w:rPr>
          <w:rFonts w:ascii="Times New Roman" w:hAnsi="Times New Roman"/>
          <w:color w:val="000000" w:themeColor="text1"/>
          <w:kern w:val="2"/>
          <w:sz w:val="24"/>
          <w:szCs w:val="24"/>
        </w:rPr>
        <w:t xml:space="preserve">w rozumieniu ustawy z dnia 4 lutego 1994 r. o prawie autorskim i prawach pokrewnych (Dz. U z </w:t>
      </w:r>
      <w:r w:rsidR="000D2079" w:rsidRPr="00F20944">
        <w:rPr>
          <w:rFonts w:ascii="Times New Roman" w:hAnsi="Times New Roman"/>
          <w:color w:val="000000" w:themeColor="text1"/>
          <w:kern w:val="2"/>
          <w:sz w:val="24"/>
          <w:szCs w:val="24"/>
        </w:rPr>
        <w:t>2025</w:t>
      </w:r>
      <w:r w:rsidRPr="00F20944">
        <w:rPr>
          <w:rFonts w:ascii="Times New Roman" w:hAnsi="Times New Roman"/>
          <w:color w:val="000000" w:themeColor="text1"/>
          <w:kern w:val="2"/>
          <w:sz w:val="24"/>
          <w:szCs w:val="24"/>
        </w:rPr>
        <w:t xml:space="preserve"> r. poz. </w:t>
      </w:r>
      <w:r w:rsidR="000D2079" w:rsidRPr="00F20944">
        <w:rPr>
          <w:rFonts w:ascii="Times New Roman" w:hAnsi="Times New Roman"/>
          <w:color w:val="000000" w:themeColor="text1"/>
          <w:kern w:val="2"/>
          <w:sz w:val="24"/>
          <w:szCs w:val="24"/>
        </w:rPr>
        <w:t>24</w:t>
      </w:r>
      <w:r w:rsidR="003E41DF" w:rsidRPr="00F20944">
        <w:rPr>
          <w:rFonts w:ascii="Times New Roman" w:hAnsi="Times New Roman"/>
          <w:color w:val="000000" w:themeColor="text1"/>
          <w:kern w:val="2"/>
          <w:sz w:val="24"/>
          <w:szCs w:val="24"/>
        </w:rPr>
        <w:t xml:space="preserve"> ze zm.</w:t>
      </w:r>
      <w:r w:rsidRPr="00F20944">
        <w:rPr>
          <w:rFonts w:ascii="Times New Roman" w:hAnsi="Times New Roman"/>
          <w:color w:val="000000" w:themeColor="text1"/>
          <w:kern w:val="2"/>
          <w:sz w:val="24"/>
          <w:szCs w:val="24"/>
        </w:rPr>
        <w:t xml:space="preserve">), </w:t>
      </w:r>
      <w:r w:rsidRPr="00F20944">
        <w:rPr>
          <w:rFonts w:ascii="Times New Roman" w:hAnsi="Times New Roman"/>
          <w:color w:val="000000" w:themeColor="text1"/>
          <w:sz w:val="24"/>
          <w:szCs w:val="24"/>
        </w:rPr>
        <w:t>będą Wykonawcy przysługiwać wyłączne i nieograniczone autorskie prawa majątkowe do nich.</w:t>
      </w:r>
    </w:p>
    <w:p w14:paraId="57273636" w14:textId="77777777" w:rsidR="00130473" w:rsidRPr="00F20944" w:rsidRDefault="00130473" w:rsidP="00F20944">
      <w:pPr>
        <w:numPr>
          <w:ilvl w:val="0"/>
          <w:numId w:val="38"/>
        </w:numPr>
        <w:tabs>
          <w:tab w:val="clear" w:pos="768"/>
          <w:tab w:val="num" w:pos="426"/>
        </w:tabs>
        <w:overflowPunct/>
        <w:autoSpaceDE/>
        <w:autoSpaceDN/>
        <w:adjustRightInd/>
        <w:spacing w:line="276" w:lineRule="auto"/>
        <w:ind w:left="425" w:hanging="425"/>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Z dniem przekazania Zamawiającemu wszelkiej dokumentacji, projektów i opracowań, wykonanych lub dostarczonych na podstawie umowy, które stanowią utwór </w:t>
      </w:r>
      <w:r w:rsidRPr="00F20944">
        <w:rPr>
          <w:rFonts w:ascii="Times New Roman" w:hAnsi="Times New Roman"/>
          <w:color w:val="000000" w:themeColor="text1"/>
          <w:kern w:val="2"/>
          <w:sz w:val="24"/>
          <w:szCs w:val="24"/>
        </w:rPr>
        <w:t>w rozumieniu ustawy z dnia 4 lutego 1994 r. o prawie autorskim i prawach pokrewn</w:t>
      </w:r>
      <w:r w:rsidR="003E41DF" w:rsidRPr="00F20944">
        <w:rPr>
          <w:rFonts w:ascii="Times New Roman" w:hAnsi="Times New Roman"/>
          <w:color w:val="000000" w:themeColor="text1"/>
          <w:kern w:val="2"/>
          <w:sz w:val="24"/>
          <w:szCs w:val="24"/>
        </w:rPr>
        <w:t>ych</w:t>
      </w:r>
      <w:r w:rsidRPr="00F20944">
        <w:rPr>
          <w:rFonts w:ascii="Times New Roman" w:hAnsi="Times New Roman"/>
          <w:color w:val="000000" w:themeColor="text1"/>
          <w:kern w:val="2"/>
          <w:sz w:val="24"/>
          <w:szCs w:val="24"/>
        </w:rPr>
        <w:t>,</w:t>
      </w:r>
      <w:r w:rsidRPr="00F20944">
        <w:rPr>
          <w:rFonts w:ascii="Times New Roman" w:hAnsi="Times New Roman"/>
          <w:color w:val="000000" w:themeColor="text1"/>
          <w:sz w:val="24"/>
          <w:szCs w:val="24"/>
        </w:rPr>
        <w:t xml:space="preserve"> Wykonawca przenosi na Zamawiającego autorskie prawa majątkowe do nich, bez ograniczeń terytorialnych i dodatkowych oświadczeń stron w tym zakresie, na wszelkich polach eksploatacji określonych w art. 50 ustawy z dnia 4 lute</w:t>
      </w:r>
      <w:r w:rsidR="005F3142" w:rsidRPr="00F20944">
        <w:rPr>
          <w:rFonts w:ascii="Times New Roman" w:hAnsi="Times New Roman"/>
          <w:color w:val="000000" w:themeColor="text1"/>
          <w:sz w:val="24"/>
          <w:szCs w:val="24"/>
        </w:rPr>
        <w:t xml:space="preserve">go 1994 r. </w:t>
      </w:r>
      <w:r w:rsidRPr="00F20944">
        <w:rPr>
          <w:rFonts w:ascii="Times New Roman" w:hAnsi="Times New Roman"/>
          <w:color w:val="000000" w:themeColor="text1"/>
          <w:sz w:val="24"/>
          <w:szCs w:val="24"/>
        </w:rPr>
        <w:t xml:space="preserve"> o prawie autorskim i prawach pokrewnych, w szczególności:</w:t>
      </w:r>
    </w:p>
    <w:p w14:paraId="1657A7D0" w14:textId="77777777" w:rsidR="00130473" w:rsidRPr="00F20944" w:rsidRDefault="00130473" w:rsidP="00F20944">
      <w:pPr>
        <w:pStyle w:val="Akapitzlist"/>
        <w:numPr>
          <w:ilvl w:val="0"/>
          <w:numId w:val="39"/>
        </w:numPr>
        <w:tabs>
          <w:tab w:val="left" w:pos="851"/>
        </w:tabs>
        <w:overflowPunct/>
        <w:autoSpaceDE/>
        <w:autoSpaceDN/>
        <w:adjustRightInd/>
        <w:spacing w:line="276" w:lineRule="auto"/>
        <w:ind w:left="851" w:hanging="425"/>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w zakresie wszelkiego wykorzystania ich w celu realizacji inwestycji, opisanej dokumentacją projektową, przez Zamawiającego samodzielnie lub z udziałem partnerów;</w:t>
      </w:r>
    </w:p>
    <w:p w14:paraId="3BCD8325" w14:textId="77777777" w:rsidR="00130473" w:rsidRPr="00F20944" w:rsidRDefault="00130473" w:rsidP="00F20944">
      <w:pPr>
        <w:pStyle w:val="Akapitzlist"/>
        <w:numPr>
          <w:ilvl w:val="0"/>
          <w:numId w:val="39"/>
        </w:numPr>
        <w:tabs>
          <w:tab w:val="left" w:pos="851"/>
        </w:tabs>
        <w:overflowPunct/>
        <w:autoSpaceDE/>
        <w:autoSpaceDN/>
        <w:adjustRightInd/>
        <w:spacing w:line="276" w:lineRule="auto"/>
        <w:ind w:left="851" w:hanging="425"/>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w zakresie utrwalania i zwielokrotniania utworu: do wytwarzania wszelkimi znanymi technikami egzemplarzy utworu w sposób trwały lub czasowy, w wersji zwartej jak i pojedynczych elementach, jakimikolwiek środkami i w jakiejkolwiek formie, niezależnie od formatu, systemu lub standardu, zarówno poprzez:</w:t>
      </w:r>
    </w:p>
    <w:p w14:paraId="562CFF34" w14:textId="77777777" w:rsidR="00130473" w:rsidRPr="00F20944" w:rsidRDefault="00130473" w:rsidP="00F20944">
      <w:pPr>
        <w:pStyle w:val="Akapitzlist"/>
        <w:widowControl w:val="0"/>
        <w:numPr>
          <w:ilvl w:val="0"/>
          <w:numId w:val="40"/>
        </w:numPr>
        <w:tabs>
          <w:tab w:val="left" w:pos="1276"/>
        </w:tabs>
        <w:suppressAutoHyphens/>
        <w:overflowPunct/>
        <w:autoSpaceDE/>
        <w:autoSpaceDN/>
        <w:adjustRightInd/>
        <w:spacing w:line="276" w:lineRule="auto"/>
        <w:ind w:left="1276" w:hanging="425"/>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zapis na materialnych nośnikach, w szczególności techniką drukarską, reprograficzną oraz zapisu magnetycznego,</w:t>
      </w:r>
    </w:p>
    <w:p w14:paraId="174742CA" w14:textId="77777777" w:rsidR="00130473" w:rsidRPr="00F20944" w:rsidRDefault="00130473" w:rsidP="00F20944">
      <w:pPr>
        <w:pStyle w:val="Akapitzlist"/>
        <w:widowControl w:val="0"/>
        <w:numPr>
          <w:ilvl w:val="0"/>
          <w:numId w:val="40"/>
        </w:numPr>
        <w:tabs>
          <w:tab w:val="left" w:pos="1276"/>
        </w:tabs>
        <w:suppressAutoHyphens/>
        <w:overflowPunct/>
        <w:autoSpaceDE/>
        <w:autoSpaceDN/>
        <w:adjustRightInd/>
        <w:spacing w:line="276" w:lineRule="auto"/>
        <w:ind w:left="1276" w:hanging="425"/>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jak i zapis w postaci cyfrowej, w szczególności poprzez umieszczenie dzieła na nośnikach materialnych (w szczególności na płytach CD, DVD czy wprowadzenie w pamięci komputera) jak i poprzez udostępnienie dzieła jako produktu multimedialnego w sieciach teleinformatycznych (w szczególności poprzez umieszczenia dzieła na serwerze, w sieci Internet, w sieci komputerowej czy pamięci poszczególnych urządzeń) włączając w to sporządzanie ich kopii oraz dowolne korzystani</w:t>
      </w:r>
      <w:r w:rsidR="00F86BB5">
        <w:rPr>
          <w:rFonts w:ascii="Times New Roman" w:hAnsi="Times New Roman"/>
          <w:color w:val="000000" w:themeColor="text1"/>
          <w:sz w:val="24"/>
          <w:szCs w:val="24"/>
        </w:rPr>
        <w:t>e i rozporządzanie tymi kopiami;</w:t>
      </w:r>
    </w:p>
    <w:p w14:paraId="23D9EB25" w14:textId="77777777" w:rsidR="00130473" w:rsidRPr="00F20944" w:rsidRDefault="00130473" w:rsidP="00F20944">
      <w:pPr>
        <w:pStyle w:val="Akapitzlist"/>
        <w:numPr>
          <w:ilvl w:val="0"/>
          <w:numId w:val="39"/>
        </w:numPr>
        <w:tabs>
          <w:tab w:val="left" w:pos="851"/>
        </w:tabs>
        <w:overflowPunct/>
        <w:autoSpaceDE/>
        <w:autoSpaceDN/>
        <w:adjustRightInd/>
        <w:spacing w:line="276" w:lineRule="auto"/>
        <w:ind w:left="851" w:hanging="425"/>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w zakresie obrotu oryginałami albo jego egzemplarzami: do jego wprowadzania do obrotu, przekazywania, użyczenia, najmu oryginału albo egzemplarzy, a także użytkowania na własny użytek i użytek jednostek związanych, wg. potrzeb Zamawiającego, zarówno w formie materialnych nośników jak i jego cyfrowej postaci, w tym w szczególności dokonywanie czynności wyżej wskazanych w stosunku do całości lub części przedmiotu umowy, a także ich wszelakich kopii poprzez przekazywanie ich w szczególności:</w:t>
      </w:r>
    </w:p>
    <w:p w14:paraId="7A1EA0E9" w14:textId="77777777" w:rsidR="00130473" w:rsidRPr="00F20944" w:rsidRDefault="00130473" w:rsidP="00F20944">
      <w:pPr>
        <w:pStyle w:val="Akapitzlist"/>
        <w:widowControl w:val="0"/>
        <w:numPr>
          <w:ilvl w:val="0"/>
          <w:numId w:val="41"/>
        </w:numPr>
        <w:suppressAutoHyphens/>
        <w:overflowPunct/>
        <w:autoSpaceDE/>
        <w:autoSpaceDN/>
        <w:adjustRightInd/>
        <w:spacing w:line="276" w:lineRule="auto"/>
        <w:ind w:left="1276" w:hanging="425"/>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innym wykonawcom, jako podstawę lub materiał wyjściowy do wykonania innych projektów i opracowań,</w:t>
      </w:r>
    </w:p>
    <w:p w14:paraId="04100CE0" w14:textId="77777777" w:rsidR="00130473" w:rsidRPr="00F20944" w:rsidRDefault="00130473" w:rsidP="00F20944">
      <w:pPr>
        <w:pStyle w:val="Akapitzlist"/>
        <w:widowControl w:val="0"/>
        <w:numPr>
          <w:ilvl w:val="0"/>
          <w:numId w:val="41"/>
        </w:numPr>
        <w:suppressAutoHyphens/>
        <w:overflowPunct/>
        <w:autoSpaceDE/>
        <w:autoSpaceDN/>
        <w:adjustRightInd/>
        <w:spacing w:line="276" w:lineRule="auto"/>
        <w:ind w:left="1276" w:hanging="425"/>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innym podmiotom, które będą brały udział w realizacji inwestycji o</w:t>
      </w:r>
      <w:r w:rsidR="00F86BB5">
        <w:rPr>
          <w:rFonts w:ascii="Times New Roman" w:hAnsi="Times New Roman"/>
          <w:color w:val="000000" w:themeColor="text1"/>
          <w:sz w:val="24"/>
          <w:szCs w:val="24"/>
        </w:rPr>
        <w:t>pisanej dokumentacja projektową;</w:t>
      </w:r>
    </w:p>
    <w:p w14:paraId="76CA9529" w14:textId="77777777" w:rsidR="00130473" w:rsidRPr="00F20944" w:rsidRDefault="00130473" w:rsidP="00F20944">
      <w:pPr>
        <w:pStyle w:val="Akapitzlist"/>
        <w:numPr>
          <w:ilvl w:val="0"/>
          <w:numId w:val="39"/>
        </w:numPr>
        <w:tabs>
          <w:tab w:val="left" w:pos="851"/>
        </w:tabs>
        <w:overflowPunct/>
        <w:autoSpaceDE/>
        <w:autoSpaceDN/>
        <w:adjustRightInd/>
        <w:spacing w:line="276" w:lineRule="auto"/>
        <w:ind w:left="851" w:hanging="425"/>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w zakresie rozpowszechniania: do publicznego wystawiania, odtwarzania, wyświetlania, przekazywania i przechowywania niezależnie od formatu, systemu lub standardu, a także do publicznego udostępniania utworu w taki sposób, </w:t>
      </w:r>
      <w:r w:rsidRPr="00F20944">
        <w:rPr>
          <w:rFonts w:ascii="Times New Roman" w:hAnsi="Times New Roman"/>
          <w:color w:val="000000" w:themeColor="text1"/>
          <w:sz w:val="24"/>
          <w:szCs w:val="24"/>
        </w:rPr>
        <w:lastRenderedPageBreak/>
        <w:t>aby każdy mógł mieć do niego dostęp w miejscu, w czasie przez siebie wybranym, do jego rozpowszechniania w lokalnych oraz ogólnodostępnych sieciach elektronicznych, wykorzystywania fragmentów do reklamy lub promocji działań prowadzonych przez Zamawiającego;</w:t>
      </w:r>
    </w:p>
    <w:p w14:paraId="54C9310B" w14:textId="77777777" w:rsidR="00130473" w:rsidRPr="00F20944" w:rsidRDefault="00130473" w:rsidP="00F20944">
      <w:pPr>
        <w:pStyle w:val="Akapitzlist"/>
        <w:numPr>
          <w:ilvl w:val="0"/>
          <w:numId w:val="39"/>
        </w:numPr>
        <w:tabs>
          <w:tab w:val="left" w:pos="851"/>
        </w:tabs>
        <w:overflowPunct/>
        <w:autoSpaceDE/>
        <w:autoSpaceDN/>
        <w:adjustRightInd/>
        <w:spacing w:line="276" w:lineRule="auto"/>
        <w:ind w:left="851" w:hanging="425"/>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przekształcenie formatu pierwotnego utworu na dowolny inny format, wymagany przez Zamawiającego i dostosowanie do platform sprzętowo-systemowych wybranych dla Zamawiającego;</w:t>
      </w:r>
    </w:p>
    <w:p w14:paraId="456B433F" w14:textId="77777777" w:rsidR="00130473" w:rsidRPr="00F20944" w:rsidRDefault="00130473" w:rsidP="00F20944">
      <w:pPr>
        <w:pStyle w:val="Akapitzlist"/>
        <w:numPr>
          <w:ilvl w:val="0"/>
          <w:numId w:val="39"/>
        </w:numPr>
        <w:tabs>
          <w:tab w:val="left" w:pos="851"/>
        </w:tabs>
        <w:overflowPunct/>
        <w:autoSpaceDE/>
        <w:autoSpaceDN/>
        <w:adjustRightInd/>
        <w:spacing w:line="276" w:lineRule="auto"/>
        <w:ind w:left="851" w:hanging="425"/>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użycia w celu dochodzenia roszczeń lub obrony swych praw.</w:t>
      </w:r>
    </w:p>
    <w:p w14:paraId="3EFF8FF8" w14:textId="77777777" w:rsidR="00130473" w:rsidRPr="00F20944" w:rsidRDefault="00130473" w:rsidP="00F20944">
      <w:pPr>
        <w:numPr>
          <w:ilvl w:val="0"/>
          <w:numId w:val="38"/>
        </w:numPr>
        <w:tabs>
          <w:tab w:val="clear" w:pos="768"/>
          <w:tab w:val="num" w:pos="426"/>
        </w:tabs>
        <w:overflowPunct/>
        <w:autoSpaceDE/>
        <w:autoSpaceDN/>
        <w:adjustRightInd/>
        <w:spacing w:line="276" w:lineRule="auto"/>
        <w:ind w:left="426" w:hanging="426"/>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Zamawiający wraz z przekazaniem mu wszelkiej dokumentacji, projektów i opracowań wykonanych lub dostarczonych w ramach realizacji niniejszej umowy będzie uprawniony do dokonywania wszelkich: opracowań, modyfikacji, tłumaczeń, </w:t>
      </w:r>
      <w:r w:rsidRPr="00F20944">
        <w:rPr>
          <w:rFonts w:ascii="Times New Roman" w:hAnsi="Times New Roman"/>
          <w:color w:val="000000" w:themeColor="text1"/>
          <w:kern w:val="2"/>
          <w:sz w:val="24"/>
          <w:szCs w:val="24"/>
        </w:rPr>
        <w:t>zmian w utworach, które powstaną w wyniku wykonania niniejszej umowy oraz do łączenia ich z innymi utworami,</w:t>
      </w:r>
      <w:r w:rsidRPr="00F20944">
        <w:rPr>
          <w:rFonts w:ascii="Times New Roman" w:hAnsi="Times New Roman"/>
          <w:color w:val="000000" w:themeColor="text1"/>
          <w:sz w:val="24"/>
          <w:szCs w:val="24"/>
        </w:rPr>
        <w:t xml:space="preserve"> bez zgody Wykonawcy.</w:t>
      </w:r>
    </w:p>
    <w:p w14:paraId="6D42ECE4" w14:textId="77777777" w:rsidR="00130473" w:rsidRPr="00F20944" w:rsidRDefault="00130473" w:rsidP="00F20944">
      <w:pPr>
        <w:numPr>
          <w:ilvl w:val="0"/>
          <w:numId w:val="38"/>
        </w:numPr>
        <w:tabs>
          <w:tab w:val="clear" w:pos="768"/>
          <w:tab w:val="num" w:pos="426"/>
        </w:tabs>
        <w:overflowPunct/>
        <w:autoSpaceDE/>
        <w:autoSpaceDN/>
        <w:adjustRightInd/>
        <w:spacing w:line="276" w:lineRule="auto"/>
        <w:ind w:left="426" w:hanging="426"/>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Zamawiający jest uprawniony do przenoszenia autorskich praw majątkowych i praw zależnych na inne osoby oraz do udzielania im licencji na korzystanie z dokumentacji, projektów i opracowań.</w:t>
      </w:r>
    </w:p>
    <w:p w14:paraId="3B86D1D4" w14:textId="77777777" w:rsidR="00130473" w:rsidRPr="00F20944" w:rsidRDefault="00130473" w:rsidP="00F20944">
      <w:pPr>
        <w:numPr>
          <w:ilvl w:val="0"/>
          <w:numId w:val="38"/>
        </w:numPr>
        <w:tabs>
          <w:tab w:val="clear" w:pos="768"/>
          <w:tab w:val="num" w:pos="426"/>
        </w:tabs>
        <w:overflowPunct/>
        <w:autoSpaceDE/>
        <w:autoSpaceDN/>
        <w:adjustRightInd/>
        <w:spacing w:line="276" w:lineRule="auto"/>
        <w:ind w:left="426" w:hanging="426"/>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Przeniesienie praw autorskich majątkowych na wskazanych wyżej polach eksploatacji oraz prawa do zezwalania na wykonywanie zależnego prawa autorskiego następuje w ramach wynagrodzenia należnego Wykonawcy na podstawie tej umowy, określonego w § </w:t>
      </w:r>
      <w:r w:rsidR="006B2C92" w:rsidRPr="00F20944">
        <w:rPr>
          <w:rFonts w:ascii="Times New Roman" w:hAnsi="Times New Roman"/>
          <w:color w:val="000000" w:themeColor="text1"/>
          <w:sz w:val="24"/>
          <w:szCs w:val="24"/>
        </w:rPr>
        <w:t>11</w:t>
      </w:r>
      <w:r w:rsidRPr="00F20944">
        <w:rPr>
          <w:rFonts w:ascii="Times New Roman" w:hAnsi="Times New Roman"/>
          <w:color w:val="000000" w:themeColor="text1"/>
          <w:sz w:val="24"/>
          <w:szCs w:val="24"/>
        </w:rPr>
        <w:t xml:space="preserve"> ust. </w:t>
      </w:r>
      <w:r w:rsidR="003B6C24" w:rsidRPr="00F20944">
        <w:rPr>
          <w:rFonts w:ascii="Times New Roman" w:hAnsi="Times New Roman"/>
          <w:color w:val="000000" w:themeColor="text1"/>
          <w:sz w:val="24"/>
          <w:szCs w:val="24"/>
        </w:rPr>
        <w:t xml:space="preserve">1 </w:t>
      </w:r>
      <w:r w:rsidRPr="00F20944">
        <w:rPr>
          <w:rFonts w:ascii="Times New Roman" w:hAnsi="Times New Roman"/>
          <w:color w:val="000000" w:themeColor="text1"/>
          <w:sz w:val="24"/>
          <w:szCs w:val="24"/>
        </w:rPr>
        <w:t>umowy.</w:t>
      </w:r>
    </w:p>
    <w:p w14:paraId="3E2C742E" w14:textId="77777777" w:rsidR="00130473" w:rsidRPr="00E767BB" w:rsidRDefault="00130473" w:rsidP="00F20944">
      <w:pPr>
        <w:numPr>
          <w:ilvl w:val="0"/>
          <w:numId w:val="38"/>
        </w:numPr>
        <w:tabs>
          <w:tab w:val="clear" w:pos="768"/>
          <w:tab w:val="num" w:pos="426"/>
        </w:tabs>
        <w:overflowPunct/>
        <w:autoSpaceDE/>
        <w:autoSpaceDN/>
        <w:adjustRightInd/>
        <w:spacing w:line="276" w:lineRule="auto"/>
        <w:ind w:left="426" w:hanging="426"/>
        <w:textAlignment w:val="auto"/>
        <w:rPr>
          <w:rFonts w:ascii="Times New Roman" w:hAnsi="Times New Roman"/>
          <w:color w:val="000000" w:themeColor="text1"/>
          <w:sz w:val="24"/>
          <w:szCs w:val="24"/>
        </w:rPr>
      </w:pPr>
      <w:r w:rsidRPr="00E767BB">
        <w:rPr>
          <w:rFonts w:ascii="Times New Roman" w:hAnsi="Times New Roman"/>
          <w:color w:val="000000" w:themeColor="text1"/>
          <w:sz w:val="24"/>
          <w:szCs w:val="24"/>
        </w:rPr>
        <w:t xml:space="preserve">Wraz z przekazaniem egzemplarzy dokumentów, projektów i opracowań powstałych lub dostarczonych w związku z realizacją niniejszej umowy Zamawiający staje się ich właścicielem </w:t>
      </w:r>
      <w:r w:rsidR="00E767BB" w:rsidRPr="00E767BB">
        <w:rPr>
          <w:rFonts w:ascii="Times New Roman" w:hAnsi="Times New Roman"/>
          <w:color w:val="000000" w:themeColor="text1"/>
          <w:sz w:val="24"/>
          <w:szCs w:val="24"/>
        </w:rPr>
        <w:t>w liczbie wskazanej w umowie.</w:t>
      </w:r>
    </w:p>
    <w:p w14:paraId="4A71CB19" w14:textId="77777777" w:rsidR="00130473" w:rsidRPr="00F20944" w:rsidRDefault="00130473" w:rsidP="00F20944">
      <w:pPr>
        <w:overflowPunct/>
        <w:autoSpaceDE/>
        <w:autoSpaceDN/>
        <w:adjustRightInd/>
        <w:spacing w:line="276" w:lineRule="auto"/>
        <w:textAlignment w:val="auto"/>
        <w:rPr>
          <w:rFonts w:ascii="Times New Roman" w:hAnsi="Times New Roman"/>
          <w:bCs/>
          <w:color w:val="000000" w:themeColor="text1"/>
          <w:kern w:val="2"/>
          <w:sz w:val="24"/>
          <w:szCs w:val="24"/>
        </w:rPr>
      </w:pPr>
    </w:p>
    <w:p w14:paraId="0A895561" w14:textId="77777777" w:rsidR="006A0C48" w:rsidRPr="00F20944" w:rsidRDefault="00496CDC" w:rsidP="00F20944">
      <w:pPr>
        <w:spacing w:line="276" w:lineRule="auto"/>
        <w:jc w:val="center"/>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 6</w:t>
      </w:r>
    </w:p>
    <w:p w14:paraId="519D0ECD" w14:textId="77777777" w:rsidR="004075E0" w:rsidRPr="00F20944" w:rsidRDefault="00E70B06" w:rsidP="00F20944">
      <w:pPr>
        <w:spacing w:line="276" w:lineRule="auto"/>
        <w:jc w:val="center"/>
        <w:rPr>
          <w:rFonts w:ascii="Times New Roman" w:hAnsi="Times New Roman"/>
          <w:bCs/>
          <w:color w:val="000000" w:themeColor="text1"/>
          <w:kern w:val="2"/>
          <w:sz w:val="24"/>
          <w:szCs w:val="24"/>
        </w:rPr>
      </w:pPr>
      <w:r w:rsidRPr="00F20944">
        <w:rPr>
          <w:rFonts w:ascii="Times New Roman" w:hAnsi="Times New Roman"/>
          <w:b/>
          <w:bCs/>
          <w:color w:val="000000" w:themeColor="text1"/>
          <w:kern w:val="2"/>
          <w:sz w:val="24"/>
          <w:szCs w:val="24"/>
        </w:rPr>
        <w:t xml:space="preserve">ZADANIE 2 – </w:t>
      </w:r>
      <w:r w:rsidR="00302432" w:rsidRPr="00F20944">
        <w:rPr>
          <w:rFonts w:ascii="Times New Roman" w:hAnsi="Times New Roman"/>
          <w:b/>
          <w:bCs/>
          <w:color w:val="000000" w:themeColor="text1"/>
          <w:kern w:val="2"/>
          <w:sz w:val="24"/>
          <w:szCs w:val="24"/>
        </w:rPr>
        <w:t>PRACE MODERNIZACYJNE I BUDOWLANE</w:t>
      </w:r>
    </w:p>
    <w:p w14:paraId="114DC0E4" w14:textId="1B55FBC5" w:rsidR="00CA7160" w:rsidRPr="00F20944" w:rsidRDefault="00CA7160" w:rsidP="00F20944">
      <w:pPr>
        <w:pStyle w:val="Akapitzlist"/>
        <w:numPr>
          <w:ilvl w:val="0"/>
          <w:numId w:val="42"/>
        </w:numPr>
        <w:tabs>
          <w:tab w:val="clear" w:pos="768"/>
          <w:tab w:val="left" w:pos="426"/>
        </w:tabs>
        <w:overflowPunct/>
        <w:autoSpaceDE/>
        <w:autoSpaceDN/>
        <w:adjustRightInd/>
        <w:spacing w:line="276" w:lineRule="auto"/>
        <w:ind w:left="425" w:hanging="425"/>
        <w:textAlignment w:val="auto"/>
        <w:rPr>
          <w:rFonts w:ascii="Times New Roman" w:hAnsi="Times New Roman"/>
          <w:color w:val="000000" w:themeColor="text1"/>
          <w:kern w:val="2"/>
          <w:sz w:val="24"/>
          <w:szCs w:val="24"/>
        </w:rPr>
      </w:pPr>
      <w:r w:rsidRPr="00F20944">
        <w:rPr>
          <w:rFonts w:ascii="Times New Roman" w:hAnsi="Times New Roman"/>
          <w:bCs/>
          <w:color w:val="000000" w:themeColor="text1"/>
          <w:kern w:val="2"/>
          <w:sz w:val="24"/>
          <w:szCs w:val="24"/>
        </w:rPr>
        <w:t>Roboty bud</w:t>
      </w:r>
      <w:r w:rsidR="00302432" w:rsidRPr="00F20944">
        <w:rPr>
          <w:rFonts w:ascii="Times New Roman" w:hAnsi="Times New Roman"/>
          <w:bCs/>
          <w:color w:val="000000" w:themeColor="text1"/>
          <w:kern w:val="2"/>
          <w:sz w:val="24"/>
          <w:szCs w:val="24"/>
        </w:rPr>
        <w:t>owlane, modernizacyjne</w:t>
      </w:r>
      <w:r w:rsidRPr="00F20944">
        <w:rPr>
          <w:rFonts w:ascii="Times New Roman" w:hAnsi="Times New Roman"/>
          <w:bCs/>
          <w:color w:val="000000" w:themeColor="text1"/>
          <w:kern w:val="2"/>
          <w:sz w:val="24"/>
          <w:szCs w:val="24"/>
        </w:rPr>
        <w:t xml:space="preserve"> (</w:t>
      </w:r>
      <w:r w:rsidR="00302432" w:rsidRPr="00F20944">
        <w:rPr>
          <w:rFonts w:ascii="Times New Roman" w:hAnsi="Times New Roman"/>
          <w:bCs/>
          <w:color w:val="000000" w:themeColor="text1"/>
          <w:kern w:val="2"/>
          <w:sz w:val="24"/>
          <w:szCs w:val="24"/>
        </w:rPr>
        <w:t>w tym dostawa</w:t>
      </w:r>
      <w:r w:rsidR="006F29D1" w:rsidRPr="00F20944">
        <w:rPr>
          <w:rFonts w:ascii="Times New Roman" w:hAnsi="Times New Roman"/>
          <w:bCs/>
          <w:color w:val="000000" w:themeColor="text1"/>
          <w:kern w:val="2"/>
          <w:sz w:val="24"/>
          <w:szCs w:val="24"/>
        </w:rPr>
        <w:t xml:space="preserve"> i montaż wszystkich n</w:t>
      </w:r>
      <w:r w:rsidR="00302432" w:rsidRPr="00F20944">
        <w:rPr>
          <w:rFonts w:ascii="Times New Roman" w:hAnsi="Times New Roman"/>
          <w:bCs/>
          <w:color w:val="000000" w:themeColor="text1"/>
          <w:kern w:val="2"/>
          <w:sz w:val="24"/>
          <w:szCs w:val="24"/>
        </w:rPr>
        <w:t>iezbędnych materiałów</w:t>
      </w:r>
      <w:r w:rsidRPr="00F20944">
        <w:rPr>
          <w:rFonts w:ascii="Times New Roman" w:hAnsi="Times New Roman"/>
          <w:bCs/>
          <w:color w:val="000000" w:themeColor="text1"/>
          <w:kern w:val="2"/>
          <w:sz w:val="24"/>
          <w:szCs w:val="24"/>
        </w:rPr>
        <w:t>)</w:t>
      </w:r>
      <w:r w:rsidR="00EC6D9A">
        <w:rPr>
          <w:rFonts w:ascii="Times New Roman" w:hAnsi="Times New Roman"/>
          <w:bCs/>
          <w:color w:val="000000" w:themeColor="text1"/>
          <w:kern w:val="2"/>
          <w:sz w:val="24"/>
          <w:szCs w:val="24"/>
        </w:rPr>
        <w:t>,</w:t>
      </w:r>
      <w:r w:rsidRPr="00F20944">
        <w:rPr>
          <w:rFonts w:ascii="Times New Roman" w:hAnsi="Times New Roman"/>
          <w:bCs/>
          <w:color w:val="000000" w:themeColor="text1"/>
          <w:kern w:val="2"/>
          <w:sz w:val="24"/>
          <w:szCs w:val="24"/>
        </w:rPr>
        <w:t xml:space="preserve"> objęte </w:t>
      </w:r>
      <w:r w:rsidRPr="00F20944">
        <w:rPr>
          <w:rFonts w:ascii="Times New Roman" w:hAnsi="Times New Roman"/>
          <w:b/>
          <w:bCs/>
          <w:color w:val="000000" w:themeColor="text1"/>
          <w:kern w:val="2"/>
          <w:sz w:val="24"/>
          <w:szCs w:val="24"/>
        </w:rPr>
        <w:t xml:space="preserve">Zadaniem 2 – </w:t>
      </w:r>
      <w:r w:rsidR="001F4406" w:rsidRPr="00F20944">
        <w:rPr>
          <w:rFonts w:ascii="Times New Roman" w:hAnsi="Times New Roman"/>
          <w:b/>
          <w:bCs/>
          <w:color w:val="000000" w:themeColor="text1"/>
          <w:kern w:val="2"/>
          <w:sz w:val="24"/>
          <w:szCs w:val="24"/>
        </w:rPr>
        <w:t xml:space="preserve">modernizacja stawu i modernizacja pomostu </w:t>
      </w:r>
      <w:r w:rsidR="006F29D1" w:rsidRPr="00F20944">
        <w:rPr>
          <w:rFonts w:ascii="Times New Roman" w:hAnsi="Times New Roman"/>
          <w:b/>
          <w:bCs/>
          <w:color w:val="000000" w:themeColor="text1"/>
          <w:kern w:val="2"/>
          <w:sz w:val="24"/>
          <w:szCs w:val="24"/>
        </w:rPr>
        <w:t xml:space="preserve"> </w:t>
      </w:r>
      <w:r w:rsidRPr="00F20944">
        <w:rPr>
          <w:rFonts w:ascii="Times New Roman" w:hAnsi="Times New Roman"/>
          <w:b/>
          <w:bCs/>
          <w:color w:val="000000" w:themeColor="text1"/>
          <w:kern w:val="2"/>
          <w:sz w:val="24"/>
          <w:szCs w:val="24"/>
        </w:rPr>
        <w:t xml:space="preserve"> – wykonanie robót budowlanych</w:t>
      </w:r>
      <w:r w:rsidR="00EC6D9A">
        <w:rPr>
          <w:rFonts w:ascii="Times New Roman" w:hAnsi="Times New Roman"/>
          <w:b/>
          <w:bCs/>
          <w:color w:val="000000" w:themeColor="text1"/>
          <w:kern w:val="2"/>
          <w:sz w:val="24"/>
          <w:szCs w:val="24"/>
        </w:rPr>
        <w:t>,</w:t>
      </w:r>
      <w:r w:rsidRPr="00F20944">
        <w:rPr>
          <w:rFonts w:ascii="Times New Roman" w:hAnsi="Times New Roman"/>
          <w:bCs/>
          <w:color w:val="000000" w:themeColor="text1"/>
          <w:kern w:val="2"/>
          <w:sz w:val="24"/>
          <w:szCs w:val="24"/>
        </w:rPr>
        <w:t xml:space="preserve"> Wykonawca wykona </w:t>
      </w:r>
      <w:r w:rsidR="00E948F7" w:rsidRPr="00F20944">
        <w:rPr>
          <w:rFonts w:ascii="Times New Roman" w:hAnsi="Times New Roman"/>
          <w:bCs/>
          <w:color w:val="000000" w:themeColor="text1"/>
          <w:kern w:val="2"/>
          <w:sz w:val="24"/>
          <w:szCs w:val="24"/>
        </w:rPr>
        <w:t>na podstawie opr</w:t>
      </w:r>
      <w:r w:rsidR="00367A91" w:rsidRPr="00F20944">
        <w:rPr>
          <w:rFonts w:ascii="Times New Roman" w:hAnsi="Times New Roman"/>
          <w:bCs/>
          <w:color w:val="000000" w:themeColor="text1"/>
          <w:kern w:val="2"/>
          <w:sz w:val="24"/>
          <w:szCs w:val="24"/>
        </w:rPr>
        <w:t>a</w:t>
      </w:r>
      <w:r w:rsidR="00E948F7" w:rsidRPr="00F20944">
        <w:rPr>
          <w:rFonts w:ascii="Times New Roman" w:hAnsi="Times New Roman"/>
          <w:bCs/>
          <w:color w:val="000000" w:themeColor="text1"/>
          <w:kern w:val="2"/>
          <w:sz w:val="24"/>
          <w:szCs w:val="24"/>
        </w:rPr>
        <w:t xml:space="preserve">cowanej przez Wykonawcę </w:t>
      </w:r>
      <w:r w:rsidR="00A2046E">
        <w:rPr>
          <w:rFonts w:ascii="Times New Roman" w:hAnsi="Times New Roman"/>
          <w:bCs/>
          <w:color w:val="000000" w:themeColor="text1"/>
          <w:kern w:val="2"/>
          <w:sz w:val="24"/>
          <w:szCs w:val="24"/>
        </w:rPr>
        <w:t xml:space="preserve"> </w:t>
      </w:r>
      <w:r w:rsidR="00E948F7" w:rsidRPr="00F20944">
        <w:rPr>
          <w:rFonts w:ascii="Times New Roman" w:hAnsi="Times New Roman"/>
          <w:bCs/>
          <w:color w:val="000000" w:themeColor="text1"/>
          <w:kern w:val="2"/>
          <w:sz w:val="24"/>
          <w:szCs w:val="24"/>
        </w:rPr>
        <w:t>i zaakceptowanej przez Zamawiającego dok</w:t>
      </w:r>
      <w:r w:rsidR="001F4406" w:rsidRPr="00F20944">
        <w:rPr>
          <w:rFonts w:ascii="Times New Roman" w:hAnsi="Times New Roman"/>
          <w:bCs/>
          <w:color w:val="000000" w:themeColor="text1"/>
          <w:kern w:val="2"/>
          <w:sz w:val="24"/>
          <w:szCs w:val="24"/>
        </w:rPr>
        <w:t>umentacji projektowej, uzyskanej</w:t>
      </w:r>
      <w:r w:rsidR="00E948F7" w:rsidRPr="00F20944">
        <w:rPr>
          <w:rFonts w:ascii="Times New Roman" w:hAnsi="Times New Roman"/>
          <w:bCs/>
          <w:color w:val="000000" w:themeColor="text1"/>
          <w:kern w:val="2"/>
          <w:sz w:val="24"/>
          <w:szCs w:val="24"/>
        </w:rPr>
        <w:t xml:space="preserve"> decyzji o pozwoleniu na budowę lub zgłoszenia zamiaru wykonywania robót budowlanych dla całości inwestycji</w:t>
      </w:r>
      <w:r w:rsidR="001F4406" w:rsidRPr="00F20944">
        <w:rPr>
          <w:rFonts w:ascii="Times New Roman" w:hAnsi="Times New Roman"/>
          <w:bCs/>
          <w:color w:val="000000" w:themeColor="text1"/>
          <w:kern w:val="2"/>
          <w:sz w:val="24"/>
          <w:szCs w:val="24"/>
        </w:rPr>
        <w:t>, pozwolenia</w:t>
      </w:r>
      <w:r w:rsidR="00A2046E">
        <w:rPr>
          <w:rFonts w:ascii="Times New Roman" w:hAnsi="Times New Roman"/>
          <w:bCs/>
          <w:color w:val="000000" w:themeColor="text1"/>
          <w:kern w:val="2"/>
          <w:sz w:val="24"/>
          <w:szCs w:val="24"/>
        </w:rPr>
        <w:t xml:space="preserve"> wodno</w:t>
      </w:r>
      <w:r w:rsidR="001F4406" w:rsidRPr="00F20944">
        <w:rPr>
          <w:rFonts w:ascii="Times New Roman" w:hAnsi="Times New Roman"/>
          <w:bCs/>
          <w:color w:val="000000" w:themeColor="text1"/>
          <w:kern w:val="2"/>
          <w:sz w:val="24"/>
          <w:szCs w:val="24"/>
        </w:rPr>
        <w:t>prawnego</w:t>
      </w:r>
      <w:r w:rsidR="00E948F7" w:rsidRPr="00F20944">
        <w:rPr>
          <w:rFonts w:ascii="Times New Roman" w:hAnsi="Times New Roman"/>
          <w:bCs/>
          <w:color w:val="000000" w:themeColor="text1"/>
          <w:kern w:val="2"/>
          <w:sz w:val="24"/>
          <w:szCs w:val="24"/>
        </w:rPr>
        <w:t xml:space="preserve"> </w:t>
      </w:r>
      <w:r w:rsidR="00891558" w:rsidRPr="00F20944">
        <w:rPr>
          <w:rFonts w:ascii="Times New Roman" w:hAnsi="Times New Roman"/>
          <w:bCs/>
          <w:color w:val="000000" w:themeColor="text1"/>
          <w:kern w:val="2"/>
          <w:sz w:val="24"/>
          <w:szCs w:val="24"/>
        </w:rPr>
        <w:t xml:space="preserve">i innych wymaganych przepisami prawa </w:t>
      </w:r>
      <w:r w:rsidR="001F4406" w:rsidRPr="00F20944">
        <w:rPr>
          <w:rFonts w:ascii="Times New Roman" w:hAnsi="Times New Roman"/>
          <w:bCs/>
          <w:color w:val="000000" w:themeColor="text1"/>
          <w:kern w:val="2"/>
          <w:sz w:val="24"/>
          <w:szCs w:val="24"/>
        </w:rPr>
        <w:t xml:space="preserve"> </w:t>
      </w:r>
      <w:r w:rsidR="00E948F7" w:rsidRPr="00F20944">
        <w:rPr>
          <w:rFonts w:ascii="Times New Roman" w:hAnsi="Times New Roman"/>
          <w:bCs/>
          <w:color w:val="000000" w:themeColor="text1"/>
          <w:kern w:val="2"/>
          <w:sz w:val="24"/>
          <w:szCs w:val="24"/>
        </w:rPr>
        <w:t>(w zależności od konieczności) oraz w zgodzie z zasadami wiedzy technicznej, postanowieniami PFU</w:t>
      </w:r>
      <w:r w:rsidR="00434966" w:rsidRPr="00F20944">
        <w:rPr>
          <w:rFonts w:ascii="Times New Roman" w:hAnsi="Times New Roman"/>
          <w:bCs/>
          <w:color w:val="000000" w:themeColor="text1"/>
          <w:kern w:val="2"/>
          <w:sz w:val="24"/>
          <w:szCs w:val="24"/>
        </w:rPr>
        <w:t xml:space="preserve"> </w:t>
      </w:r>
      <w:r w:rsidR="00E948F7" w:rsidRPr="00F20944">
        <w:rPr>
          <w:rFonts w:ascii="Times New Roman" w:hAnsi="Times New Roman"/>
          <w:bCs/>
          <w:color w:val="000000" w:themeColor="text1"/>
          <w:kern w:val="2"/>
          <w:sz w:val="24"/>
          <w:szCs w:val="24"/>
        </w:rPr>
        <w:t>i niniejszą umową</w:t>
      </w:r>
      <w:r w:rsidRPr="00F20944">
        <w:rPr>
          <w:rFonts w:ascii="Times New Roman" w:hAnsi="Times New Roman"/>
          <w:bCs/>
          <w:color w:val="000000" w:themeColor="text1"/>
          <w:kern w:val="2"/>
          <w:sz w:val="24"/>
          <w:szCs w:val="24"/>
        </w:rPr>
        <w:t>.</w:t>
      </w:r>
    </w:p>
    <w:p w14:paraId="6EEDAC50" w14:textId="77777777" w:rsidR="00CA7160" w:rsidRPr="00F20944" w:rsidRDefault="002E16A8" w:rsidP="00F20944">
      <w:pPr>
        <w:pStyle w:val="Akapitzlist"/>
        <w:numPr>
          <w:ilvl w:val="0"/>
          <w:numId w:val="42"/>
        </w:numPr>
        <w:tabs>
          <w:tab w:val="clear" w:pos="768"/>
          <w:tab w:val="left" w:pos="426"/>
        </w:tabs>
        <w:overflowPunct/>
        <w:autoSpaceDE/>
        <w:autoSpaceDN/>
        <w:adjustRightInd/>
        <w:spacing w:line="276" w:lineRule="auto"/>
        <w:ind w:left="425" w:hanging="425"/>
        <w:textAlignment w:val="auto"/>
        <w:rPr>
          <w:rFonts w:ascii="Times New Roman" w:hAnsi="Times New Roman"/>
          <w:color w:val="000000" w:themeColor="text1"/>
          <w:kern w:val="2"/>
          <w:sz w:val="24"/>
          <w:szCs w:val="24"/>
        </w:rPr>
      </w:pPr>
      <w:r>
        <w:rPr>
          <w:rFonts w:ascii="Times New Roman" w:hAnsi="Times New Roman"/>
          <w:color w:val="000000" w:themeColor="text1"/>
          <w:kern w:val="2"/>
          <w:sz w:val="24"/>
          <w:szCs w:val="24"/>
        </w:rPr>
        <w:t xml:space="preserve">Wszystkie konieczne materiały </w:t>
      </w:r>
      <w:r w:rsidR="00CA7160" w:rsidRPr="00F20944">
        <w:rPr>
          <w:rFonts w:ascii="Times New Roman" w:hAnsi="Times New Roman"/>
          <w:color w:val="000000" w:themeColor="text1"/>
          <w:kern w:val="2"/>
          <w:sz w:val="24"/>
          <w:szCs w:val="24"/>
        </w:rPr>
        <w:t>zapewnia Wykonawca, koszt tych materiałów</w:t>
      </w:r>
      <w:r>
        <w:rPr>
          <w:rFonts w:ascii="Times New Roman" w:hAnsi="Times New Roman"/>
          <w:color w:val="000000" w:themeColor="text1"/>
          <w:kern w:val="2"/>
          <w:sz w:val="24"/>
          <w:szCs w:val="24"/>
        </w:rPr>
        <w:t xml:space="preserve"> i ich dostawa </w:t>
      </w:r>
      <w:r w:rsidR="00CA7160" w:rsidRPr="00F20944">
        <w:rPr>
          <w:rFonts w:ascii="Times New Roman" w:hAnsi="Times New Roman"/>
          <w:color w:val="000000" w:themeColor="text1"/>
          <w:kern w:val="2"/>
          <w:sz w:val="24"/>
          <w:szCs w:val="24"/>
        </w:rPr>
        <w:t xml:space="preserve"> został</w:t>
      </w:r>
      <w:r>
        <w:rPr>
          <w:rFonts w:ascii="Times New Roman" w:hAnsi="Times New Roman"/>
          <w:color w:val="000000" w:themeColor="text1"/>
          <w:kern w:val="2"/>
          <w:sz w:val="24"/>
          <w:szCs w:val="24"/>
        </w:rPr>
        <w:t>a wliczona</w:t>
      </w:r>
      <w:r w:rsidR="00CA7160" w:rsidRPr="00F20944">
        <w:rPr>
          <w:rFonts w:ascii="Times New Roman" w:hAnsi="Times New Roman"/>
          <w:color w:val="000000" w:themeColor="text1"/>
          <w:kern w:val="2"/>
          <w:sz w:val="24"/>
          <w:szCs w:val="24"/>
        </w:rPr>
        <w:t xml:space="preserve"> w</w:t>
      </w:r>
      <w:r w:rsidR="004D5CC5" w:rsidRPr="00F20944">
        <w:rPr>
          <w:rFonts w:ascii="Times New Roman" w:hAnsi="Times New Roman"/>
          <w:color w:val="000000" w:themeColor="text1"/>
          <w:kern w:val="2"/>
          <w:sz w:val="24"/>
          <w:szCs w:val="24"/>
        </w:rPr>
        <w:t> </w:t>
      </w:r>
      <w:r w:rsidR="00CA7160" w:rsidRPr="00F20944">
        <w:rPr>
          <w:rFonts w:ascii="Times New Roman" w:hAnsi="Times New Roman"/>
          <w:color w:val="000000" w:themeColor="text1"/>
          <w:kern w:val="2"/>
          <w:sz w:val="24"/>
          <w:szCs w:val="24"/>
        </w:rPr>
        <w:t>cenę ofertową.</w:t>
      </w:r>
    </w:p>
    <w:p w14:paraId="2EF86FD3" w14:textId="77777777" w:rsidR="00CA7160" w:rsidRPr="00F20944" w:rsidRDefault="00CA7160" w:rsidP="00F20944">
      <w:pPr>
        <w:numPr>
          <w:ilvl w:val="0"/>
          <w:numId w:val="42"/>
        </w:numPr>
        <w:overflowPunct/>
        <w:autoSpaceDE/>
        <w:autoSpaceDN/>
        <w:adjustRightInd/>
        <w:spacing w:line="276" w:lineRule="auto"/>
        <w:ind w:left="425" w:hanging="425"/>
        <w:textAlignment w:val="auto"/>
        <w:rPr>
          <w:rFonts w:ascii="Times New Roman" w:hAnsi="Times New Roman"/>
          <w:color w:val="000000" w:themeColor="text1"/>
          <w:kern w:val="2"/>
          <w:sz w:val="24"/>
          <w:szCs w:val="24"/>
        </w:rPr>
      </w:pPr>
      <w:r w:rsidRPr="00F20944">
        <w:rPr>
          <w:rFonts w:ascii="Times New Roman" w:hAnsi="Times New Roman"/>
          <w:color w:val="000000" w:themeColor="text1"/>
          <w:sz w:val="24"/>
          <w:szCs w:val="24"/>
        </w:rPr>
        <w:t xml:space="preserve">Zamawiający przekaże Wykonawcy </w:t>
      </w:r>
      <w:r w:rsidRPr="002E16A8">
        <w:rPr>
          <w:rFonts w:ascii="Times New Roman" w:hAnsi="Times New Roman"/>
          <w:b/>
          <w:color w:val="000000" w:themeColor="text1"/>
          <w:sz w:val="24"/>
          <w:szCs w:val="24"/>
          <w:u w:val="single"/>
        </w:rPr>
        <w:t xml:space="preserve">teren budowy w terminie do </w:t>
      </w:r>
      <w:r w:rsidR="009A3CE6" w:rsidRPr="002E16A8">
        <w:rPr>
          <w:rFonts w:ascii="Times New Roman" w:hAnsi="Times New Roman"/>
          <w:b/>
          <w:color w:val="000000" w:themeColor="text1"/>
          <w:sz w:val="24"/>
          <w:szCs w:val="24"/>
          <w:u w:val="single"/>
        </w:rPr>
        <w:t>14</w:t>
      </w:r>
      <w:r w:rsidRPr="00F20944">
        <w:rPr>
          <w:rFonts w:ascii="Times New Roman" w:hAnsi="Times New Roman"/>
          <w:color w:val="000000" w:themeColor="text1"/>
          <w:sz w:val="24"/>
          <w:szCs w:val="24"/>
        </w:rPr>
        <w:t xml:space="preserve"> dni od dnia dostarczenia Zamawiającemu decyzji</w:t>
      </w:r>
      <w:r w:rsidR="002E16A8">
        <w:rPr>
          <w:rFonts w:ascii="Times New Roman" w:hAnsi="Times New Roman"/>
          <w:color w:val="000000" w:themeColor="text1"/>
          <w:sz w:val="24"/>
          <w:szCs w:val="24"/>
        </w:rPr>
        <w:t xml:space="preserve">, </w:t>
      </w:r>
      <w:r w:rsidR="00496CDC" w:rsidRPr="00F20944">
        <w:rPr>
          <w:rFonts w:ascii="Times New Roman" w:hAnsi="Times New Roman"/>
          <w:color w:val="000000" w:themeColor="text1"/>
          <w:sz w:val="24"/>
          <w:szCs w:val="24"/>
        </w:rPr>
        <w:t>zg</w:t>
      </w:r>
      <w:r w:rsidR="002E16A8">
        <w:rPr>
          <w:rFonts w:ascii="Times New Roman" w:hAnsi="Times New Roman"/>
          <w:color w:val="000000" w:themeColor="text1"/>
          <w:sz w:val="24"/>
          <w:szCs w:val="24"/>
        </w:rPr>
        <w:t>łosze</w:t>
      </w:r>
      <w:r w:rsidR="00711192">
        <w:rPr>
          <w:rFonts w:ascii="Times New Roman" w:hAnsi="Times New Roman"/>
          <w:color w:val="000000" w:themeColor="text1"/>
          <w:sz w:val="24"/>
          <w:szCs w:val="24"/>
        </w:rPr>
        <w:t>ń</w:t>
      </w:r>
      <w:r w:rsidRPr="00F20944">
        <w:rPr>
          <w:rFonts w:ascii="Times New Roman" w:hAnsi="Times New Roman"/>
          <w:color w:val="000000" w:themeColor="text1"/>
          <w:sz w:val="24"/>
          <w:szCs w:val="24"/>
        </w:rPr>
        <w:t>, o któr</w:t>
      </w:r>
      <w:r w:rsidR="00496CDC" w:rsidRPr="00F20944">
        <w:rPr>
          <w:rFonts w:ascii="Times New Roman" w:hAnsi="Times New Roman"/>
          <w:color w:val="000000" w:themeColor="text1"/>
          <w:sz w:val="24"/>
          <w:szCs w:val="24"/>
        </w:rPr>
        <w:t>ych</w:t>
      </w:r>
      <w:r w:rsidRPr="00F20944">
        <w:rPr>
          <w:rFonts w:ascii="Times New Roman" w:hAnsi="Times New Roman"/>
          <w:color w:val="000000" w:themeColor="text1"/>
          <w:sz w:val="24"/>
          <w:szCs w:val="24"/>
        </w:rPr>
        <w:t xml:space="preserve"> mowa w § 4 ust. </w:t>
      </w:r>
      <w:r w:rsidR="00081C47" w:rsidRPr="00F20944">
        <w:rPr>
          <w:rFonts w:ascii="Times New Roman" w:hAnsi="Times New Roman"/>
          <w:color w:val="000000" w:themeColor="text1"/>
          <w:sz w:val="24"/>
          <w:szCs w:val="24"/>
        </w:rPr>
        <w:t>11</w:t>
      </w:r>
      <w:r w:rsidRPr="00F20944">
        <w:rPr>
          <w:rFonts w:ascii="Times New Roman" w:hAnsi="Times New Roman"/>
          <w:color w:val="000000" w:themeColor="text1"/>
          <w:sz w:val="24"/>
          <w:szCs w:val="24"/>
        </w:rPr>
        <w:t>.</w:t>
      </w:r>
    </w:p>
    <w:p w14:paraId="0BE6C7C0" w14:textId="77777777" w:rsidR="00CA7160" w:rsidRPr="00F20944" w:rsidRDefault="00CA7160" w:rsidP="00F20944">
      <w:pPr>
        <w:numPr>
          <w:ilvl w:val="0"/>
          <w:numId w:val="42"/>
        </w:numPr>
        <w:overflowPunct/>
        <w:autoSpaceDE/>
        <w:autoSpaceDN/>
        <w:adjustRightInd/>
        <w:spacing w:line="276" w:lineRule="auto"/>
        <w:ind w:left="425" w:hanging="425"/>
        <w:textAlignment w:val="auto"/>
        <w:rPr>
          <w:rFonts w:ascii="Times New Roman" w:hAnsi="Times New Roman"/>
          <w:color w:val="000000" w:themeColor="text1"/>
          <w:kern w:val="2"/>
          <w:sz w:val="24"/>
          <w:szCs w:val="24"/>
        </w:rPr>
      </w:pPr>
      <w:r w:rsidRPr="00F20944">
        <w:rPr>
          <w:rFonts w:ascii="Times New Roman" w:hAnsi="Times New Roman"/>
          <w:color w:val="000000" w:themeColor="text1"/>
          <w:sz w:val="24"/>
          <w:szCs w:val="24"/>
        </w:rPr>
        <w:t>Termin rozpoczęcia robót b</w:t>
      </w:r>
      <w:r w:rsidR="00C64E0A" w:rsidRPr="00F20944">
        <w:rPr>
          <w:rFonts w:ascii="Times New Roman" w:hAnsi="Times New Roman"/>
          <w:color w:val="000000" w:themeColor="text1"/>
          <w:sz w:val="24"/>
          <w:szCs w:val="24"/>
        </w:rPr>
        <w:t>ędących przedmiotem umowy – do 30</w:t>
      </w:r>
      <w:r w:rsidRPr="00F20944">
        <w:rPr>
          <w:rFonts w:ascii="Times New Roman" w:hAnsi="Times New Roman"/>
          <w:color w:val="000000" w:themeColor="text1"/>
          <w:sz w:val="24"/>
          <w:szCs w:val="24"/>
        </w:rPr>
        <w:t xml:space="preserve"> dni </w:t>
      </w:r>
      <w:r w:rsidR="00C64E0A" w:rsidRPr="00F20944">
        <w:rPr>
          <w:rFonts w:ascii="Times New Roman" w:hAnsi="Times New Roman"/>
          <w:color w:val="000000" w:themeColor="text1"/>
          <w:sz w:val="24"/>
          <w:szCs w:val="24"/>
        </w:rPr>
        <w:t xml:space="preserve">roboczych </w:t>
      </w:r>
      <w:r w:rsidRPr="00F20944">
        <w:rPr>
          <w:rFonts w:ascii="Times New Roman" w:hAnsi="Times New Roman"/>
          <w:color w:val="000000" w:themeColor="text1"/>
          <w:sz w:val="24"/>
          <w:szCs w:val="24"/>
        </w:rPr>
        <w:t>od dnia, w którym Zamawiający przekazał Wykonawcy teren budowy</w:t>
      </w:r>
      <w:r w:rsidR="00764F6D" w:rsidRPr="00F20944">
        <w:rPr>
          <w:rFonts w:ascii="Times New Roman" w:hAnsi="Times New Roman"/>
          <w:color w:val="000000" w:themeColor="text1"/>
          <w:sz w:val="24"/>
          <w:szCs w:val="24"/>
        </w:rPr>
        <w:t>.</w:t>
      </w:r>
    </w:p>
    <w:p w14:paraId="2F89B8EA" w14:textId="77777777" w:rsidR="00E9368B" w:rsidRPr="00F20944" w:rsidRDefault="00CA7160" w:rsidP="00F20944">
      <w:pPr>
        <w:numPr>
          <w:ilvl w:val="0"/>
          <w:numId w:val="42"/>
        </w:numPr>
        <w:overflowPunct/>
        <w:autoSpaceDE/>
        <w:autoSpaceDN/>
        <w:adjustRightInd/>
        <w:spacing w:line="276" w:lineRule="auto"/>
        <w:ind w:left="425" w:hanging="425"/>
        <w:textAlignment w:val="auto"/>
        <w:rPr>
          <w:rFonts w:ascii="Times New Roman" w:hAnsi="Times New Roman"/>
          <w:b/>
          <w:kern w:val="2"/>
          <w:sz w:val="24"/>
          <w:szCs w:val="24"/>
          <w:u w:val="single"/>
        </w:rPr>
      </w:pPr>
      <w:r w:rsidRPr="00F20944">
        <w:rPr>
          <w:rFonts w:ascii="Times New Roman" w:hAnsi="Times New Roman"/>
          <w:b/>
          <w:color w:val="000000" w:themeColor="text1"/>
          <w:kern w:val="2"/>
          <w:sz w:val="24"/>
          <w:szCs w:val="24"/>
        </w:rPr>
        <w:t xml:space="preserve">Zadanie 2 </w:t>
      </w:r>
      <w:r w:rsidRPr="00F20944">
        <w:rPr>
          <w:rFonts w:ascii="Times New Roman" w:hAnsi="Times New Roman"/>
          <w:b/>
          <w:bCs/>
          <w:color w:val="000000" w:themeColor="text1"/>
          <w:kern w:val="2"/>
          <w:sz w:val="24"/>
          <w:szCs w:val="24"/>
        </w:rPr>
        <w:t xml:space="preserve">– </w:t>
      </w:r>
      <w:r w:rsidR="00C64E0A" w:rsidRPr="00F20944">
        <w:rPr>
          <w:rFonts w:ascii="Times New Roman" w:hAnsi="Times New Roman"/>
          <w:b/>
          <w:bCs/>
          <w:color w:val="000000" w:themeColor="text1"/>
          <w:kern w:val="2"/>
          <w:sz w:val="24"/>
          <w:szCs w:val="24"/>
        </w:rPr>
        <w:t xml:space="preserve">modernizacja stawu i modernizacja pomostu   </w:t>
      </w:r>
      <w:r w:rsidR="00440D70" w:rsidRPr="00F20944">
        <w:rPr>
          <w:rFonts w:ascii="Times New Roman" w:hAnsi="Times New Roman"/>
          <w:b/>
          <w:bCs/>
          <w:color w:val="000000" w:themeColor="text1"/>
          <w:kern w:val="2"/>
          <w:sz w:val="24"/>
          <w:szCs w:val="24"/>
        </w:rPr>
        <w:t>– wykonanie robót budowlanych</w:t>
      </w:r>
      <w:r w:rsidR="00C64E0A" w:rsidRPr="00F20944">
        <w:rPr>
          <w:rFonts w:ascii="Times New Roman" w:hAnsi="Times New Roman"/>
          <w:b/>
          <w:bCs/>
          <w:color w:val="000000" w:themeColor="text1"/>
          <w:kern w:val="2"/>
          <w:sz w:val="24"/>
          <w:szCs w:val="24"/>
        </w:rPr>
        <w:t xml:space="preserve"> </w:t>
      </w:r>
      <w:r w:rsidRPr="00F20944">
        <w:rPr>
          <w:rFonts w:ascii="Times New Roman" w:hAnsi="Times New Roman"/>
          <w:b/>
          <w:bCs/>
          <w:color w:val="000000" w:themeColor="text1"/>
          <w:kern w:val="2"/>
          <w:sz w:val="24"/>
          <w:szCs w:val="24"/>
        </w:rPr>
        <w:t xml:space="preserve">zostanie </w:t>
      </w:r>
      <w:r w:rsidRPr="00F20944">
        <w:rPr>
          <w:rFonts w:ascii="Times New Roman" w:hAnsi="Times New Roman"/>
          <w:b/>
          <w:bCs/>
          <w:kern w:val="2"/>
          <w:sz w:val="24"/>
          <w:szCs w:val="24"/>
        </w:rPr>
        <w:t xml:space="preserve">zakończone </w:t>
      </w:r>
      <w:r w:rsidRPr="00F20944">
        <w:rPr>
          <w:rFonts w:ascii="Times New Roman" w:hAnsi="Times New Roman"/>
          <w:b/>
          <w:bCs/>
          <w:kern w:val="2"/>
          <w:sz w:val="24"/>
          <w:szCs w:val="24"/>
          <w:u w:val="single"/>
        </w:rPr>
        <w:t>w ter</w:t>
      </w:r>
      <w:r w:rsidR="00440D70" w:rsidRPr="00F20944">
        <w:rPr>
          <w:rFonts w:ascii="Times New Roman" w:hAnsi="Times New Roman"/>
          <w:b/>
          <w:bCs/>
          <w:kern w:val="2"/>
          <w:sz w:val="24"/>
          <w:szCs w:val="24"/>
          <w:u w:val="single"/>
        </w:rPr>
        <w:t xml:space="preserve">minie do </w:t>
      </w:r>
      <w:r w:rsidR="00C64E0A" w:rsidRPr="00F20944">
        <w:rPr>
          <w:rFonts w:ascii="Times New Roman" w:hAnsi="Times New Roman"/>
          <w:b/>
          <w:bCs/>
          <w:kern w:val="2"/>
          <w:sz w:val="24"/>
          <w:szCs w:val="24"/>
          <w:u w:val="single"/>
        </w:rPr>
        <w:t xml:space="preserve">30.11.2027 </w:t>
      </w:r>
      <w:r w:rsidR="00B92171" w:rsidRPr="00F20944">
        <w:rPr>
          <w:rFonts w:ascii="Times New Roman" w:hAnsi="Times New Roman"/>
          <w:b/>
          <w:bCs/>
          <w:kern w:val="2"/>
          <w:sz w:val="24"/>
          <w:szCs w:val="24"/>
          <w:u w:val="single"/>
        </w:rPr>
        <w:t>r</w:t>
      </w:r>
      <w:r w:rsidR="0012555B" w:rsidRPr="00F20944">
        <w:rPr>
          <w:rFonts w:ascii="Times New Roman" w:hAnsi="Times New Roman"/>
          <w:b/>
          <w:bCs/>
          <w:kern w:val="2"/>
          <w:sz w:val="24"/>
          <w:szCs w:val="24"/>
          <w:u w:val="single"/>
        </w:rPr>
        <w:t>.</w:t>
      </w:r>
    </w:p>
    <w:p w14:paraId="5187AA45" w14:textId="77777777" w:rsidR="00CA7160" w:rsidRPr="00F20944" w:rsidRDefault="002160B3" w:rsidP="00F20944">
      <w:pPr>
        <w:overflowPunct/>
        <w:autoSpaceDE/>
        <w:autoSpaceDN/>
        <w:adjustRightInd/>
        <w:spacing w:line="276" w:lineRule="auto"/>
        <w:ind w:left="425"/>
        <w:textAlignment w:val="auto"/>
        <w:rPr>
          <w:rFonts w:ascii="Times New Roman" w:hAnsi="Times New Roman"/>
          <w:b/>
          <w:kern w:val="2"/>
          <w:sz w:val="24"/>
          <w:szCs w:val="24"/>
          <w:u w:val="single"/>
        </w:rPr>
      </w:pPr>
      <w:r w:rsidRPr="00F20944">
        <w:rPr>
          <w:rFonts w:ascii="Times New Roman" w:hAnsi="Times New Roman"/>
          <w:b/>
          <w:color w:val="000000" w:themeColor="text1"/>
          <w:sz w:val="24"/>
          <w:szCs w:val="24"/>
        </w:rPr>
        <w:t xml:space="preserve">Za termin </w:t>
      </w:r>
      <w:r w:rsidR="00CA7160" w:rsidRPr="00F20944">
        <w:rPr>
          <w:rFonts w:ascii="Times New Roman" w:hAnsi="Times New Roman"/>
          <w:b/>
          <w:color w:val="000000" w:themeColor="text1"/>
          <w:sz w:val="24"/>
          <w:szCs w:val="24"/>
        </w:rPr>
        <w:t>zakończeni</w:t>
      </w:r>
      <w:r w:rsidR="00081C47" w:rsidRPr="00F20944">
        <w:rPr>
          <w:rFonts w:ascii="Times New Roman" w:hAnsi="Times New Roman"/>
          <w:b/>
          <w:color w:val="000000" w:themeColor="text1"/>
          <w:sz w:val="24"/>
          <w:szCs w:val="24"/>
        </w:rPr>
        <w:t>a</w:t>
      </w:r>
      <w:r w:rsidR="003D016E" w:rsidRPr="00F20944">
        <w:rPr>
          <w:rFonts w:ascii="Times New Roman" w:hAnsi="Times New Roman"/>
          <w:b/>
          <w:color w:val="000000" w:themeColor="text1"/>
          <w:sz w:val="24"/>
          <w:szCs w:val="24"/>
        </w:rPr>
        <w:t xml:space="preserve"> </w:t>
      </w:r>
      <w:r w:rsidRPr="00F20944">
        <w:rPr>
          <w:rFonts w:ascii="Times New Roman" w:hAnsi="Times New Roman"/>
          <w:b/>
          <w:color w:val="000000" w:themeColor="text1"/>
          <w:sz w:val="24"/>
          <w:szCs w:val="24"/>
        </w:rPr>
        <w:t xml:space="preserve">realizacji Zadania 2 </w:t>
      </w:r>
      <w:r w:rsidRPr="00F20944">
        <w:rPr>
          <w:rStyle w:val="FontStyle104"/>
          <w:b/>
          <w:color w:val="000000" w:themeColor="text1"/>
          <w:sz w:val="24"/>
          <w:szCs w:val="24"/>
        </w:rPr>
        <w:t xml:space="preserve">Strony ustalają dzień zgłoszenia przez Wykonawcę, pismem dostarczonym do siedziby Zamawiającego oraz wpisem do dziennika budowy </w:t>
      </w:r>
      <w:r w:rsidR="00AE4F14" w:rsidRPr="00F20944">
        <w:rPr>
          <w:rStyle w:val="FontStyle104"/>
          <w:b/>
          <w:color w:val="000000" w:themeColor="text1"/>
          <w:sz w:val="24"/>
          <w:szCs w:val="24"/>
        </w:rPr>
        <w:t>–</w:t>
      </w:r>
      <w:r w:rsidRPr="00F20944">
        <w:rPr>
          <w:rStyle w:val="FontStyle104"/>
          <w:b/>
          <w:color w:val="000000" w:themeColor="text1"/>
          <w:sz w:val="24"/>
          <w:szCs w:val="24"/>
        </w:rPr>
        <w:t xml:space="preserve"> osiągnięcia gotowości do odbioru końcowego Zadania 2, </w:t>
      </w:r>
      <w:r w:rsidRPr="00F20944">
        <w:rPr>
          <w:rStyle w:val="FontStyle104"/>
          <w:b/>
          <w:color w:val="000000" w:themeColor="text1"/>
          <w:sz w:val="24"/>
          <w:szCs w:val="24"/>
        </w:rPr>
        <w:lastRenderedPageBreak/>
        <w:t>potwierdzonej przez Inspektora Nadzoru na</w:t>
      </w:r>
      <w:r w:rsidR="003F2035" w:rsidRPr="00F20944">
        <w:rPr>
          <w:rStyle w:val="FontStyle104"/>
          <w:b/>
          <w:color w:val="000000" w:themeColor="text1"/>
          <w:sz w:val="24"/>
          <w:szCs w:val="24"/>
        </w:rPr>
        <w:t> </w:t>
      </w:r>
      <w:r w:rsidRPr="00F20944">
        <w:rPr>
          <w:rStyle w:val="FontStyle104"/>
          <w:b/>
          <w:color w:val="000000" w:themeColor="text1"/>
          <w:sz w:val="24"/>
          <w:szCs w:val="24"/>
        </w:rPr>
        <w:t>piśmie, o którym mowa wcześniej oraz wpisem do dziennika budowy</w:t>
      </w:r>
      <w:r w:rsidR="00C64E0A" w:rsidRPr="00F20944">
        <w:rPr>
          <w:rStyle w:val="FontStyle104"/>
          <w:b/>
          <w:color w:val="000000" w:themeColor="text1"/>
          <w:sz w:val="24"/>
          <w:szCs w:val="24"/>
        </w:rPr>
        <w:t xml:space="preserve"> </w:t>
      </w:r>
      <w:r w:rsidR="00A03BC7" w:rsidRPr="00F20944">
        <w:rPr>
          <w:rStyle w:val="FontStyle104"/>
          <w:b/>
          <w:color w:val="auto"/>
          <w:sz w:val="24"/>
          <w:szCs w:val="24"/>
        </w:rPr>
        <w:t>oraz ewen</w:t>
      </w:r>
      <w:r w:rsidR="004954B2" w:rsidRPr="00F20944">
        <w:rPr>
          <w:rStyle w:val="FontStyle104"/>
          <w:b/>
          <w:color w:val="auto"/>
          <w:sz w:val="24"/>
          <w:szCs w:val="24"/>
        </w:rPr>
        <w:t>tualnymi pozwoleniami/ zgłoszeniami po zakończeniu prac budowlanych.</w:t>
      </w:r>
      <w:r w:rsidR="00A03BC7" w:rsidRPr="00F20944">
        <w:rPr>
          <w:rStyle w:val="FontStyle104"/>
          <w:b/>
          <w:color w:val="auto"/>
          <w:sz w:val="24"/>
          <w:szCs w:val="24"/>
        </w:rPr>
        <w:t xml:space="preserve"> </w:t>
      </w:r>
    </w:p>
    <w:p w14:paraId="5C9BFAEC" w14:textId="77777777" w:rsidR="00450161" w:rsidRPr="00F20944" w:rsidRDefault="00450161" w:rsidP="00F20944">
      <w:pPr>
        <w:spacing w:line="276" w:lineRule="auto"/>
        <w:jc w:val="center"/>
        <w:rPr>
          <w:rFonts w:ascii="Times New Roman" w:hAnsi="Times New Roman"/>
          <w:b/>
          <w:bCs/>
          <w:color w:val="000000" w:themeColor="text1"/>
          <w:kern w:val="2"/>
          <w:sz w:val="24"/>
          <w:szCs w:val="24"/>
        </w:rPr>
      </w:pPr>
    </w:p>
    <w:p w14:paraId="66F6121D" w14:textId="77777777" w:rsidR="009A3CE6" w:rsidRPr="00F20944" w:rsidRDefault="009A3CE6" w:rsidP="00F20944">
      <w:pPr>
        <w:spacing w:line="276" w:lineRule="auto"/>
        <w:jc w:val="center"/>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 7</w:t>
      </w:r>
    </w:p>
    <w:p w14:paraId="0921CF56" w14:textId="77777777" w:rsidR="009A3CE6" w:rsidRPr="00F20944" w:rsidRDefault="009A3CE6" w:rsidP="00F20944">
      <w:pPr>
        <w:spacing w:line="276" w:lineRule="auto"/>
        <w:jc w:val="center"/>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OBOWIĄZKI STRON UMOWY</w:t>
      </w:r>
      <w:r w:rsidR="007258D7" w:rsidRPr="00F20944">
        <w:rPr>
          <w:rFonts w:ascii="Times New Roman" w:hAnsi="Times New Roman"/>
          <w:b/>
          <w:bCs/>
          <w:color w:val="000000" w:themeColor="text1"/>
          <w:kern w:val="2"/>
          <w:sz w:val="24"/>
          <w:szCs w:val="24"/>
        </w:rPr>
        <w:t xml:space="preserve"> W RAMACH ZADANIA 2</w:t>
      </w:r>
    </w:p>
    <w:p w14:paraId="711BBFD3" w14:textId="77777777" w:rsidR="009A3CE6" w:rsidRPr="00F20944" w:rsidRDefault="009A3CE6" w:rsidP="00F20944">
      <w:pPr>
        <w:numPr>
          <w:ilvl w:val="0"/>
          <w:numId w:val="7"/>
        </w:numPr>
        <w:tabs>
          <w:tab w:val="clear" w:pos="768"/>
          <w:tab w:val="num" w:pos="426"/>
        </w:tabs>
        <w:spacing w:line="276" w:lineRule="auto"/>
        <w:ind w:left="426" w:hanging="426"/>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Do obowiązków Zamawiającego należy:</w:t>
      </w:r>
    </w:p>
    <w:p w14:paraId="509AFA96" w14:textId="77777777" w:rsidR="009A3CE6" w:rsidRPr="00F20944" w:rsidRDefault="009A3CE6" w:rsidP="00F20944">
      <w:pPr>
        <w:numPr>
          <w:ilvl w:val="1"/>
          <w:numId w:val="7"/>
        </w:numPr>
        <w:tabs>
          <w:tab w:val="clear" w:pos="1440"/>
          <w:tab w:val="num" w:pos="851"/>
        </w:tabs>
        <w:spacing w:line="276" w:lineRule="auto"/>
        <w:ind w:left="851" w:hanging="425"/>
        <w:rPr>
          <w:rFonts w:ascii="Times New Roman" w:hAnsi="Times New Roman"/>
          <w:color w:val="000000" w:themeColor="text1"/>
          <w:kern w:val="2"/>
          <w:sz w:val="24"/>
          <w:szCs w:val="24"/>
        </w:rPr>
      </w:pPr>
      <w:r w:rsidRPr="00F20944">
        <w:rPr>
          <w:rFonts w:ascii="Times New Roman" w:hAnsi="Times New Roman"/>
          <w:color w:val="000000" w:themeColor="text1"/>
          <w:sz w:val="24"/>
          <w:szCs w:val="24"/>
        </w:rPr>
        <w:t>współpraca z Wykonawcą w niezbędnym zakresie;</w:t>
      </w:r>
    </w:p>
    <w:p w14:paraId="648C2CEC" w14:textId="77777777" w:rsidR="009A3CE6" w:rsidRPr="00F20944" w:rsidRDefault="009A3CE6" w:rsidP="00F20944">
      <w:pPr>
        <w:numPr>
          <w:ilvl w:val="1"/>
          <w:numId w:val="7"/>
        </w:numPr>
        <w:tabs>
          <w:tab w:val="clear" w:pos="1440"/>
          <w:tab w:val="num" w:pos="851"/>
        </w:tabs>
        <w:spacing w:line="276" w:lineRule="auto"/>
        <w:ind w:left="851" w:hanging="425"/>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przekazanie terenu budowy w terminie określonym w § </w:t>
      </w:r>
      <w:r w:rsidR="007258D7" w:rsidRPr="00F20944">
        <w:rPr>
          <w:rFonts w:ascii="Times New Roman" w:hAnsi="Times New Roman"/>
          <w:color w:val="000000" w:themeColor="text1"/>
          <w:kern w:val="2"/>
          <w:sz w:val="24"/>
          <w:szCs w:val="24"/>
        </w:rPr>
        <w:t>6</w:t>
      </w:r>
      <w:r w:rsidRPr="00F20944">
        <w:rPr>
          <w:rFonts w:ascii="Times New Roman" w:hAnsi="Times New Roman"/>
          <w:color w:val="000000" w:themeColor="text1"/>
          <w:kern w:val="2"/>
          <w:sz w:val="24"/>
          <w:szCs w:val="24"/>
        </w:rPr>
        <w:t xml:space="preserve"> ust. </w:t>
      </w:r>
      <w:r w:rsidR="007258D7" w:rsidRPr="00F20944">
        <w:rPr>
          <w:rFonts w:ascii="Times New Roman" w:hAnsi="Times New Roman"/>
          <w:color w:val="000000" w:themeColor="text1"/>
          <w:kern w:val="2"/>
          <w:sz w:val="24"/>
          <w:szCs w:val="24"/>
        </w:rPr>
        <w:t>3</w:t>
      </w:r>
      <w:r w:rsidRPr="00F20944">
        <w:rPr>
          <w:rFonts w:ascii="Times New Roman" w:hAnsi="Times New Roman"/>
          <w:color w:val="000000" w:themeColor="text1"/>
          <w:kern w:val="2"/>
          <w:sz w:val="24"/>
          <w:szCs w:val="24"/>
        </w:rPr>
        <w:t>;</w:t>
      </w:r>
    </w:p>
    <w:p w14:paraId="70A4512B" w14:textId="77777777" w:rsidR="009A3CE6" w:rsidRPr="00F20944" w:rsidRDefault="009A3CE6" w:rsidP="00F20944">
      <w:pPr>
        <w:numPr>
          <w:ilvl w:val="1"/>
          <w:numId w:val="7"/>
        </w:numPr>
        <w:tabs>
          <w:tab w:val="clear" w:pos="1440"/>
          <w:tab w:val="num" w:pos="851"/>
        </w:tabs>
        <w:spacing w:line="276" w:lineRule="auto"/>
        <w:ind w:left="851" w:hanging="425"/>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zapewnienie Nadzoru Inwestorskiego;</w:t>
      </w:r>
    </w:p>
    <w:p w14:paraId="6ACACCFD" w14:textId="77777777" w:rsidR="009A3CE6" w:rsidRPr="00F20944" w:rsidRDefault="009A3CE6" w:rsidP="00F20944">
      <w:pPr>
        <w:numPr>
          <w:ilvl w:val="1"/>
          <w:numId w:val="7"/>
        </w:numPr>
        <w:tabs>
          <w:tab w:val="clear" w:pos="1440"/>
          <w:tab w:val="num" w:pos="851"/>
        </w:tabs>
        <w:spacing w:line="276" w:lineRule="auto"/>
        <w:ind w:left="851" w:hanging="425"/>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dokonywanie odbiorów robót w terminach i na warunkach określonych w § </w:t>
      </w:r>
      <w:r w:rsidR="00EB1E95" w:rsidRPr="00F20944">
        <w:rPr>
          <w:rFonts w:ascii="Times New Roman" w:hAnsi="Times New Roman"/>
          <w:color w:val="000000" w:themeColor="text1"/>
          <w:kern w:val="2"/>
          <w:sz w:val="24"/>
          <w:szCs w:val="24"/>
        </w:rPr>
        <w:t>1</w:t>
      </w:r>
      <w:r w:rsidR="00A03BC7" w:rsidRPr="00F20944">
        <w:rPr>
          <w:rFonts w:ascii="Times New Roman" w:hAnsi="Times New Roman"/>
          <w:color w:val="000000" w:themeColor="text1"/>
          <w:kern w:val="2"/>
          <w:sz w:val="24"/>
          <w:szCs w:val="24"/>
        </w:rPr>
        <w:t>0</w:t>
      </w:r>
      <w:r w:rsidRPr="00F20944">
        <w:rPr>
          <w:rFonts w:ascii="Times New Roman" w:hAnsi="Times New Roman"/>
          <w:color w:val="000000" w:themeColor="text1"/>
          <w:kern w:val="2"/>
          <w:sz w:val="24"/>
          <w:szCs w:val="24"/>
        </w:rPr>
        <w:t>;</w:t>
      </w:r>
    </w:p>
    <w:p w14:paraId="0126F52F" w14:textId="77777777" w:rsidR="009A3CE6" w:rsidRPr="00F20944" w:rsidRDefault="009A3CE6" w:rsidP="00F20944">
      <w:pPr>
        <w:numPr>
          <w:ilvl w:val="1"/>
          <w:numId w:val="7"/>
        </w:numPr>
        <w:tabs>
          <w:tab w:val="clear" w:pos="1440"/>
          <w:tab w:val="num" w:pos="851"/>
        </w:tabs>
        <w:spacing w:line="276" w:lineRule="auto"/>
        <w:ind w:left="851" w:hanging="425"/>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zapłata wynagrodzenia przysługującego Wykonawcy z tytułu realizacji niniejszej umowy</w:t>
      </w:r>
      <w:r w:rsidR="00056531" w:rsidRPr="00F20944">
        <w:rPr>
          <w:rFonts w:ascii="Times New Roman" w:hAnsi="Times New Roman"/>
          <w:color w:val="000000" w:themeColor="text1"/>
          <w:kern w:val="2"/>
          <w:sz w:val="24"/>
          <w:szCs w:val="24"/>
        </w:rPr>
        <w:t>.</w:t>
      </w:r>
    </w:p>
    <w:p w14:paraId="4E98B582" w14:textId="77777777" w:rsidR="00611795" w:rsidRPr="00F20944" w:rsidRDefault="00611795" w:rsidP="00F20944">
      <w:pPr>
        <w:spacing w:line="276" w:lineRule="auto"/>
        <w:ind w:left="851"/>
        <w:rPr>
          <w:rFonts w:ascii="Times New Roman" w:hAnsi="Times New Roman"/>
          <w:color w:val="000000" w:themeColor="text1"/>
          <w:kern w:val="2"/>
          <w:sz w:val="24"/>
          <w:szCs w:val="24"/>
        </w:rPr>
      </w:pPr>
    </w:p>
    <w:p w14:paraId="53782739" w14:textId="77777777" w:rsidR="009A3CE6" w:rsidRPr="00F20944" w:rsidRDefault="009A3CE6" w:rsidP="00F20944">
      <w:pPr>
        <w:numPr>
          <w:ilvl w:val="0"/>
          <w:numId w:val="7"/>
        </w:numPr>
        <w:tabs>
          <w:tab w:val="clear" w:pos="768"/>
          <w:tab w:val="num" w:pos="426"/>
        </w:tabs>
        <w:spacing w:line="276" w:lineRule="auto"/>
        <w:ind w:left="426" w:hanging="426"/>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Do obowiązków Wykonawcy należy w szczególności:</w:t>
      </w:r>
    </w:p>
    <w:p w14:paraId="4385A9B2" w14:textId="58DA87F2" w:rsidR="00031721" w:rsidRPr="00F52D7D" w:rsidRDefault="00C769E5" w:rsidP="00F2094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sz w:val="24"/>
          <w:szCs w:val="24"/>
        </w:rPr>
      </w:pPr>
      <w:r w:rsidRPr="00F52D7D">
        <w:rPr>
          <w:rFonts w:ascii="Times New Roman" w:hAnsi="Times New Roman"/>
          <w:sz w:val="24"/>
          <w:szCs w:val="24"/>
        </w:rPr>
        <w:t>p</w:t>
      </w:r>
      <w:r w:rsidR="0083717E" w:rsidRPr="00F52D7D">
        <w:rPr>
          <w:rFonts w:ascii="Times New Roman" w:hAnsi="Times New Roman"/>
          <w:sz w:val="24"/>
          <w:szCs w:val="24"/>
        </w:rPr>
        <w:t>rotok</w:t>
      </w:r>
      <w:r w:rsidR="00C4793A">
        <w:rPr>
          <w:rFonts w:ascii="Times New Roman" w:hAnsi="Times New Roman"/>
          <w:sz w:val="24"/>
          <w:szCs w:val="24"/>
        </w:rPr>
        <w:t>o</w:t>
      </w:r>
      <w:r w:rsidR="0083717E" w:rsidRPr="00F52D7D">
        <w:rPr>
          <w:rFonts w:ascii="Times New Roman" w:hAnsi="Times New Roman"/>
          <w:sz w:val="24"/>
          <w:szCs w:val="24"/>
        </w:rPr>
        <w:t>larne p</w:t>
      </w:r>
      <w:r w:rsidR="00031721" w:rsidRPr="00F52D7D">
        <w:rPr>
          <w:rFonts w:ascii="Times New Roman" w:hAnsi="Times New Roman"/>
          <w:sz w:val="24"/>
          <w:szCs w:val="24"/>
        </w:rPr>
        <w:t>rzejęcie</w:t>
      </w:r>
      <w:r w:rsidRPr="00F52D7D">
        <w:rPr>
          <w:rFonts w:ascii="Times New Roman" w:hAnsi="Times New Roman"/>
          <w:sz w:val="24"/>
          <w:szCs w:val="24"/>
        </w:rPr>
        <w:t xml:space="preserve"> terenu budowy od Zamawiającego;</w:t>
      </w:r>
    </w:p>
    <w:p w14:paraId="79CBF265" w14:textId="4BC763EB" w:rsidR="00031721" w:rsidRPr="00F52D7D" w:rsidRDefault="00C769E5" w:rsidP="00F2094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sz w:val="24"/>
          <w:szCs w:val="24"/>
        </w:rPr>
      </w:pPr>
      <w:r w:rsidRPr="00F52D7D">
        <w:rPr>
          <w:rFonts w:ascii="Times New Roman" w:hAnsi="Times New Roman"/>
          <w:sz w:val="24"/>
          <w:szCs w:val="24"/>
        </w:rPr>
        <w:t>z</w:t>
      </w:r>
      <w:r w:rsidR="00031721" w:rsidRPr="00F52D7D">
        <w:rPr>
          <w:rFonts w:ascii="Times New Roman" w:hAnsi="Times New Roman"/>
          <w:sz w:val="24"/>
          <w:szCs w:val="24"/>
        </w:rPr>
        <w:t>abezpieczenie terenu robót</w:t>
      </w:r>
      <w:r w:rsidR="00064705">
        <w:rPr>
          <w:rFonts w:ascii="Times New Roman" w:hAnsi="Times New Roman"/>
          <w:sz w:val="24"/>
          <w:szCs w:val="24"/>
        </w:rPr>
        <w:t>,</w:t>
      </w:r>
      <w:r w:rsidR="00031721" w:rsidRPr="00F52D7D">
        <w:rPr>
          <w:rFonts w:ascii="Times New Roman" w:hAnsi="Times New Roman"/>
          <w:sz w:val="24"/>
          <w:szCs w:val="24"/>
        </w:rPr>
        <w:t xml:space="preserve"> a w razie potrzeby</w:t>
      </w:r>
      <w:r w:rsidR="00064705">
        <w:rPr>
          <w:rFonts w:ascii="Times New Roman" w:hAnsi="Times New Roman"/>
          <w:sz w:val="24"/>
          <w:szCs w:val="24"/>
        </w:rPr>
        <w:t xml:space="preserve"> jego</w:t>
      </w:r>
      <w:r w:rsidR="00031721" w:rsidRPr="00F52D7D">
        <w:rPr>
          <w:rFonts w:ascii="Times New Roman" w:hAnsi="Times New Roman"/>
          <w:sz w:val="24"/>
          <w:szCs w:val="24"/>
        </w:rPr>
        <w:t xml:space="preserve"> wygrodzenie;</w:t>
      </w:r>
    </w:p>
    <w:p w14:paraId="201EF9A4" w14:textId="77777777" w:rsidR="00031721" w:rsidRPr="00F52D7D" w:rsidRDefault="00C769E5" w:rsidP="00F2094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sz w:val="24"/>
          <w:szCs w:val="24"/>
        </w:rPr>
      </w:pPr>
      <w:r w:rsidRPr="00F52D7D">
        <w:rPr>
          <w:rFonts w:ascii="Times New Roman" w:hAnsi="Times New Roman"/>
          <w:sz w:val="24"/>
          <w:szCs w:val="24"/>
        </w:rPr>
        <w:t>w</w:t>
      </w:r>
      <w:r w:rsidR="00031721" w:rsidRPr="00F52D7D">
        <w:rPr>
          <w:rFonts w:ascii="Times New Roman" w:hAnsi="Times New Roman"/>
          <w:sz w:val="24"/>
          <w:szCs w:val="24"/>
        </w:rPr>
        <w:t>ykonawca ponosi odpowiedzialność za odpowiedni dozór mienia na terenie budowy na własny koszt oraz prowadzi roboty zgodnie z przepisami bhp i ppoż;</w:t>
      </w:r>
    </w:p>
    <w:p w14:paraId="5F5BC040" w14:textId="77777777" w:rsidR="00031721" w:rsidRPr="00F52D7D" w:rsidRDefault="00C769E5" w:rsidP="00F2094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sz w:val="24"/>
          <w:szCs w:val="24"/>
        </w:rPr>
      </w:pPr>
      <w:r w:rsidRPr="00F52D7D">
        <w:rPr>
          <w:rFonts w:ascii="Times New Roman" w:hAnsi="Times New Roman"/>
          <w:sz w:val="24"/>
          <w:szCs w:val="24"/>
        </w:rPr>
        <w:t>w</w:t>
      </w:r>
      <w:r w:rsidR="00031721" w:rsidRPr="00F52D7D">
        <w:rPr>
          <w:rFonts w:ascii="Times New Roman" w:hAnsi="Times New Roman"/>
          <w:sz w:val="24"/>
          <w:szCs w:val="24"/>
        </w:rPr>
        <w:t xml:space="preserve">ykonanie przedmiotu umowy z materiałów odpowiadających wymaganiom określonym w </w:t>
      </w:r>
      <w:r w:rsidR="00AE4F14" w:rsidRPr="00F52D7D">
        <w:rPr>
          <w:rFonts w:ascii="Times New Roman" w:hAnsi="Times New Roman"/>
          <w:sz w:val="24"/>
          <w:szCs w:val="24"/>
        </w:rPr>
        <w:t>art</w:t>
      </w:r>
      <w:r w:rsidR="00031721" w:rsidRPr="00F52D7D">
        <w:rPr>
          <w:rFonts w:ascii="Times New Roman" w:hAnsi="Times New Roman"/>
          <w:sz w:val="24"/>
          <w:szCs w:val="24"/>
        </w:rPr>
        <w:t xml:space="preserve">. 10 ustawy z dnia </w:t>
      </w:r>
      <w:r w:rsidRPr="00F52D7D">
        <w:rPr>
          <w:rFonts w:ascii="Times New Roman" w:hAnsi="Times New Roman"/>
          <w:sz w:val="24"/>
          <w:szCs w:val="24"/>
        </w:rPr>
        <w:t>7 lipca 1994 r. Prawo budowlane</w:t>
      </w:r>
      <w:r w:rsidR="00031721" w:rsidRPr="00F52D7D">
        <w:rPr>
          <w:rFonts w:ascii="Times New Roman" w:hAnsi="Times New Roman"/>
          <w:sz w:val="24"/>
          <w:szCs w:val="24"/>
        </w:rPr>
        <w:t xml:space="preserve">, okazania, na każde żądanie Zamawiającego lub Inspektora </w:t>
      </w:r>
      <w:r w:rsidR="00081C47" w:rsidRPr="00F52D7D">
        <w:rPr>
          <w:rFonts w:ascii="Times New Roman" w:hAnsi="Times New Roman"/>
          <w:sz w:val="24"/>
          <w:szCs w:val="24"/>
        </w:rPr>
        <w:t>N</w:t>
      </w:r>
      <w:r w:rsidR="00031721" w:rsidRPr="00F52D7D">
        <w:rPr>
          <w:rFonts w:ascii="Times New Roman" w:hAnsi="Times New Roman"/>
          <w:sz w:val="24"/>
          <w:szCs w:val="24"/>
        </w:rPr>
        <w:t xml:space="preserve">adzoru </w:t>
      </w:r>
      <w:r w:rsidR="00081C47" w:rsidRPr="00F52D7D">
        <w:rPr>
          <w:rFonts w:ascii="Times New Roman" w:hAnsi="Times New Roman"/>
          <w:sz w:val="24"/>
          <w:szCs w:val="24"/>
        </w:rPr>
        <w:t>I</w:t>
      </w:r>
      <w:r w:rsidR="00031721" w:rsidRPr="00F52D7D">
        <w:rPr>
          <w:rFonts w:ascii="Times New Roman" w:hAnsi="Times New Roman"/>
          <w:sz w:val="24"/>
          <w:szCs w:val="24"/>
        </w:rPr>
        <w:t>nwestorskiego, certyfikatów zgodności z polską normą lub aprobatą techniczną każdego używanego na budowie wyrobu. Materiały te powinny również spełniać normy określone w projekcie oraz STWOR;</w:t>
      </w:r>
    </w:p>
    <w:p w14:paraId="5DEB2F84" w14:textId="77777777" w:rsidR="00031721" w:rsidRPr="00F20944" w:rsidRDefault="00C64B82" w:rsidP="00F2094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sz w:val="24"/>
          <w:szCs w:val="24"/>
        </w:rPr>
      </w:pPr>
      <w:r w:rsidRPr="00F20944">
        <w:rPr>
          <w:rFonts w:ascii="Times New Roman" w:hAnsi="Times New Roman"/>
          <w:sz w:val="24"/>
          <w:szCs w:val="24"/>
        </w:rPr>
        <w:t>z</w:t>
      </w:r>
      <w:r w:rsidR="00031721" w:rsidRPr="00F20944">
        <w:rPr>
          <w:rFonts w:ascii="Times New Roman" w:hAnsi="Times New Roman"/>
          <w:sz w:val="24"/>
          <w:szCs w:val="24"/>
        </w:rPr>
        <w:t>apewnienie na własny koszt transportu odpadów do miejsc ich wykorzystania lub utylizacji</w:t>
      </w:r>
      <w:r w:rsidRPr="00F20944">
        <w:rPr>
          <w:rFonts w:ascii="Times New Roman" w:hAnsi="Times New Roman"/>
          <w:sz w:val="24"/>
          <w:szCs w:val="24"/>
        </w:rPr>
        <w:t>, łącznie z kosztami utylizacji; j</w:t>
      </w:r>
      <w:r w:rsidR="00031721" w:rsidRPr="00F20944">
        <w:rPr>
          <w:rFonts w:ascii="Times New Roman" w:hAnsi="Times New Roman"/>
          <w:sz w:val="24"/>
          <w:szCs w:val="24"/>
        </w:rPr>
        <w:t>ako wytwarzający odpady – do przestrzegania pr</w:t>
      </w:r>
      <w:r w:rsidRPr="00F20944">
        <w:rPr>
          <w:rFonts w:ascii="Times New Roman" w:hAnsi="Times New Roman"/>
          <w:sz w:val="24"/>
          <w:szCs w:val="24"/>
        </w:rPr>
        <w:t xml:space="preserve">zepisów prawnych wynikających z </w:t>
      </w:r>
      <w:r w:rsidR="00031721" w:rsidRPr="00F20944">
        <w:rPr>
          <w:rFonts w:ascii="Times New Roman" w:hAnsi="Times New Roman"/>
          <w:sz w:val="24"/>
          <w:szCs w:val="24"/>
        </w:rPr>
        <w:t>następujących ustaw: Pra</w:t>
      </w:r>
      <w:r w:rsidR="009F4DA1" w:rsidRPr="00F20944">
        <w:rPr>
          <w:rFonts w:ascii="Times New Roman" w:hAnsi="Times New Roman"/>
          <w:sz w:val="24"/>
          <w:szCs w:val="24"/>
        </w:rPr>
        <w:t xml:space="preserve">wo ochrony środowiska oraz ustawy  o odpadach. </w:t>
      </w:r>
      <w:r w:rsidRPr="00F20944">
        <w:rPr>
          <w:rFonts w:ascii="Times New Roman" w:hAnsi="Times New Roman"/>
          <w:sz w:val="24"/>
          <w:szCs w:val="24"/>
        </w:rPr>
        <w:t xml:space="preserve"> </w:t>
      </w:r>
      <w:r w:rsidR="00031721" w:rsidRPr="00F20944">
        <w:rPr>
          <w:rFonts w:ascii="Times New Roman" w:hAnsi="Times New Roman"/>
          <w:sz w:val="24"/>
          <w:szCs w:val="24"/>
        </w:rPr>
        <w:t>Powołane przepisy prawne Wykonawca zobowiązuje się stosować z uwzględnieniem ewentualnych zmia</w:t>
      </w:r>
      <w:r w:rsidRPr="00F20944">
        <w:rPr>
          <w:rFonts w:ascii="Times New Roman" w:hAnsi="Times New Roman"/>
          <w:sz w:val="24"/>
          <w:szCs w:val="24"/>
        </w:rPr>
        <w:t>n stanu prawnego w tym zakresie;</w:t>
      </w:r>
    </w:p>
    <w:p w14:paraId="228AB3BF" w14:textId="77777777" w:rsidR="00031721" w:rsidRPr="00F20944" w:rsidRDefault="00C55D11" w:rsidP="00F2094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sz w:val="24"/>
          <w:szCs w:val="24"/>
        </w:rPr>
      </w:pPr>
      <w:r w:rsidRPr="00F20944">
        <w:rPr>
          <w:rFonts w:ascii="Times New Roman" w:hAnsi="Times New Roman"/>
          <w:sz w:val="24"/>
          <w:szCs w:val="24"/>
        </w:rPr>
        <w:t>p</w:t>
      </w:r>
      <w:r w:rsidR="00031721" w:rsidRPr="00F20944">
        <w:rPr>
          <w:rFonts w:ascii="Times New Roman" w:hAnsi="Times New Roman"/>
          <w:sz w:val="24"/>
          <w:szCs w:val="24"/>
        </w:rPr>
        <w:t>onoszenie pełnej odpowiedzialności za stan i przestrzeganie przepisów bhp, ochronę p.poż i dozór mienia na terenie robót, jak i za wszelkie szkody powstałe w trakcie trwania robót na terenie realizacji Przedmiotu Zamówienia lub mających związek z prowadzonymi robotami;</w:t>
      </w:r>
    </w:p>
    <w:p w14:paraId="3E1E633B" w14:textId="77777777" w:rsidR="00031721" w:rsidRPr="00F20944" w:rsidRDefault="00C55D11" w:rsidP="00F2094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sz w:val="24"/>
          <w:szCs w:val="24"/>
        </w:rPr>
      </w:pPr>
      <w:r w:rsidRPr="00F20944">
        <w:rPr>
          <w:rFonts w:ascii="Times New Roman" w:hAnsi="Times New Roman"/>
          <w:sz w:val="24"/>
          <w:szCs w:val="24"/>
        </w:rPr>
        <w:t>t</w:t>
      </w:r>
      <w:r w:rsidR="00031721" w:rsidRPr="00F20944">
        <w:rPr>
          <w:rFonts w:ascii="Times New Roman" w:hAnsi="Times New Roman"/>
          <w:sz w:val="24"/>
          <w:szCs w:val="24"/>
        </w:rPr>
        <w:t>erminowe wykonanie i przekazanie d</w:t>
      </w:r>
      <w:r w:rsidRPr="00F20944">
        <w:rPr>
          <w:rFonts w:ascii="Times New Roman" w:hAnsi="Times New Roman"/>
          <w:sz w:val="24"/>
          <w:szCs w:val="24"/>
        </w:rPr>
        <w:t xml:space="preserve">o użytkowania </w:t>
      </w:r>
      <w:r w:rsidR="00031721" w:rsidRPr="00F20944">
        <w:rPr>
          <w:rFonts w:ascii="Times New Roman" w:hAnsi="Times New Roman"/>
          <w:sz w:val="24"/>
          <w:szCs w:val="24"/>
        </w:rPr>
        <w:t xml:space="preserve"> przedmiotu  Zamówienia oraz oświadczenie, że roboty i usługi ukończone przez niego są całkowicie zgodne z umową i odpowiadają potrzebom, dla których są przewidziane według umowy;</w:t>
      </w:r>
    </w:p>
    <w:p w14:paraId="2ED194CB" w14:textId="77777777" w:rsidR="00B56983" w:rsidRPr="00F20944" w:rsidRDefault="00C55D11" w:rsidP="00F2094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sz w:val="24"/>
          <w:szCs w:val="24"/>
        </w:rPr>
      </w:pPr>
      <w:r w:rsidRPr="00F20944">
        <w:rPr>
          <w:rFonts w:ascii="Times New Roman" w:hAnsi="Times New Roman"/>
          <w:sz w:val="24"/>
          <w:szCs w:val="24"/>
        </w:rPr>
        <w:t>p</w:t>
      </w:r>
      <w:r w:rsidR="00031721" w:rsidRPr="00F20944">
        <w:rPr>
          <w:rFonts w:ascii="Times New Roman" w:hAnsi="Times New Roman"/>
          <w:sz w:val="24"/>
          <w:szCs w:val="24"/>
        </w:rPr>
        <w:t>onoszenie pełnej odpowiedzialności za stosowanie i bezpieczeństwo wszelkich działań prowadzonych na terenie robót i poza nim, a związanych z wykonaniem Przedmiotu Zamówienia;</w:t>
      </w:r>
    </w:p>
    <w:p w14:paraId="3945F8BA" w14:textId="77777777" w:rsidR="00BB71D8" w:rsidRPr="00F20944" w:rsidRDefault="00B56983" w:rsidP="00F2094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sz w:val="24"/>
          <w:szCs w:val="24"/>
        </w:rPr>
      </w:pPr>
      <w:r w:rsidRPr="00F20944">
        <w:rPr>
          <w:rFonts w:ascii="Times New Roman" w:hAnsi="Times New Roman"/>
          <w:sz w:val="24"/>
          <w:szCs w:val="24"/>
        </w:rPr>
        <w:t>p</w:t>
      </w:r>
      <w:r w:rsidR="00031721" w:rsidRPr="00F20944">
        <w:rPr>
          <w:rFonts w:ascii="Times New Roman" w:hAnsi="Times New Roman"/>
          <w:sz w:val="24"/>
          <w:szCs w:val="24"/>
        </w:rPr>
        <w:t>onoszenie pełnej odpowiedzialności za szkody oraz następstwa nieszczęśliwych wypadków pracowników i osób trzecich, powstałe w związku z prowadzonymi robotami, w tym także ruchem pojazdów;</w:t>
      </w:r>
    </w:p>
    <w:p w14:paraId="4C63CE43" w14:textId="77777777" w:rsidR="00BB71D8" w:rsidRPr="00F20944" w:rsidRDefault="00BB71D8" w:rsidP="00F2094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sz w:val="24"/>
          <w:szCs w:val="24"/>
        </w:rPr>
      </w:pPr>
      <w:r w:rsidRPr="00F20944">
        <w:rPr>
          <w:rFonts w:ascii="Times New Roman" w:hAnsi="Times New Roman"/>
          <w:sz w:val="24"/>
          <w:szCs w:val="24"/>
        </w:rPr>
        <w:t>d</w:t>
      </w:r>
      <w:r w:rsidR="00031721" w:rsidRPr="00F20944">
        <w:rPr>
          <w:rFonts w:ascii="Times New Roman" w:hAnsi="Times New Roman"/>
          <w:sz w:val="24"/>
          <w:szCs w:val="24"/>
        </w:rPr>
        <w:t xml:space="preserve">ostarczanie niezbędnych dokumentów potwierdzających parametry techniczne oraz </w:t>
      </w:r>
      <w:r w:rsidR="00031721" w:rsidRPr="00F20944">
        <w:rPr>
          <w:rFonts w:ascii="Times New Roman" w:hAnsi="Times New Roman"/>
          <w:sz w:val="24"/>
          <w:szCs w:val="24"/>
        </w:rPr>
        <w:lastRenderedPageBreak/>
        <w:t xml:space="preserve">wymagane normy stosowanych materiałów </w:t>
      </w:r>
      <w:r w:rsidRPr="00F20944">
        <w:rPr>
          <w:rFonts w:ascii="Times New Roman" w:hAnsi="Times New Roman"/>
          <w:sz w:val="24"/>
          <w:szCs w:val="24"/>
        </w:rPr>
        <w:t xml:space="preserve">w tym atestów, certyfikatów, </w:t>
      </w:r>
      <w:r w:rsidR="00031721" w:rsidRPr="00F20944">
        <w:rPr>
          <w:rFonts w:ascii="Times New Roman" w:hAnsi="Times New Roman"/>
          <w:sz w:val="24"/>
          <w:szCs w:val="24"/>
        </w:rPr>
        <w:t xml:space="preserve"> wyników oraz protokołów badań, sprawozdań i prób dotyczących realizowanego przedmiotu niniejszej Umowy;</w:t>
      </w:r>
    </w:p>
    <w:p w14:paraId="2BECC040" w14:textId="77777777" w:rsidR="00EB7366" w:rsidRPr="00F20944" w:rsidRDefault="00BB71D8" w:rsidP="00F2094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sz w:val="24"/>
          <w:szCs w:val="24"/>
        </w:rPr>
      </w:pPr>
      <w:r w:rsidRPr="00F20944">
        <w:rPr>
          <w:rFonts w:ascii="Times New Roman" w:hAnsi="Times New Roman"/>
          <w:sz w:val="24"/>
          <w:szCs w:val="24"/>
        </w:rPr>
        <w:t>z</w:t>
      </w:r>
      <w:r w:rsidR="00031721" w:rsidRPr="00F20944">
        <w:rPr>
          <w:rFonts w:ascii="Times New Roman" w:hAnsi="Times New Roman"/>
          <w:sz w:val="24"/>
          <w:szCs w:val="24"/>
        </w:rPr>
        <w:t>abezpieczenie instalacji, urządzeń i obiektów na terenie robót i w jej bezpośrednim otoczeniu, przed ich zniszczeniem lub uszkodzeniem w trakcie wykonywania robót;</w:t>
      </w:r>
    </w:p>
    <w:p w14:paraId="34981DE9" w14:textId="77777777" w:rsidR="00EB7366" w:rsidRPr="00F20944" w:rsidRDefault="00EB7366" w:rsidP="00F2094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sz w:val="24"/>
          <w:szCs w:val="24"/>
        </w:rPr>
      </w:pPr>
      <w:r w:rsidRPr="00F20944">
        <w:rPr>
          <w:rFonts w:ascii="Times New Roman" w:hAnsi="Times New Roman"/>
          <w:sz w:val="24"/>
          <w:szCs w:val="24"/>
        </w:rPr>
        <w:t>d</w:t>
      </w:r>
      <w:r w:rsidR="00031721" w:rsidRPr="00F20944">
        <w:rPr>
          <w:rFonts w:ascii="Times New Roman" w:hAnsi="Times New Roman"/>
          <w:sz w:val="24"/>
          <w:szCs w:val="24"/>
        </w:rPr>
        <w:t>banie o porządek na terenie robót oraz utrzymywanie terenu robót w należytym stanie i porządku oraz w stanie wolnym od przeszkód komunikacyjnych;</w:t>
      </w:r>
    </w:p>
    <w:p w14:paraId="4AC03222" w14:textId="77777777" w:rsidR="00EB7366" w:rsidRPr="00F20944" w:rsidRDefault="00EB7366" w:rsidP="00F2094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sz w:val="24"/>
          <w:szCs w:val="24"/>
        </w:rPr>
      </w:pPr>
      <w:r w:rsidRPr="00F20944">
        <w:rPr>
          <w:rFonts w:ascii="Times New Roman" w:hAnsi="Times New Roman"/>
          <w:sz w:val="24"/>
          <w:szCs w:val="24"/>
        </w:rPr>
        <w:t>u</w:t>
      </w:r>
      <w:r w:rsidR="00031721" w:rsidRPr="00F20944">
        <w:rPr>
          <w:rFonts w:ascii="Times New Roman" w:hAnsi="Times New Roman"/>
          <w:sz w:val="24"/>
          <w:szCs w:val="24"/>
        </w:rPr>
        <w:t>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4A502EEC" w14:textId="77777777" w:rsidR="00EB7366" w:rsidRPr="00F20944" w:rsidRDefault="00EB7366" w:rsidP="00F2094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sz w:val="24"/>
          <w:szCs w:val="24"/>
        </w:rPr>
      </w:pPr>
      <w:r w:rsidRPr="00F20944">
        <w:rPr>
          <w:rFonts w:ascii="Times New Roman" w:hAnsi="Times New Roman"/>
          <w:sz w:val="24"/>
          <w:szCs w:val="24"/>
        </w:rPr>
        <w:t>k</w:t>
      </w:r>
      <w:r w:rsidR="00031721" w:rsidRPr="00F20944">
        <w:rPr>
          <w:rFonts w:ascii="Times New Roman" w:hAnsi="Times New Roman"/>
          <w:sz w:val="24"/>
          <w:szCs w:val="24"/>
        </w:rPr>
        <w:t>ompletowanie w trakcie realizacji robót wszelkiej dokumentacji zgodnie z przepisami Prawa budowlanego oraz przygotowanie do odbioru końcowego kompletu  dokumentacji niezbędnych przy odbiorze;</w:t>
      </w:r>
    </w:p>
    <w:p w14:paraId="0124F525" w14:textId="77777777" w:rsidR="00EB7366" w:rsidRPr="00F20944" w:rsidRDefault="00EB7366" w:rsidP="00F2094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sz w:val="24"/>
          <w:szCs w:val="24"/>
        </w:rPr>
      </w:pPr>
      <w:r w:rsidRPr="00F20944">
        <w:rPr>
          <w:rFonts w:ascii="Times New Roman" w:hAnsi="Times New Roman"/>
          <w:sz w:val="24"/>
          <w:szCs w:val="24"/>
        </w:rPr>
        <w:t>u</w:t>
      </w:r>
      <w:r w:rsidR="00031721" w:rsidRPr="00F20944">
        <w:rPr>
          <w:rFonts w:ascii="Times New Roman" w:hAnsi="Times New Roman"/>
          <w:sz w:val="24"/>
          <w:szCs w:val="24"/>
        </w:rPr>
        <w:t>sunięcie wszelkich wad i usterek stwierdzonych przez nadzór inwestorski w trakcie trwania robót w terminie nie dłuższym niż termin technicznie uzasadniony i konieczny do ich usunięcia</w:t>
      </w:r>
      <w:r w:rsidR="00081C47" w:rsidRPr="00F20944">
        <w:rPr>
          <w:rFonts w:ascii="Times New Roman" w:hAnsi="Times New Roman"/>
          <w:sz w:val="24"/>
          <w:szCs w:val="24"/>
        </w:rPr>
        <w:t>;</w:t>
      </w:r>
    </w:p>
    <w:p w14:paraId="01DD4504" w14:textId="77777777" w:rsidR="00EB7366" w:rsidRPr="00F20944" w:rsidRDefault="00EB7366" w:rsidP="00F2094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sz w:val="24"/>
          <w:szCs w:val="24"/>
        </w:rPr>
      </w:pPr>
      <w:r w:rsidRPr="00F20944">
        <w:rPr>
          <w:rFonts w:ascii="Times New Roman" w:hAnsi="Times New Roman"/>
          <w:sz w:val="24"/>
          <w:szCs w:val="24"/>
        </w:rPr>
        <w:t>p</w:t>
      </w:r>
      <w:r w:rsidR="00031721" w:rsidRPr="00F20944">
        <w:rPr>
          <w:rFonts w:ascii="Times New Roman" w:hAnsi="Times New Roman"/>
          <w:sz w:val="24"/>
          <w:szCs w:val="24"/>
        </w:rPr>
        <w:t>onoszenie wyłącznej odpowiedzialności za wszelkie szkody będące następstwem niewykonania lub nienależytego wykonania przedmiotu umowy, które to szkody Wykonawca zobowiązuje się pokryć w pełnej wysokości</w:t>
      </w:r>
      <w:r w:rsidR="00081C47" w:rsidRPr="00F20944">
        <w:rPr>
          <w:rFonts w:ascii="Times New Roman" w:hAnsi="Times New Roman"/>
          <w:sz w:val="24"/>
          <w:szCs w:val="24"/>
        </w:rPr>
        <w:t>;</w:t>
      </w:r>
      <w:bookmarkStart w:id="0" w:name="_Hlk95480843"/>
    </w:p>
    <w:p w14:paraId="20AD6341" w14:textId="77777777" w:rsidR="00C01FB4" w:rsidRPr="0057555E" w:rsidRDefault="00C01FB4" w:rsidP="00C01FB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color w:val="000000" w:themeColor="text1"/>
          <w:sz w:val="24"/>
          <w:szCs w:val="24"/>
        </w:rPr>
      </w:pPr>
      <w:r w:rsidRPr="0057555E">
        <w:rPr>
          <w:rFonts w:ascii="Times New Roman" w:hAnsi="Times New Roman"/>
          <w:color w:val="000000" w:themeColor="text1"/>
          <w:sz w:val="24"/>
          <w:szCs w:val="24"/>
        </w:rPr>
        <w:t xml:space="preserve">posiadanie opłaconej polisy od odpowiedzialności cywilnej w zakresie prowadzonej działalności związanej z przedmiotem umowy przez cały okres trwania umowy na kwotę nie mniejszą niż wartość zamówienia określonego w niniejszej umowie, </w:t>
      </w:r>
      <w:r w:rsidR="0092248E" w:rsidRPr="0057555E">
        <w:rPr>
          <w:rFonts w:ascii="Times New Roman" w:hAnsi="Times New Roman"/>
          <w:color w:val="000000" w:themeColor="text1"/>
          <w:sz w:val="24"/>
          <w:szCs w:val="24"/>
        </w:rPr>
        <w:t>Wykonawca dostarczy Zamawiającemu kserokopię zawartych polis ub</w:t>
      </w:r>
      <w:r w:rsidR="0057555E" w:rsidRPr="0057555E">
        <w:rPr>
          <w:rFonts w:ascii="Times New Roman" w:hAnsi="Times New Roman"/>
          <w:color w:val="000000" w:themeColor="text1"/>
          <w:sz w:val="24"/>
          <w:szCs w:val="24"/>
        </w:rPr>
        <w:t xml:space="preserve">ezpieczeniowych potwierdzonych </w:t>
      </w:r>
      <w:r w:rsidR="0092248E" w:rsidRPr="0057555E">
        <w:rPr>
          <w:rFonts w:ascii="Times New Roman" w:hAnsi="Times New Roman"/>
          <w:color w:val="000000" w:themeColor="text1"/>
          <w:sz w:val="24"/>
          <w:szCs w:val="24"/>
        </w:rPr>
        <w:t>za zgodność z oryginałem</w:t>
      </w:r>
      <w:bookmarkEnd w:id="0"/>
      <w:r w:rsidRPr="0057555E">
        <w:rPr>
          <w:rFonts w:ascii="Times New Roman" w:hAnsi="Times New Roman"/>
          <w:color w:val="000000" w:themeColor="text1"/>
          <w:sz w:val="24"/>
          <w:szCs w:val="24"/>
        </w:rPr>
        <w:t>;</w:t>
      </w:r>
    </w:p>
    <w:p w14:paraId="36C56773" w14:textId="77777777" w:rsidR="00ED3A6A" w:rsidRPr="0057555E" w:rsidRDefault="004710F3" w:rsidP="00C01FB4">
      <w:pPr>
        <w:widowControl w:val="0"/>
        <w:numPr>
          <w:ilvl w:val="0"/>
          <w:numId w:val="54"/>
        </w:numPr>
        <w:tabs>
          <w:tab w:val="clear" w:pos="360"/>
          <w:tab w:val="left" w:pos="31680"/>
        </w:tabs>
        <w:suppressAutoHyphens/>
        <w:overflowPunct/>
        <w:autoSpaceDN/>
        <w:adjustRightInd/>
        <w:spacing w:line="276" w:lineRule="auto"/>
        <w:ind w:left="851" w:hanging="426"/>
        <w:textAlignment w:val="auto"/>
        <w:rPr>
          <w:rFonts w:ascii="Times New Roman" w:hAnsi="Times New Roman"/>
          <w:color w:val="000000" w:themeColor="text1"/>
          <w:sz w:val="24"/>
          <w:szCs w:val="24"/>
        </w:rPr>
      </w:pPr>
      <w:r w:rsidRPr="0057555E">
        <w:rPr>
          <w:rFonts w:ascii="Times New Roman" w:hAnsi="Times New Roman"/>
          <w:color w:val="000000" w:themeColor="text1"/>
          <w:sz w:val="24"/>
          <w:szCs w:val="24"/>
        </w:rPr>
        <w:t>n</w:t>
      </w:r>
      <w:r w:rsidR="00031721" w:rsidRPr="0057555E">
        <w:rPr>
          <w:rFonts w:ascii="Times New Roman" w:hAnsi="Times New Roman"/>
          <w:color w:val="000000" w:themeColor="text1"/>
          <w:sz w:val="24"/>
          <w:szCs w:val="24"/>
        </w:rPr>
        <w:t xml:space="preserve">iezwłoczne informowanie Zamawiającego (Inspektora </w:t>
      </w:r>
      <w:r w:rsidR="003B3F92" w:rsidRPr="0057555E">
        <w:rPr>
          <w:rFonts w:ascii="Times New Roman" w:hAnsi="Times New Roman"/>
          <w:color w:val="000000" w:themeColor="text1"/>
          <w:sz w:val="24"/>
          <w:szCs w:val="24"/>
        </w:rPr>
        <w:t>N</w:t>
      </w:r>
      <w:r w:rsidR="00031721" w:rsidRPr="0057555E">
        <w:rPr>
          <w:rFonts w:ascii="Times New Roman" w:hAnsi="Times New Roman"/>
          <w:color w:val="000000" w:themeColor="text1"/>
          <w:sz w:val="24"/>
          <w:szCs w:val="24"/>
        </w:rPr>
        <w:t xml:space="preserve">adzoru </w:t>
      </w:r>
      <w:r w:rsidR="003B3F92" w:rsidRPr="0057555E">
        <w:rPr>
          <w:rFonts w:ascii="Times New Roman" w:hAnsi="Times New Roman"/>
          <w:color w:val="000000" w:themeColor="text1"/>
          <w:sz w:val="24"/>
          <w:szCs w:val="24"/>
        </w:rPr>
        <w:t>I</w:t>
      </w:r>
      <w:r w:rsidR="00031721" w:rsidRPr="0057555E">
        <w:rPr>
          <w:rFonts w:ascii="Times New Roman" w:hAnsi="Times New Roman"/>
          <w:color w:val="000000" w:themeColor="text1"/>
          <w:sz w:val="24"/>
          <w:szCs w:val="24"/>
        </w:rPr>
        <w:t>nwestorskiego) o problemach technicznych lub okolicznościach, które mogą wpłynąć na jakość robó</w:t>
      </w:r>
      <w:r w:rsidR="00ED3A6A" w:rsidRPr="0057555E">
        <w:rPr>
          <w:rFonts w:ascii="Times New Roman" w:hAnsi="Times New Roman"/>
          <w:color w:val="000000" w:themeColor="text1"/>
          <w:sz w:val="24"/>
          <w:szCs w:val="24"/>
        </w:rPr>
        <w:t>t lub termin zakończenia robót;</w:t>
      </w:r>
    </w:p>
    <w:p w14:paraId="4E1E8620" w14:textId="77777777" w:rsidR="00031721" w:rsidRPr="00F20944" w:rsidRDefault="004710F3" w:rsidP="00F20944">
      <w:pPr>
        <w:pStyle w:val="Tekstpodstawowywcity"/>
        <w:widowControl w:val="0"/>
        <w:numPr>
          <w:ilvl w:val="0"/>
          <w:numId w:val="54"/>
        </w:numPr>
        <w:tabs>
          <w:tab w:val="clear" w:pos="360"/>
          <w:tab w:val="left" w:pos="-27241"/>
          <w:tab w:val="left" w:pos="-26674"/>
          <w:tab w:val="left" w:pos="-26249"/>
          <w:tab w:val="num" w:pos="993"/>
        </w:tabs>
        <w:suppressAutoHyphens/>
        <w:autoSpaceDE w:val="0"/>
        <w:spacing w:before="120" w:after="120" w:line="276" w:lineRule="auto"/>
        <w:ind w:left="851" w:hanging="284"/>
        <w:rPr>
          <w:rFonts w:ascii="Times New Roman" w:hAnsi="Times New Roman"/>
          <w:sz w:val="24"/>
          <w:szCs w:val="24"/>
        </w:rPr>
      </w:pPr>
      <w:r w:rsidRPr="00F20944">
        <w:rPr>
          <w:rFonts w:ascii="Times New Roman" w:hAnsi="Times New Roman"/>
          <w:sz w:val="24"/>
          <w:szCs w:val="24"/>
        </w:rPr>
        <w:t xml:space="preserve"> p</w:t>
      </w:r>
      <w:r w:rsidR="00031721" w:rsidRPr="00F20944">
        <w:rPr>
          <w:rFonts w:ascii="Times New Roman" w:hAnsi="Times New Roman"/>
          <w:sz w:val="24"/>
          <w:szCs w:val="24"/>
        </w:rPr>
        <w:t>rzestrzeganie zasad bezpieczeństwa, BHP, p.poż</w:t>
      </w:r>
      <w:r w:rsidR="00B42D5B" w:rsidRPr="00F20944">
        <w:rPr>
          <w:rFonts w:ascii="Times New Roman" w:hAnsi="Times New Roman"/>
          <w:sz w:val="24"/>
          <w:szCs w:val="24"/>
        </w:rPr>
        <w:t>.</w:t>
      </w:r>
      <w:r w:rsidR="00ED3A6A">
        <w:rPr>
          <w:rFonts w:ascii="Times New Roman" w:hAnsi="Times New Roman"/>
          <w:sz w:val="24"/>
          <w:szCs w:val="24"/>
        </w:rPr>
        <w:t>;</w:t>
      </w:r>
    </w:p>
    <w:p w14:paraId="3188F114" w14:textId="6854BFE1" w:rsidR="002C27CA" w:rsidRDefault="00237E77" w:rsidP="002C27CA">
      <w:pPr>
        <w:pStyle w:val="Tekstpodstawowywcity"/>
        <w:widowControl w:val="0"/>
        <w:numPr>
          <w:ilvl w:val="0"/>
          <w:numId w:val="54"/>
        </w:numPr>
        <w:tabs>
          <w:tab w:val="clear" w:pos="360"/>
          <w:tab w:val="left" w:pos="-27241"/>
          <w:tab w:val="left" w:pos="-26674"/>
          <w:tab w:val="left" w:pos="-26249"/>
          <w:tab w:val="num" w:pos="993"/>
        </w:tabs>
        <w:suppressAutoHyphens/>
        <w:spacing w:before="120" w:after="120" w:line="276" w:lineRule="auto"/>
        <w:ind w:left="993" w:hanging="426"/>
        <w:rPr>
          <w:rFonts w:ascii="Times New Roman" w:hAnsi="Times New Roman"/>
          <w:b/>
          <w:sz w:val="24"/>
          <w:szCs w:val="24"/>
        </w:rPr>
      </w:pPr>
      <w:r>
        <w:rPr>
          <w:rFonts w:ascii="Times New Roman" w:hAnsi="Times New Roman"/>
          <w:b/>
          <w:sz w:val="24"/>
          <w:szCs w:val="24"/>
        </w:rPr>
        <w:t>realizacja</w:t>
      </w:r>
      <w:r w:rsidR="00ED3A6A" w:rsidRPr="00ED3A6A">
        <w:rPr>
          <w:rFonts w:ascii="Times New Roman" w:hAnsi="Times New Roman"/>
          <w:b/>
          <w:sz w:val="24"/>
          <w:szCs w:val="24"/>
        </w:rPr>
        <w:t xml:space="preserve"> zadania z uwzględnieniem zasady „nie czyń poważnych szkód” - zasadą DNSH</w:t>
      </w:r>
      <w:r w:rsidR="00711034">
        <w:rPr>
          <w:rFonts w:ascii="Times New Roman" w:hAnsi="Times New Roman"/>
          <w:b/>
          <w:sz w:val="24"/>
          <w:szCs w:val="24"/>
        </w:rPr>
        <w:t>,</w:t>
      </w:r>
      <w:r w:rsidR="00ED3A6A" w:rsidRPr="00ED3A6A">
        <w:rPr>
          <w:rFonts w:ascii="Times New Roman" w:hAnsi="Times New Roman"/>
          <w:b/>
          <w:sz w:val="24"/>
          <w:szCs w:val="24"/>
        </w:rPr>
        <w:t xml:space="preserve"> </w:t>
      </w:r>
      <w:r w:rsidR="00ED3A6A" w:rsidRPr="009632C9">
        <w:rPr>
          <w:rFonts w:ascii="Times New Roman" w:hAnsi="Times New Roman"/>
          <w:b/>
          <w:sz w:val="24"/>
          <w:szCs w:val="24"/>
        </w:rPr>
        <w:t>o której mowa w Wytycznych technicznych dotyczących stosowania zasady „nie czyń poważnych szkód”</w:t>
      </w:r>
      <w:r w:rsidR="00ED3A6A" w:rsidRPr="00ED3A6A">
        <w:rPr>
          <w:rFonts w:ascii="Times New Roman" w:hAnsi="Times New Roman"/>
          <w:b/>
          <w:sz w:val="24"/>
          <w:szCs w:val="24"/>
        </w:rPr>
        <w:t xml:space="preserve"> na podstawie rozporządzenia ustanawiającego Instrument na rzecz Odbudowy i Zwiększania Odporności (Dz. U. C 58 z 18.2.2021)</w:t>
      </w:r>
      <w:r w:rsidR="00D757FC">
        <w:rPr>
          <w:rFonts w:ascii="Times New Roman" w:hAnsi="Times New Roman"/>
          <w:b/>
          <w:sz w:val="24"/>
          <w:szCs w:val="24"/>
        </w:rPr>
        <w:t xml:space="preserve"> oraz w </w:t>
      </w:r>
      <w:r w:rsidR="00587C33" w:rsidRPr="00587C33">
        <w:rPr>
          <w:rFonts w:ascii="Times New Roman" w:hAnsi="Times New Roman"/>
          <w:b/>
          <w:sz w:val="24"/>
          <w:szCs w:val="24"/>
        </w:rPr>
        <w:t>§</w:t>
      </w:r>
      <w:r w:rsidR="00587C33">
        <w:rPr>
          <w:rFonts w:ascii="Times New Roman" w:hAnsi="Times New Roman"/>
          <w:b/>
          <w:sz w:val="24"/>
          <w:szCs w:val="24"/>
        </w:rPr>
        <w:t>2a niniejszej umowy</w:t>
      </w:r>
      <w:r w:rsidR="002C27CA">
        <w:rPr>
          <w:rFonts w:ascii="Times New Roman" w:hAnsi="Times New Roman"/>
          <w:b/>
          <w:sz w:val="24"/>
          <w:szCs w:val="24"/>
        </w:rPr>
        <w:t>;</w:t>
      </w:r>
    </w:p>
    <w:p w14:paraId="4D913B18" w14:textId="77777777" w:rsidR="002C27CA" w:rsidRPr="0045065C" w:rsidRDefault="002C27CA" w:rsidP="002C27CA">
      <w:pPr>
        <w:pStyle w:val="Tekstpodstawowywcity"/>
        <w:widowControl w:val="0"/>
        <w:numPr>
          <w:ilvl w:val="0"/>
          <w:numId w:val="54"/>
        </w:numPr>
        <w:tabs>
          <w:tab w:val="clear" w:pos="360"/>
          <w:tab w:val="left" w:pos="-27241"/>
          <w:tab w:val="left" w:pos="-26674"/>
          <w:tab w:val="left" w:pos="-26249"/>
          <w:tab w:val="num" w:pos="993"/>
        </w:tabs>
        <w:suppressAutoHyphens/>
        <w:spacing w:before="120" w:after="120" w:line="276" w:lineRule="auto"/>
        <w:ind w:left="993" w:hanging="426"/>
        <w:rPr>
          <w:rFonts w:ascii="Times New Roman" w:hAnsi="Times New Roman"/>
          <w:bCs/>
          <w:sz w:val="24"/>
          <w:szCs w:val="24"/>
        </w:rPr>
      </w:pPr>
      <w:r w:rsidRPr="0045065C">
        <w:rPr>
          <w:rFonts w:ascii="Times New Roman" w:hAnsi="Times New Roman"/>
          <w:bCs/>
          <w:sz w:val="24"/>
          <w:szCs w:val="24"/>
        </w:rPr>
        <w:t>spompowanie wody ze stawu w zakresie umożliwiającym realizację przedmiotu zamówienia;</w:t>
      </w:r>
    </w:p>
    <w:p w14:paraId="2EA676C3" w14:textId="77777777" w:rsidR="002C27CA" w:rsidRPr="0045065C" w:rsidRDefault="002C27CA" w:rsidP="002C27CA">
      <w:pPr>
        <w:pStyle w:val="Tekstpodstawowywcity"/>
        <w:widowControl w:val="0"/>
        <w:numPr>
          <w:ilvl w:val="0"/>
          <w:numId w:val="54"/>
        </w:numPr>
        <w:tabs>
          <w:tab w:val="clear" w:pos="360"/>
          <w:tab w:val="left" w:pos="-27241"/>
          <w:tab w:val="left" w:pos="-26674"/>
          <w:tab w:val="left" w:pos="-26249"/>
          <w:tab w:val="num" w:pos="993"/>
        </w:tabs>
        <w:suppressAutoHyphens/>
        <w:spacing w:before="120" w:after="120" w:line="276" w:lineRule="auto"/>
        <w:ind w:left="993" w:hanging="426"/>
        <w:rPr>
          <w:rFonts w:ascii="Times New Roman" w:hAnsi="Times New Roman"/>
          <w:bCs/>
          <w:sz w:val="24"/>
          <w:szCs w:val="24"/>
        </w:rPr>
      </w:pPr>
      <w:r w:rsidRPr="0045065C">
        <w:rPr>
          <w:rFonts w:ascii="Times New Roman" w:hAnsi="Times New Roman"/>
          <w:bCs/>
          <w:sz w:val="24"/>
          <w:szCs w:val="24"/>
        </w:rPr>
        <w:t>wywiezienie i zagospodarowanie materiału z odmulenia, oczyszczenia stawu;</w:t>
      </w:r>
    </w:p>
    <w:p w14:paraId="294C983B" w14:textId="08A81FC9" w:rsidR="002C27CA" w:rsidRPr="0045065C" w:rsidRDefault="002C27CA" w:rsidP="002C27CA">
      <w:pPr>
        <w:pStyle w:val="Tekstpodstawowywcity"/>
        <w:widowControl w:val="0"/>
        <w:numPr>
          <w:ilvl w:val="0"/>
          <w:numId w:val="54"/>
        </w:numPr>
        <w:tabs>
          <w:tab w:val="clear" w:pos="360"/>
          <w:tab w:val="left" w:pos="-27241"/>
          <w:tab w:val="left" w:pos="-26674"/>
          <w:tab w:val="left" w:pos="-26249"/>
          <w:tab w:val="num" w:pos="993"/>
        </w:tabs>
        <w:suppressAutoHyphens/>
        <w:spacing w:before="120" w:after="120" w:line="276" w:lineRule="auto"/>
        <w:ind w:left="993" w:hanging="426"/>
        <w:rPr>
          <w:rFonts w:ascii="Times New Roman" w:hAnsi="Times New Roman"/>
          <w:bCs/>
          <w:sz w:val="24"/>
          <w:szCs w:val="24"/>
        </w:rPr>
      </w:pPr>
      <w:r w:rsidRPr="0045065C">
        <w:rPr>
          <w:rFonts w:ascii="Times New Roman" w:hAnsi="Times New Roman"/>
          <w:bCs/>
          <w:sz w:val="24"/>
          <w:szCs w:val="24"/>
        </w:rPr>
        <w:t>wywiezienie i zagospodarowanie materiału z rozbiórek pomostu, chodników, z zastrzeżeniem pkt 24;</w:t>
      </w:r>
    </w:p>
    <w:p w14:paraId="42612A6F" w14:textId="0F72B791" w:rsidR="00893D24" w:rsidRPr="0045065C" w:rsidRDefault="002C27CA" w:rsidP="0045065C">
      <w:pPr>
        <w:pStyle w:val="Tekstpodstawowywcity"/>
        <w:widowControl w:val="0"/>
        <w:numPr>
          <w:ilvl w:val="0"/>
          <w:numId w:val="54"/>
        </w:numPr>
        <w:tabs>
          <w:tab w:val="clear" w:pos="360"/>
          <w:tab w:val="left" w:pos="-27241"/>
          <w:tab w:val="left" w:pos="-26674"/>
          <w:tab w:val="left" w:pos="-26249"/>
          <w:tab w:val="num" w:pos="993"/>
        </w:tabs>
        <w:suppressAutoHyphens/>
        <w:spacing w:before="120" w:after="120" w:line="276" w:lineRule="auto"/>
        <w:ind w:left="993" w:hanging="426"/>
        <w:rPr>
          <w:rFonts w:ascii="Times New Roman" w:hAnsi="Times New Roman"/>
          <w:bCs/>
          <w:sz w:val="24"/>
          <w:szCs w:val="24"/>
        </w:rPr>
      </w:pPr>
      <w:r w:rsidRPr="0045065C">
        <w:rPr>
          <w:rFonts w:ascii="Times New Roman" w:hAnsi="Times New Roman"/>
          <w:bCs/>
          <w:sz w:val="24"/>
          <w:szCs w:val="24"/>
        </w:rPr>
        <w:t xml:space="preserve">kostkę brukową pochodzącą z rozbiórki chodnika </w:t>
      </w:r>
      <w:r w:rsidR="0045065C" w:rsidRPr="0045065C">
        <w:rPr>
          <w:rFonts w:ascii="Times New Roman" w:hAnsi="Times New Roman"/>
          <w:bCs/>
          <w:sz w:val="24"/>
          <w:szCs w:val="24"/>
        </w:rPr>
        <w:t>Wykonawca przekaże Zamawiającemu;</w:t>
      </w:r>
    </w:p>
    <w:p w14:paraId="05076A8A" w14:textId="77777777" w:rsidR="00B45FA2" w:rsidRPr="00ED3A6A" w:rsidRDefault="004710F3" w:rsidP="00ED3A6A">
      <w:pPr>
        <w:pStyle w:val="Tekstpodstawowywcity"/>
        <w:widowControl w:val="0"/>
        <w:numPr>
          <w:ilvl w:val="0"/>
          <w:numId w:val="54"/>
        </w:numPr>
        <w:tabs>
          <w:tab w:val="clear" w:pos="360"/>
          <w:tab w:val="left" w:pos="-27241"/>
          <w:tab w:val="left" w:pos="-26674"/>
          <w:tab w:val="left" w:pos="-26249"/>
          <w:tab w:val="num" w:pos="993"/>
        </w:tabs>
        <w:suppressAutoHyphens/>
        <w:spacing w:before="120" w:after="120" w:line="276" w:lineRule="auto"/>
        <w:ind w:left="993" w:hanging="426"/>
        <w:rPr>
          <w:rFonts w:ascii="Times New Roman" w:hAnsi="Times New Roman"/>
          <w:b/>
          <w:sz w:val="24"/>
          <w:szCs w:val="24"/>
        </w:rPr>
      </w:pPr>
      <w:r w:rsidRPr="00ED3A6A">
        <w:rPr>
          <w:rFonts w:ascii="Times New Roman" w:hAnsi="Times New Roman"/>
          <w:sz w:val="24"/>
          <w:szCs w:val="24"/>
        </w:rPr>
        <w:t>w</w:t>
      </w:r>
      <w:r w:rsidR="00B45FA2" w:rsidRPr="00ED3A6A">
        <w:rPr>
          <w:rFonts w:ascii="Times New Roman" w:hAnsi="Times New Roman"/>
          <w:sz w:val="24"/>
          <w:szCs w:val="24"/>
        </w:rPr>
        <w:t xml:space="preserve">yliczenie obowiązków Wykonawcy ma jedynie charakter przykładowy i nie </w:t>
      </w:r>
      <w:r w:rsidR="00B45FA2" w:rsidRPr="00ED3A6A">
        <w:rPr>
          <w:rFonts w:ascii="Times New Roman" w:hAnsi="Times New Roman"/>
          <w:sz w:val="24"/>
          <w:szCs w:val="24"/>
        </w:rPr>
        <w:lastRenderedPageBreak/>
        <w:t>wyczerpuje całego zakresu zobowiązania Wykonawcy wynikającego z umowy, a także nie może stanowić podstawy do odmowy wykonania przez Wykonawcę jakichkolwiek czynności nie wymienionych wprost w umowie, a niezbędnych do należytego wykonania całego przedmiotu umowy.</w:t>
      </w:r>
    </w:p>
    <w:p w14:paraId="088EDF6B" w14:textId="77777777" w:rsidR="00031721" w:rsidRPr="00F20944" w:rsidRDefault="00031721" w:rsidP="00F20944">
      <w:pPr>
        <w:pStyle w:val="Lista"/>
        <w:widowControl w:val="0"/>
        <w:numPr>
          <w:ilvl w:val="0"/>
          <w:numId w:val="7"/>
        </w:numPr>
        <w:tabs>
          <w:tab w:val="clear" w:pos="768"/>
          <w:tab w:val="num" w:pos="567"/>
          <w:tab w:val="left" w:pos="15300"/>
          <w:tab w:val="left" w:pos="15320"/>
        </w:tabs>
        <w:autoSpaceDE w:val="0"/>
        <w:spacing w:line="276" w:lineRule="auto"/>
        <w:ind w:left="567" w:hanging="425"/>
        <w:rPr>
          <w:rFonts w:ascii="Times New Roman" w:hAnsi="Times New Roman"/>
          <w:sz w:val="24"/>
        </w:rPr>
      </w:pPr>
      <w:r w:rsidRPr="00F20944">
        <w:rPr>
          <w:rFonts w:ascii="Times New Roman" w:hAnsi="Times New Roman"/>
          <w:sz w:val="24"/>
        </w:rPr>
        <w:t>Wykonawca zobowiązany jest zapewnić wykonanie dokumentacji projektowej i kierowanie robotami objętymi umową przez osoby posiadające stosowne kwalifikacje zawodowe i uprawnienia budowlane.</w:t>
      </w:r>
    </w:p>
    <w:p w14:paraId="6C1DB095" w14:textId="77777777" w:rsidR="00031721" w:rsidRPr="00F20944" w:rsidRDefault="00031721" w:rsidP="00F20944">
      <w:pPr>
        <w:pStyle w:val="Lista"/>
        <w:widowControl w:val="0"/>
        <w:numPr>
          <w:ilvl w:val="0"/>
          <w:numId w:val="7"/>
        </w:numPr>
        <w:tabs>
          <w:tab w:val="clear" w:pos="768"/>
          <w:tab w:val="num" w:pos="567"/>
          <w:tab w:val="left" w:pos="15300"/>
          <w:tab w:val="left" w:pos="15320"/>
        </w:tabs>
        <w:autoSpaceDE w:val="0"/>
        <w:spacing w:line="276" w:lineRule="auto"/>
        <w:ind w:left="567" w:hanging="425"/>
        <w:rPr>
          <w:rFonts w:ascii="Times New Roman" w:hAnsi="Times New Roman"/>
          <w:sz w:val="24"/>
        </w:rPr>
      </w:pPr>
      <w:r w:rsidRPr="00F20944">
        <w:rPr>
          <w:rFonts w:ascii="Times New Roman" w:hAnsi="Times New Roman"/>
          <w:sz w:val="24"/>
        </w:rPr>
        <w:t xml:space="preserve">Kierownik budowy (robót) </w:t>
      </w:r>
      <w:r w:rsidR="00237E77">
        <w:rPr>
          <w:rFonts w:ascii="Times New Roman" w:hAnsi="Times New Roman"/>
          <w:sz w:val="24"/>
        </w:rPr>
        <w:t xml:space="preserve">zobowiązany jest do </w:t>
      </w:r>
      <w:r w:rsidR="00237E77" w:rsidRPr="00237E77">
        <w:rPr>
          <w:rFonts w:ascii="Times New Roman" w:hAnsi="Times New Roman"/>
          <w:sz w:val="24"/>
        </w:rPr>
        <w:t xml:space="preserve">prowadzenia </w:t>
      </w:r>
      <w:r w:rsidRPr="00237E77">
        <w:rPr>
          <w:rFonts w:ascii="Times New Roman" w:hAnsi="Times New Roman"/>
          <w:sz w:val="24"/>
        </w:rPr>
        <w:t xml:space="preserve"> dziennika budowy.</w:t>
      </w:r>
    </w:p>
    <w:p w14:paraId="4A0C447B" w14:textId="77777777" w:rsidR="00031721" w:rsidRPr="00F20944" w:rsidRDefault="00031721" w:rsidP="00F20944">
      <w:pPr>
        <w:pStyle w:val="Lista"/>
        <w:widowControl w:val="0"/>
        <w:numPr>
          <w:ilvl w:val="0"/>
          <w:numId w:val="7"/>
        </w:numPr>
        <w:tabs>
          <w:tab w:val="clear" w:pos="768"/>
          <w:tab w:val="num" w:pos="567"/>
          <w:tab w:val="left" w:pos="15300"/>
          <w:tab w:val="left" w:pos="15320"/>
        </w:tabs>
        <w:autoSpaceDE w:val="0"/>
        <w:spacing w:line="276" w:lineRule="auto"/>
        <w:ind w:left="567" w:hanging="425"/>
        <w:rPr>
          <w:rFonts w:ascii="Times New Roman" w:hAnsi="Times New Roman"/>
          <w:sz w:val="24"/>
        </w:rPr>
      </w:pPr>
      <w:r w:rsidRPr="00F20944">
        <w:rPr>
          <w:rFonts w:ascii="Times New Roman" w:hAnsi="Times New Roman"/>
          <w:sz w:val="24"/>
        </w:rPr>
        <w:t>Kierownik budowy (robót) działać będzie w granicach umocowania określonego w ustawie Prawo budowlane.</w:t>
      </w:r>
    </w:p>
    <w:p w14:paraId="53AC025E" w14:textId="77777777" w:rsidR="00031721" w:rsidRPr="00F20944" w:rsidRDefault="00031721" w:rsidP="00F20944">
      <w:pPr>
        <w:pStyle w:val="Lista"/>
        <w:widowControl w:val="0"/>
        <w:numPr>
          <w:ilvl w:val="0"/>
          <w:numId w:val="7"/>
        </w:numPr>
        <w:tabs>
          <w:tab w:val="clear" w:pos="768"/>
          <w:tab w:val="left" w:pos="15300"/>
          <w:tab w:val="left" w:pos="15320"/>
        </w:tabs>
        <w:autoSpaceDE w:val="0"/>
        <w:spacing w:line="276" w:lineRule="auto"/>
        <w:ind w:left="567" w:hanging="425"/>
        <w:rPr>
          <w:rFonts w:ascii="Times New Roman" w:hAnsi="Times New Roman"/>
          <w:sz w:val="24"/>
        </w:rPr>
      </w:pPr>
      <w:r w:rsidRPr="00F20944">
        <w:rPr>
          <w:rFonts w:ascii="Times New Roman" w:hAnsi="Times New Roman"/>
          <w:sz w:val="24"/>
        </w:rPr>
        <w:t>Wykonawca zobowiązuje się do przygotowania i przekazania Zamawiającemu dokumentacji powykonawczej.</w:t>
      </w:r>
    </w:p>
    <w:p w14:paraId="08E3A845" w14:textId="77777777" w:rsidR="009A3CE6" w:rsidRPr="00F20944" w:rsidRDefault="009A3CE6" w:rsidP="00F20944">
      <w:pPr>
        <w:numPr>
          <w:ilvl w:val="0"/>
          <w:numId w:val="7"/>
        </w:numPr>
        <w:tabs>
          <w:tab w:val="clear" w:pos="768"/>
          <w:tab w:val="num" w:pos="426"/>
        </w:tabs>
        <w:spacing w:line="276" w:lineRule="auto"/>
        <w:ind w:left="426" w:hanging="284"/>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Wykonawca oświadcza, że:</w:t>
      </w:r>
    </w:p>
    <w:p w14:paraId="20BB038F" w14:textId="77777777" w:rsidR="009A3CE6" w:rsidRPr="00F20944" w:rsidRDefault="009A3CE6" w:rsidP="00F20944">
      <w:pPr>
        <w:numPr>
          <w:ilvl w:val="0"/>
          <w:numId w:val="22"/>
        </w:numPr>
        <w:tabs>
          <w:tab w:val="clear" w:pos="720"/>
        </w:tabs>
        <w:overflowPunct/>
        <w:autoSpaceDE/>
        <w:autoSpaceDN/>
        <w:adjustRightInd/>
        <w:spacing w:line="276" w:lineRule="auto"/>
        <w:ind w:left="851" w:right="45" w:hanging="425"/>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ponosi pełną odpowiedzialność wobec Zamawiającego za roboty, usługi i dostawy wykonane przez jego podwykonawców;</w:t>
      </w:r>
    </w:p>
    <w:p w14:paraId="41844A09" w14:textId="77777777" w:rsidR="009A3CE6" w:rsidRPr="00F20944" w:rsidRDefault="009A3CE6" w:rsidP="00F20944">
      <w:pPr>
        <w:numPr>
          <w:ilvl w:val="0"/>
          <w:numId w:val="22"/>
        </w:numPr>
        <w:tabs>
          <w:tab w:val="clear" w:pos="720"/>
        </w:tabs>
        <w:overflowPunct/>
        <w:autoSpaceDE/>
        <w:autoSpaceDN/>
        <w:adjustRightInd/>
        <w:spacing w:line="276" w:lineRule="auto"/>
        <w:ind w:left="851" w:right="45" w:hanging="425"/>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ponosi pełną odpowiedzialność wobec Zamawiającego i osób trzecich z powodu szkód i strat związanych i wynikłych z realizacji przedmiotu umowy;</w:t>
      </w:r>
    </w:p>
    <w:p w14:paraId="0B1900E2" w14:textId="77777777" w:rsidR="009A3CE6" w:rsidRPr="00F20944" w:rsidRDefault="009A3CE6" w:rsidP="00F20944">
      <w:pPr>
        <w:numPr>
          <w:ilvl w:val="0"/>
          <w:numId w:val="22"/>
        </w:numPr>
        <w:tabs>
          <w:tab w:val="clear" w:pos="720"/>
        </w:tabs>
        <w:overflowPunct/>
        <w:autoSpaceDE/>
        <w:autoSpaceDN/>
        <w:adjustRightInd/>
        <w:spacing w:line="276" w:lineRule="auto"/>
        <w:ind w:left="851" w:right="45" w:hanging="425"/>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ponosi pełną odpowiedzialność za wszelkie naruszenia praw ochronnych, a w szczególności praw z patentów, praw autorskich i praw do wzorów użytkowych w związku z realizacją przedmiotu umowy oraz za szkody wynikłe w związku z tymi naruszeniami;</w:t>
      </w:r>
    </w:p>
    <w:p w14:paraId="594387C3" w14:textId="77777777" w:rsidR="009A3CE6" w:rsidRPr="00F20944" w:rsidRDefault="009A3CE6" w:rsidP="00F20944">
      <w:pPr>
        <w:numPr>
          <w:ilvl w:val="0"/>
          <w:numId w:val="22"/>
        </w:numPr>
        <w:tabs>
          <w:tab w:val="clear" w:pos="720"/>
        </w:tabs>
        <w:overflowPunct/>
        <w:autoSpaceDE/>
        <w:autoSpaceDN/>
        <w:adjustRightInd/>
        <w:spacing w:line="276" w:lineRule="auto"/>
        <w:ind w:left="851" w:right="45" w:hanging="425"/>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w:t>
      </w:r>
      <w:r w:rsidR="00AE4F14" w:rsidRPr="00F20944">
        <w:rPr>
          <w:rFonts w:ascii="Times New Roman" w:hAnsi="Times New Roman"/>
          <w:color w:val="000000" w:themeColor="text1"/>
          <w:sz w:val="24"/>
          <w:szCs w:val="24"/>
        </w:rPr>
        <w:t>–</w:t>
      </w:r>
      <w:r w:rsidRPr="00F20944">
        <w:rPr>
          <w:rFonts w:ascii="Times New Roman" w:hAnsi="Times New Roman"/>
          <w:color w:val="000000" w:themeColor="text1"/>
          <w:sz w:val="24"/>
          <w:szCs w:val="24"/>
        </w:rPr>
        <w:t xml:space="preserve"> wywołanych ingerencją osób trzecich </w:t>
      </w:r>
      <w:r w:rsidR="00AE4F14" w:rsidRPr="00F20944">
        <w:rPr>
          <w:rFonts w:ascii="Times New Roman" w:hAnsi="Times New Roman"/>
          <w:color w:val="000000" w:themeColor="text1"/>
          <w:sz w:val="24"/>
          <w:szCs w:val="24"/>
        </w:rPr>
        <w:t>–</w:t>
      </w:r>
      <w:r w:rsidRPr="00F20944">
        <w:rPr>
          <w:rFonts w:ascii="Times New Roman" w:hAnsi="Times New Roman"/>
          <w:color w:val="000000" w:themeColor="text1"/>
          <w:sz w:val="24"/>
          <w:szCs w:val="24"/>
        </w:rPr>
        <w:t xml:space="preserve"> opóźnień w wykonaniu robót, jak i w usuwaniu stwierdzonych wad i usterek;</w:t>
      </w:r>
    </w:p>
    <w:p w14:paraId="0EBC1D62" w14:textId="77777777" w:rsidR="009A3CE6" w:rsidRPr="00F20944" w:rsidRDefault="009A3CE6" w:rsidP="00F20944">
      <w:pPr>
        <w:numPr>
          <w:ilvl w:val="0"/>
          <w:numId w:val="22"/>
        </w:numPr>
        <w:tabs>
          <w:tab w:val="clear" w:pos="720"/>
        </w:tabs>
        <w:overflowPunct/>
        <w:autoSpaceDE/>
        <w:autoSpaceDN/>
        <w:adjustRightInd/>
        <w:spacing w:line="276" w:lineRule="auto"/>
        <w:ind w:left="851" w:right="45" w:hanging="425"/>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zapewni niezbędne oprzyrządowanie, sprzęt oraz personel wymagany do wykonania robót;</w:t>
      </w:r>
    </w:p>
    <w:p w14:paraId="61BFEE66" w14:textId="77777777" w:rsidR="009A3CE6" w:rsidRPr="00F20944" w:rsidRDefault="009A3CE6" w:rsidP="00F20944">
      <w:pPr>
        <w:numPr>
          <w:ilvl w:val="0"/>
          <w:numId w:val="22"/>
        </w:numPr>
        <w:tabs>
          <w:tab w:val="clear" w:pos="720"/>
        </w:tabs>
        <w:overflowPunct/>
        <w:autoSpaceDE/>
        <w:autoSpaceDN/>
        <w:adjustRightInd/>
        <w:spacing w:line="276" w:lineRule="auto"/>
        <w:ind w:left="851" w:right="45" w:hanging="425"/>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Wykonawca zobowiązuje się prowadzić na bieżąco pomiary, badania i próby jakości wykonywanych robót i użytych materiałów w celu udokumentowania spełnienia przez nie wymagań określonych w projektach i Polskich Normach. Badania, pomiary i badania, o których mowa w zdaniu wcześniejszym, Wykonawca przeprowadza na własny koszt;</w:t>
      </w:r>
    </w:p>
    <w:p w14:paraId="1B29A8EE" w14:textId="77777777" w:rsidR="009A3CE6" w:rsidRDefault="009A3CE6" w:rsidP="00F20944">
      <w:pPr>
        <w:numPr>
          <w:ilvl w:val="0"/>
          <w:numId w:val="22"/>
        </w:numPr>
        <w:tabs>
          <w:tab w:val="clear" w:pos="720"/>
        </w:tabs>
        <w:overflowPunct/>
        <w:autoSpaceDE/>
        <w:autoSpaceDN/>
        <w:adjustRightInd/>
        <w:spacing w:line="276" w:lineRule="auto"/>
        <w:ind w:left="851" w:right="45" w:hanging="425"/>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Wykonawca ponosi koszty wykonania ekspertyz, badań, pomiarów </w:t>
      </w:r>
      <w:r w:rsidR="00B42D5B" w:rsidRPr="00F20944">
        <w:rPr>
          <w:rFonts w:ascii="Times New Roman" w:hAnsi="Times New Roman"/>
          <w:color w:val="000000" w:themeColor="text1"/>
          <w:sz w:val="24"/>
          <w:szCs w:val="24"/>
        </w:rPr>
        <w:t>n</w:t>
      </w:r>
      <w:r w:rsidRPr="00F20944">
        <w:rPr>
          <w:rFonts w:ascii="Times New Roman" w:hAnsi="Times New Roman"/>
          <w:color w:val="000000" w:themeColor="text1"/>
          <w:sz w:val="24"/>
          <w:szCs w:val="24"/>
        </w:rPr>
        <w:t>iezbędnych, a koniecznych do prawidłowego wykonania Przedmiotu Umowy, które wynikły w trakcie realizacji Umowy</w:t>
      </w:r>
      <w:r w:rsidR="00B42D5B" w:rsidRPr="00F20944">
        <w:rPr>
          <w:rFonts w:ascii="Times New Roman" w:hAnsi="Times New Roman"/>
          <w:color w:val="000000" w:themeColor="text1"/>
          <w:sz w:val="24"/>
          <w:szCs w:val="24"/>
        </w:rPr>
        <w:t>.</w:t>
      </w:r>
    </w:p>
    <w:p w14:paraId="28427F30" w14:textId="77777777" w:rsidR="00DE2ACE" w:rsidRDefault="00DE2ACE" w:rsidP="00DE2ACE">
      <w:pPr>
        <w:overflowPunct/>
        <w:autoSpaceDE/>
        <w:autoSpaceDN/>
        <w:adjustRightInd/>
        <w:spacing w:line="276" w:lineRule="auto"/>
        <w:ind w:right="45"/>
        <w:textAlignment w:val="auto"/>
        <w:rPr>
          <w:rFonts w:ascii="Times New Roman" w:hAnsi="Times New Roman"/>
          <w:color w:val="000000" w:themeColor="text1"/>
          <w:sz w:val="24"/>
          <w:szCs w:val="24"/>
        </w:rPr>
      </w:pPr>
    </w:p>
    <w:p w14:paraId="1A162E47" w14:textId="77777777" w:rsidR="00DE2ACE" w:rsidRPr="00F20944" w:rsidRDefault="00DE2ACE" w:rsidP="00DE2ACE">
      <w:pPr>
        <w:overflowPunct/>
        <w:autoSpaceDE/>
        <w:autoSpaceDN/>
        <w:adjustRightInd/>
        <w:spacing w:line="276" w:lineRule="auto"/>
        <w:ind w:right="45"/>
        <w:textAlignment w:val="auto"/>
        <w:rPr>
          <w:rFonts w:ascii="Times New Roman" w:hAnsi="Times New Roman"/>
          <w:color w:val="000000" w:themeColor="text1"/>
          <w:sz w:val="24"/>
          <w:szCs w:val="24"/>
        </w:rPr>
      </w:pPr>
    </w:p>
    <w:p w14:paraId="5FFA2B77" w14:textId="77777777" w:rsidR="002F0C50" w:rsidRPr="00F20944" w:rsidRDefault="002F0C50" w:rsidP="00F20944">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p>
    <w:p w14:paraId="1B624D9F" w14:textId="77777777" w:rsidR="001F5B43" w:rsidRPr="00F20944" w:rsidRDefault="001F5B43" w:rsidP="00F20944">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 </w:t>
      </w:r>
      <w:r w:rsidR="00A04027" w:rsidRPr="00F20944">
        <w:rPr>
          <w:rFonts w:ascii="Times New Roman" w:hAnsi="Times New Roman"/>
          <w:b/>
          <w:bCs/>
          <w:color w:val="000000" w:themeColor="text1"/>
          <w:kern w:val="2"/>
          <w:sz w:val="24"/>
          <w:szCs w:val="24"/>
        </w:rPr>
        <w:t>§8</w:t>
      </w:r>
    </w:p>
    <w:p w14:paraId="25489AFD" w14:textId="77777777" w:rsidR="0007071B" w:rsidRPr="00F20944" w:rsidRDefault="0007071B" w:rsidP="00F20944">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PODWYKONAWSTWO</w:t>
      </w:r>
    </w:p>
    <w:p w14:paraId="6D6EA7A9" w14:textId="77777777" w:rsidR="001F5B43" w:rsidRPr="00F20944" w:rsidRDefault="001F5B43" w:rsidP="00F20944">
      <w:pPr>
        <w:numPr>
          <w:ilvl w:val="3"/>
          <w:numId w:val="6"/>
        </w:numPr>
        <w:tabs>
          <w:tab w:val="clear" w:pos="2832"/>
        </w:tabs>
        <w:overflowPunct/>
        <w:autoSpaceDE/>
        <w:autoSpaceDN/>
        <w:adjustRightInd/>
        <w:spacing w:line="276" w:lineRule="auto"/>
        <w:ind w:left="426" w:hanging="426"/>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lastRenderedPageBreak/>
        <w:t>Wykonawca ma prawo do zatrudnienia Podwykonawców lub dalszych Podwykonawców, biorąc jednocześnie odpowiedzialność prawną i finansową za ich działalność.</w:t>
      </w:r>
      <w:r w:rsidR="00CC7AA7" w:rsidRPr="00F20944">
        <w:rPr>
          <w:rFonts w:ascii="Times New Roman" w:hAnsi="Times New Roman"/>
          <w:color w:val="000000" w:themeColor="text1"/>
          <w:sz w:val="24"/>
          <w:szCs w:val="24"/>
        </w:rPr>
        <w:t xml:space="preserve"> Powierzenie wykonania części zamówienia Podwykonawcom nie zwalnia Wykonawcy z odpowiedzialności za należyte wykonanie Przedmiotu umowy.</w:t>
      </w:r>
    </w:p>
    <w:p w14:paraId="4922F0BC" w14:textId="77777777" w:rsidR="00E25784" w:rsidRPr="00E25784" w:rsidRDefault="00225072" w:rsidP="00E25784">
      <w:pPr>
        <w:numPr>
          <w:ilvl w:val="3"/>
          <w:numId w:val="6"/>
        </w:numPr>
        <w:tabs>
          <w:tab w:val="clear" w:pos="2832"/>
        </w:tabs>
        <w:overflowPunct/>
        <w:autoSpaceDE/>
        <w:autoSpaceDN/>
        <w:adjustRightInd/>
        <w:spacing w:line="276" w:lineRule="auto"/>
        <w:ind w:left="426" w:hanging="426"/>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Wykonawca oświadcza, że </w:t>
      </w:r>
      <w:r w:rsidR="00E25784" w:rsidRPr="00E25784">
        <w:rPr>
          <w:rFonts w:ascii="Times New Roman" w:hAnsi="Times New Roman"/>
          <w:color w:val="000000" w:themeColor="text1"/>
          <w:sz w:val="24"/>
          <w:szCs w:val="24"/>
        </w:rPr>
        <w:t xml:space="preserve"> będzie wykonywać za pomocą podwykonawcy</w:t>
      </w:r>
      <w:r w:rsidR="00E25784">
        <w:rPr>
          <w:rFonts w:ascii="Times New Roman" w:hAnsi="Times New Roman"/>
          <w:color w:val="000000" w:themeColor="text1"/>
          <w:sz w:val="24"/>
          <w:szCs w:val="24"/>
        </w:rPr>
        <w:t xml:space="preserve"> </w:t>
      </w:r>
      <w:r w:rsidR="00E25784" w:rsidRPr="00E25784">
        <w:rPr>
          <w:rFonts w:ascii="Times New Roman" w:hAnsi="Times New Roman"/>
          <w:color w:val="000000" w:themeColor="text1"/>
          <w:sz w:val="24"/>
          <w:szCs w:val="24"/>
        </w:rPr>
        <w:t>następujące części przedmiotu umowy:.....................................................</w:t>
      </w:r>
      <w:r w:rsidR="00E25784">
        <w:rPr>
          <w:rFonts w:ascii="Times New Roman" w:hAnsi="Times New Roman"/>
          <w:color w:val="000000" w:themeColor="text1"/>
          <w:sz w:val="24"/>
          <w:szCs w:val="24"/>
        </w:rPr>
        <w:t>.................................</w:t>
      </w:r>
      <w:r w:rsidR="00E25784" w:rsidRPr="00E25784">
        <w:rPr>
          <w:rFonts w:ascii="Times New Roman" w:hAnsi="Times New Roman"/>
          <w:color w:val="000000" w:themeColor="text1"/>
          <w:sz w:val="24"/>
          <w:szCs w:val="24"/>
        </w:rPr>
        <w:t>.., natomiast</w:t>
      </w:r>
      <w:r w:rsidR="00E25784">
        <w:rPr>
          <w:rFonts w:ascii="Times New Roman" w:hAnsi="Times New Roman"/>
          <w:color w:val="000000" w:themeColor="text1"/>
          <w:sz w:val="24"/>
          <w:szCs w:val="24"/>
        </w:rPr>
        <w:t xml:space="preserve"> </w:t>
      </w:r>
      <w:r w:rsidR="00E25784" w:rsidRPr="00E25784">
        <w:rPr>
          <w:rFonts w:ascii="Times New Roman" w:hAnsi="Times New Roman"/>
          <w:color w:val="000000" w:themeColor="text1"/>
          <w:sz w:val="24"/>
          <w:szCs w:val="24"/>
        </w:rPr>
        <w:t>pozostały zakres będzie wykonywać siłami własnymi. Zamawiający dopuszcza</w:t>
      </w:r>
      <w:r w:rsidR="00E25784">
        <w:rPr>
          <w:rFonts w:ascii="Times New Roman" w:hAnsi="Times New Roman"/>
          <w:color w:val="000000" w:themeColor="text1"/>
          <w:sz w:val="24"/>
          <w:szCs w:val="24"/>
        </w:rPr>
        <w:t xml:space="preserve"> </w:t>
      </w:r>
      <w:r w:rsidR="00E25784" w:rsidRPr="00E25784">
        <w:rPr>
          <w:rFonts w:ascii="Times New Roman" w:hAnsi="Times New Roman"/>
          <w:color w:val="000000" w:themeColor="text1"/>
          <w:sz w:val="24"/>
          <w:szCs w:val="24"/>
        </w:rPr>
        <w:t>możliwość zmiany Podwykonawcy oraz zakresu podwykonawstwa na uzasadniony</w:t>
      </w:r>
      <w:r w:rsidR="00E25784">
        <w:rPr>
          <w:rFonts w:ascii="Times New Roman" w:hAnsi="Times New Roman"/>
          <w:color w:val="000000" w:themeColor="text1"/>
          <w:sz w:val="24"/>
          <w:szCs w:val="24"/>
        </w:rPr>
        <w:t xml:space="preserve"> </w:t>
      </w:r>
      <w:r w:rsidR="00E25784" w:rsidRPr="00E25784">
        <w:rPr>
          <w:rFonts w:ascii="Times New Roman" w:hAnsi="Times New Roman"/>
          <w:color w:val="000000" w:themeColor="text1"/>
          <w:sz w:val="24"/>
          <w:szCs w:val="24"/>
        </w:rPr>
        <w:t>wniosek Wykonawcy.</w:t>
      </w:r>
    </w:p>
    <w:p w14:paraId="5C7A3D54" w14:textId="77777777" w:rsidR="00CB702A" w:rsidRPr="00F20944" w:rsidRDefault="00CB702A" w:rsidP="00F20944">
      <w:pPr>
        <w:numPr>
          <w:ilvl w:val="3"/>
          <w:numId w:val="6"/>
        </w:numPr>
        <w:tabs>
          <w:tab w:val="clear" w:pos="2832"/>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Zamawiającemu przysługuje prawo żądania od Wykonawcy zmiany </w:t>
      </w:r>
      <w:r w:rsidR="00D44412" w:rsidRPr="00F20944">
        <w:rPr>
          <w:rFonts w:ascii="Times New Roman" w:hAnsi="Times New Roman"/>
          <w:color w:val="000000" w:themeColor="text1"/>
          <w:sz w:val="24"/>
          <w:szCs w:val="24"/>
        </w:rPr>
        <w:t>P</w:t>
      </w:r>
      <w:r w:rsidRPr="00F20944">
        <w:rPr>
          <w:rFonts w:ascii="Times New Roman" w:hAnsi="Times New Roman"/>
          <w:color w:val="000000" w:themeColor="text1"/>
          <w:sz w:val="24"/>
          <w:szCs w:val="24"/>
        </w:rPr>
        <w:t>odwykonawcy</w:t>
      </w:r>
      <w:r w:rsidR="00D44412" w:rsidRPr="00F20944">
        <w:rPr>
          <w:rFonts w:ascii="Times New Roman" w:hAnsi="Times New Roman"/>
          <w:color w:val="000000" w:themeColor="text1"/>
          <w:sz w:val="24"/>
          <w:szCs w:val="24"/>
        </w:rPr>
        <w:t xml:space="preserve"> lub dalszego Podwykonawcy</w:t>
      </w:r>
      <w:r w:rsidRPr="00F20944">
        <w:rPr>
          <w:rFonts w:ascii="Times New Roman" w:hAnsi="Times New Roman"/>
          <w:color w:val="000000" w:themeColor="text1"/>
          <w:sz w:val="24"/>
          <w:szCs w:val="24"/>
        </w:rPr>
        <w:t>, jeżeli ten realizuje prace i roboty budowlane w sposób wadliwy, niezgodny z</w:t>
      </w:r>
      <w:r w:rsidR="0007071B"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założeniami i przepisami, pomimo wezwania do zmiany sposobu wykonywania robót i</w:t>
      </w:r>
      <w:r w:rsidR="0007071B"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wyznaczenia w tym celu odpowiedniego terminu.</w:t>
      </w:r>
    </w:p>
    <w:p w14:paraId="588FA1F8" w14:textId="77777777" w:rsidR="00CB702A" w:rsidRPr="00F20944" w:rsidRDefault="00CB702A" w:rsidP="00F20944">
      <w:pPr>
        <w:numPr>
          <w:ilvl w:val="3"/>
          <w:numId w:val="6"/>
        </w:numPr>
        <w:tabs>
          <w:tab w:val="clear" w:pos="2832"/>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Jeżeli w trakcie realizacji zamówienia nastąpi zmiana albo rezygnacja z </w:t>
      </w:r>
      <w:r w:rsidR="00900277" w:rsidRPr="00F20944">
        <w:rPr>
          <w:rFonts w:ascii="Times New Roman" w:hAnsi="Times New Roman"/>
          <w:color w:val="000000" w:themeColor="text1"/>
          <w:sz w:val="24"/>
          <w:szCs w:val="24"/>
        </w:rPr>
        <w:t>P</w:t>
      </w:r>
      <w:r w:rsidRPr="00F20944">
        <w:rPr>
          <w:rFonts w:ascii="Times New Roman" w:hAnsi="Times New Roman"/>
          <w:color w:val="000000" w:themeColor="text1"/>
          <w:sz w:val="24"/>
          <w:szCs w:val="24"/>
        </w:rPr>
        <w:t xml:space="preserve">odwykonawcy, na zasoby którego Wykonawca powoływał się, na zasadach określonych w </w:t>
      </w:r>
      <w:r w:rsidR="00AE4F14" w:rsidRPr="00F20944">
        <w:rPr>
          <w:rFonts w:ascii="Times New Roman" w:hAnsi="Times New Roman"/>
          <w:color w:val="000000" w:themeColor="text1"/>
          <w:sz w:val="24"/>
          <w:szCs w:val="24"/>
        </w:rPr>
        <w:t>art</w:t>
      </w:r>
      <w:r w:rsidRPr="00F20944">
        <w:rPr>
          <w:rFonts w:ascii="Times New Roman" w:hAnsi="Times New Roman"/>
          <w:color w:val="000000" w:themeColor="text1"/>
          <w:sz w:val="24"/>
          <w:szCs w:val="24"/>
        </w:rPr>
        <w:t xml:space="preserve">. </w:t>
      </w:r>
      <w:r w:rsidR="00CC7AA7" w:rsidRPr="00F20944">
        <w:rPr>
          <w:rFonts w:ascii="Times New Roman" w:hAnsi="Times New Roman"/>
          <w:color w:val="000000" w:themeColor="text1"/>
          <w:sz w:val="24"/>
          <w:szCs w:val="24"/>
        </w:rPr>
        <w:t>118 ust</w:t>
      </w:r>
      <w:r w:rsidRPr="00F20944">
        <w:rPr>
          <w:rFonts w:ascii="Times New Roman" w:hAnsi="Times New Roman"/>
          <w:color w:val="000000" w:themeColor="text1"/>
          <w:sz w:val="24"/>
          <w:szCs w:val="24"/>
        </w:rPr>
        <w:t xml:space="preserve">. 1 ustawy Pzp, w celu wykazania spełniania warunków udziału w postępowaniu, Wykonawca jest obowiązany wykazać Zamawiającemu, iż proponowany inny </w:t>
      </w:r>
      <w:r w:rsidR="00900277" w:rsidRPr="00F20944">
        <w:rPr>
          <w:rFonts w:ascii="Times New Roman" w:hAnsi="Times New Roman"/>
          <w:color w:val="000000" w:themeColor="text1"/>
          <w:sz w:val="24"/>
          <w:szCs w:val="24"/>
        </w:rPr>
        <w:t>P</w:t>
      </w:r>
      <w:r w:rsidRPr="00F20944">
        <w:rPr>
          <w:rFonts w:ascii="Times New Roman" w:hAnsi="Times New Roman"/>
          <w:color w:val="000000" w:themeColor="text1"/>
          <w:sz w:val="24"/>
          <w:szCs w:val="24"/>
        </w:rPr>
        <w:t>odwykonawca lub </w:t>
      </w:r>
      <w:r w:rsidR="00900277" w:rsidRPr="00F20944">
        <w:rPr>
          <w:rFonts w:ascii="Times New Roman" w:hAnsi="Times New Roman"/>
          <w:color w:val="000000" w:themeColor="text1"/>
          <w:sz w:val="24"/>
          <w:szCs w:val="24"/>
        </w:rPr>
        <w:t>W</w:t>
      </w:r>
      <w:r w:rsidRPr="00F20944">
        <w:rPr>
          <w:rFonts w:ascii="Times New Roman" w:hAnsi="Times New Roman"/>
          <w:color w:val="000000" w:themeColor="text1"/>
          <w:sz w:val="24"/>
          <w:szCs w:val="24"/>
        </w:rPr>
        <w:t>ykonawca samodzielnie spełnia je</w:t>
      </w:r>
      <w:r w:rsidR="0007071B"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w</w:t>
      </w:r>
      <w:r w:rsidR="0007071B"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 xml:space="preserve">stopniu nie mniejszym niż </w:t>
      </w:r>
      <w:r w:rsidR="00900277" w:rsidRPr="00F20944">
        <w:rPr>
          <w:rFonts w:ascii="Times New Roman" w:hAnsi="Times New Roman"/>
          <w:color w:val="000000" w:themeColor="text1"/>
          <w:sz w:val="24"/>
          <w:szCs w:val="24"/>
        </w:rPr>
        <w:t>P</w:t>
      </w:r>
      <w:r w:rsidRPr="00F20944">
        <w:rPr>
          <w:rFonts w:ascii="Times New Roman" w:hAnsi="Times New Roman"/>
          <w:color w:val="000000" w:themeColor="text1"/>
          <w:sz w:val="24"/>
          <w:szCs w:val="24"/>
        </w:rPr>
        <w:t>odwykonawca na którego zasoby Wykonawca powoływał się</w:t>
      </w:r>
      <w:r w:rsidR="004608CD"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w</w:t>
      </w:r>
      <w:r w:rsidR="004608CD"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trakcie postępowania o udzielenie zamówienia publicznego.</w:t>
      </w:r>
      <w:r w:rsidR="00CC7AA7" w:rsidRPr="00F20944">
        <w:rPr>
          <w:rFonts w:ascii="Times New Roman" w:hAnsi="Times New Roman"/>
          <w:color w:val="000000" w:themeColor="text1"/>
          <w:sz w:val="24"/>
          <w:szCs w:val="24"/>
        </w:rPr>
        <w:t xml:space="preserve"> Przepis </w:t>
      </w:r>
      <w:r w:rsidR="00AE4F14" w:rsidRPr="00F20944">
        <w:rPr>
          <w:rFonts w:ascii="Times New Roman" w:hAnsi="Times New Roman"/>
          <w:color w:val="000000" w:themeColor="text1"/>
          <w:sz w:val="24"/>
          <w:szCs w:val="24"/>
        </w:rPr>
        <w:t>art</w:t>
      </w:r>
      <w:r w:rsidR="00CC7AA7" w:rsidRPr="00F20944">
        <w:rPr>
          <w:rFonts w:ascii="Times New Roman" w:hAnsi="Times New Roman"/>
          <w:color w:val="000000" w:themeColor="text1"/>
          <w:sz w:val="24"/>
          <w:szCs w:val="24"/>
        </w:rPr>
        <w:t>. 122 ustawy Pzp stosuje się.</w:t>
      </w:r>
    </w:p>
    <w:p w14:paraId="19459ADC" w14:textId="77777777" w:rsidR="001F5B43" w:rsidRPr="00F20944" w:rsidRDefault="001F5B43" w:rsidP="00F20944">
      <w:pPr>
        <w:numPr>
          <w:ilvl w:val="3"/>
          <w:numId w:val="6"/>
        </w:numPr>
        <w:tabs>
          <w:tab w:val="clear" w:pos="2832"/>
        </w:tabs>
        <w:spacing w:line="276" w:lineRule="auto"/>
        <w:ind w:left="426" w:hanging="426"/>
        <w:rPr>
          <w:rStyle w:val="FontStyle104"/>
          <w:color w:val="000000" w:themeColor="text1"/>
          <w:sz w:val="24"/>
          <w:szCs w:val="24"/>
        </w:rPr>
      </w:pPr>
      <w:r w:rsidRPr="00F20944">
        <w:rPr>
          <w:rFonts w:ascii="Times New Roman" w:hAnsi="Times New Roman"/>
          <w:color w:val="000000" w:themeColor="text1"/>
          <w:sz w:val="24"/>
          <w:szCs w:val="24"/>
        </w:rPr>
        <w:t xml:space="preserve">Wykonawca, Podwykonawca lub dalszy Podwykonawca zamówienia na roboty budowlane zamierzający zawrzeć umowę o podwykonawstwo, której przedmiotem są roboty budowlane, jest obowiązany, </w:t>
      </w:r>
      <w:r w:rsidR="00B36F4B" w:rsidRPr="00F20944">
        <w:rPr>
          <w:rFonts w:ascii="Times New Roman" w:hAnsi="Times New Roman"/>
          <w:color w:val="000000" w:themeColor="text1"/>
          <w:sz w:val="24"/>
          <w:szCs w:val="24"/>
        </w:rPr>
        <w:t>w trakcie realizacji zamówienia</w:t>
      </w:r>
      <w:r w:rsidRPr="00F20944">
        <w:rPr>
          <w:rFonts w:ascii="Times New Roman" w:hAnsi="Times New Roman"/>
          <w:color w:val="000000" w:themeColor="text1"/>
          <w:sz w:val="24"/>
          <w:szCs w:val="24"/>
        </w:rPr>
        <w:t xml:space="preserve">, do przedłożenia </w:t>
      </w:r>
      <w:r w:rsidR="007B11D1" w:rsidRPr="00F20944">
        <w:rPr>
          <w:rFonts w:ascii="Times New Roman" w:hAnsi="Times New Roman"/>
          <w:color w:val="000000" w:themeColor="text1"/>
          <w:sz w:val="24"/>
          <w:szCs w:val="24"/>
        </w:rPr>
        <w:t>Z</w:t>
      </w:r>
      <w:r w:rsidRPr="00F20944">
        <w:rPr>
          <w:rFonts w:ascii="Times New Roman" w:hAnsi="Times New Roman"/>
          <w:color w:val="000000" w:themeColor="text1"/>
          <w:sz w:val="24"/>
          <w:szCs w:val="24"/>
        </w:rPr>
        <w:t>amawiającemu projektu tej umowy, przy czym Podwykonawca lub dalszy Podwykonawca jest obowiązany dołączyć zgodę Wykonawcy na zawarcie umowy o podwykonawstwo o treści zgodnej z projektem umowy.</w:t>
      </w:r>
      <w:r w:rsidR="002050B5" w:rsidRPr="00F20944">
        <w:rPr>
          <w:rFonts w:ascii="Times New Roman" w:hAnsi="Times New Roman"/>
          <w:color w:val="000000" w:themeColor="text1"/>
          <w:sz w:val="24"/>
          <w:szCs w:val="24"/>
        </w:rPr>
        <w:t xml:space="preserve"> </w:t>
      </w:r>
      <w:r w:rsidR="00225072" w:rsidRPr="00F20944">
        <w:rPr>
          <w:rStyle w:val="FontStyle104"/>
          <w:color w:val="000000" w:themeColor="text1"/>
          <w:sz w:val="24"/>
          <w:szCs w:val="24"/>
        </w:rPr>
        <w:t>W przypadku umów pomiędzy dalszymi Podwykonawcami zostanie dołączone również oświadczenie Podwykonawcy oraz odpowiednio dalszego Podwykonawcy.</w:t>
      </w:r>
    </w:p>
    <w:p w14:paraId="1E52B5C0" w14:textId="77777777" w:rsidR="008E3425" w:rsidRPr="00F20944" w:rsidRDefault="008E3425" w:rsidP="00F20944">
      <w:pPr>
        <w:numPr>
          <w:ilvl w:val="3"/>
          <w:numId w:val="6"/>
        </w:numPr>
        <w:tabs>
          <w:tab w:val="clear" w:pos="2832"/>
        </w:tabs>
        <w:spacing w:line="276" w:lineRule="auto"/>
        <w:ind w:left="426" w:hanging="426"/>
        <w:rPr>
          <w:rFonts w:ascii="Times New Roman" w:hAnsi="Times New Roman"/>
          <w:color w:val="000000" w:themeColor="text1"/>
          <w:sz w:val="24"/>
          <w:szCs w:val="24"/>
        </w:rPr>
      </w:pPr>
      <w:r w:rsidRPr="00F20944">
        <w:rPr>
          <w:rFonts w:ascii="Times New Roman" w:hAnsi="Times New Roman"/>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Wykonawcą.</w:t>
      </w:r>
    </w:p>
    <w:p w14:paraId="661359B2" w14:textId="77777777" w:rsidR="001F5B43" w:rsidRPr="00F20944" w:rsidRDefault="001F5B43" w:rsidP="00F20944">
      <w:pPr>
        <w:numPr>
          <w:ilvl w:val="3"/>
          <w:numId w:val="6"/>
        </w:numPr>
        <w:tabs>
          <w:tab w:val="clear" w:pos="2832"/>
        </w:tabs>
        <w:spacing w:line="276" w:lineRule="auto"/>
        <w:ind w:left="426" w:hanging="426"/>
        <w:rPr>
          <w:rStyle w:val="alb"/>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Zamawiający, w terminie </w:t>
      </w:r>
      <w:r w:rsidR="00690AF9" w:rsidRPr="00F20944">
        <w:rPr>
          <w:rFonts w:ascii="Times New Roman" w:hAnsi="Times New Roman"/>
          <w:color w:val="000000" w:themeColor="text1"/>
          <w:sz w:val="24"/>
          <w:szCs w:val="24"/>
        </w:rPr>
        <w:t xml:space="preserve">30 </w:t>
      </w:r>
      <w:r w:rsidRPr="00F20944">
        <w:rPr>
          <w:rFonts w:ascii="Times New Roman" w:hAnsi="Times New Roman"/>
          <w:color w:val="000000" w:themeColor="text1"/>
          <w:sz w:val="24"/>
          <w:szCs w:val="24"/>
        </w:rPr>
        <w:t xml:space="preserve">dni od przedłożenia mu dokumentów o których mowa ust. </w:t>
      </w:r>
      <w:r w:rsidR="00FF19DD" w:rsidRPr="00F20944">
        <w:rPr>
          <w:rFonts w:ascii="Times New Roman" w:hAnsi="Times New Roman"/>
          <w:color w:val="000000" w:themeColor="text1"/>
          <w:sz w:val="24"/>
          <w:szCs w:val="24"/>
        </w:rPr>
        <w:t>5</w:t>
      </w:r>
      <w:r w:rsidRPr="00F20944">
        <w:rPr>
          <w:rFonts w:ascii="Times New Roman" w:hAnsi="Times New Roman"/>
          <w:color w:val="000000" w:themeColor="text1"/>
          <w:sz w:val="24"/>
          <w:szCs w:val="24"/>
        </w:rPr>
        <w:t>, zgłasza w formie pisemnej</w:t>
      </w:r>
      <w:r w:rsidR="00B36F4B" w:rsidRPr="00F20944">
        <w:rPr>
          <w:rFonts w:ascii="Times New Roman" w:hAnsi="Times New Roman"/>
          <w:color w:val="000000" w:themeColor="text1"/>
          <w:sz w:val="24"/>
          <w:szCs w:val="24"/>
        </w:rPr>
        <w:t xml:space="preserve">, pod rygorem nieważności, </w:t>
      </w:r>
      <w:r w:rsidRPr="00F20944">
        <w:rPr>
          <w:rFonts w:ascii="Times New Roman" w:hAnsi="Times New Roman"/>
          <w:color w:val="000000" w:themeColor="text1"/>
          <w:sz w:val="24"/>
          <w:szCs w:val="24"/>
        </w:rPr>
        <w:t>zastrzeżenia do projektu umowy o</w:t>
      </w:r>
      <w:r w:rsidR="00B36F4B"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podwykonawstwo, której przedmiotem są</w:t>
      </w:r>
      <w:r w:rsidR="00690AF9"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roboty budowlane:</w:t>
      </w:r>
    </w:p>
    <w:p w14:paraId="0F64DE6E" w14:textId="77777777" w:rsidR="001F5B43" w:rsidRPr="00F20944" w:rsidRDefault="001F5B43" w:rsidP="00F20944">
      <w:pPr>
        <w:pStyle w:val="Akapitzlist"/>
        <w:numPr>
          <w:ilvl w:val="0"/>
          <w:numId w:val="46"/>
        </w:numPr>
        <w:tabs>
          <w:tab w:val="left" w:pos="851"/>
        </w:tabs>
        <w:spacing w:line="276" w:lineRule="auto"/>
        <w:ind w:left="851" w:hanging="425"/>
        <w:rPr>
          <w:rStyle w:val="alb"/>
          <w:rFonts w:ascii="Times New Roman" w:hAnsi="Times New Roman"/>
          <w:color w:val="000000" w:themeColor="text1"/>
          <w:sz w:val="24"/>
          <w:szCs w:val="24"/>
        </w:rPr>
      </w:pPr>
      <w:r w:rsidRPr="00F20944">
        <w:rPr>
          <w:rFonts w:ascii="Times New Roman" w:hAnsi="Times New Roman"/>
          <w:color w:val="000000" w:themeColor="text1"/>
          <w:sz w:val="24"/>
          <w:szCs w:val="24"/>
        </w:rPr>
        <w:t>niespełniającej wymagań określonych w niniejszej umowie;</w:t>
      </w:r>
    </w:p>
    <w:p w14:paraId="2BB5D07E" w14:textId="77777777" w:rsidR="001F5B43" w:rsidRPr="00F20944" w:rsidRDefault="001F5B43" w:rsidP="00F20944">
      <w:pPr>
        <w:pStyle w:val="Akapitzlist"/>
        <w:numPr>
          <w:ilvl w:val="0"/>
          <w:numId w:val="46"/>
        </w:numPr>
        <w:tabs>
          <w:tab w:val="left" w:pos="851"/>
        </w:tabs>
        <w:spacing w:line="276" w:lineRule="auto"/>
        <w:ind w:left="851" w:hanging="425"/>
        <w:rPr>
          <w:rFonts w:ascii="Times New Roman" w:hAnsi="Times New Roman"/>
          <w:color w:val="000000" w:themeColor="text1"/>
          <w:sz w:val="24"/>
          <w:szCs w:val="24"/>
        </w:rPr>
      </w:pPr>
      <w:r w:rsidRPr="00F20944">
        <w:rPr>
          <w:rFonts w:ascii="Times New Roman" w:hAnsi="Times New Roman"/>
          <w:color w:val="000000" w:themeColor="text1"/>
          <w:sz w:val="24"/>
          <w:szCs w:val="24"/>
        </w:rPr>
        <w:t>gdy przewiduje termin zapłaty wynagrodzenia dłuższy</w:t>
      </w:r>
      <w:r w:rsidR="00C55567" w:rsidRPr="00F20944">
        <w:rPr>
          <w:rFonts w:ascii="Times New Roman" w:hAnsi="Times New Roman"/>
          <w:color w:val="000000" w:themeColor="text1"/>
          <w:sz w:val="24"/>
          <w:szCs w:val="24"/>
        </w:rPr>
        <w:t xml:space="preserve"> niż określony w ust. 10</w:t>
      </w:r>
      <w:r w:rsidR="008E3425" w:rsidRPr="00F20944">
        <w:rPr>
          <w:rFonts w:ascii="Times New Roman" w:hAnsi="Times New Roman"/>
          <w:color w:val="000000" w:themeColor="text1"/>
          <w:sz w:val="24"/>
          <w:szCs w:val="24"/>
        </w:rPr>
        <w:t>;</w:t>
      </w:r>
    </w:p>
    <w:p w14:paraId="790C43E4" w14:textId="77777777" w:rsidR="008E3425" w:rsidRPr="00F20944" w:rsidRDefault="008E3425" w:rsidP="00F20944">
      <w:pPr>
        <w:pStyle w:val="Akapitzlist"/>
        <w:numPr>
          <w:ilvl w:val="0"/>
          <w:numId w:val="46"/>
        </w:numPr>
        <w:tabs>
          <w:tab w:val="left" w:pos="851"/>
        </w:tabs>
        <w:spacing w:line="276" w:lineRule="auto"/>
        <w:ind w:left="851" w:hanging="425"/>
        <w:rPr>
          <w:rFonts w:ascii="Times New Roman" w:hAnsi="Times New Roman"/>
          <w:color w:val="000000" w:themeColor="text1"/>
          <w:sz w:val="24"/>
          <w:szCs w:val="24"/>
        </w:rPr>
      </w:pPr>
      <w:r w:rsidRPr="00F20944">
        <w:rPr>
          <w:rFonts w:ascii="Times New Roman" w:hAnsi="Times New Roman"/>
          <w:color w:val="000000" w:themeColor="text1"/>
          <w:sz w:val="24"/>
          <w:szCs w:val="24"/>
        </w:rPr>
        <w:t>zawiera postanowienia niezgodne z ust. 6.</w:t>
      </w:r>
    </w:p>
    <w:p w14:paraId="66958507" w14:textId="77777777" w:rsidR="001F5B43" w:rsidRPr="00F20944" w:rsidRDefault="001F5B43" w:rsidP="00F20944">
      <w:pPr>
        <w:spacing w:line="276" w:lineRule="auto"/>
        <w:ind w:left="426"/>
        <w:rPr>
          <w:rFonts w:ascii="Times New Roman" w:hAnsi="Times New Roman"/>
          <w:color w:val="000000" w:themeColor="text1"/>
          <w:sz w:val="24"/>
          <w:szCs w:val="24"/>
        </w:rPr>
      </w:pPr>
      <w:r w:rsidRPr="00F20944">
        <w:rPr>
          <w:rFonts w:ascii="Times New Roman" w:hAnsi="Times New Roman"/>
          <w:color w:val="000000" w:themeColor="text1"/>
          <w:sz w:val="24"/>
          <w:szCs w:val="24"/>
        </w:rPr>
        <w:t>Niezgłoszenie w formie pisemnej zastrzeżeń w terminie wskazanym w zdaniu pierwszym, uważa się za akceptację projektu umowy przez Zamawiającego.</w:t>
      </w:r>
    </w:p>
    <w:p w14:paraId="111D397C" w14:textId="77777777" w:rsidR="00D44412" w:rsidRPr="00F20944" w:rsidRDefault="00D44412" w:rsidP="00F20944">
      <w:pPr>
        <w:numPr>
          <w:ilvl w:val="3"/>
          <w:numId w:val="6"/>
        </w:numPr>
        <w:tabs>
          <w:tab w:val="clear" w:pos="2832"/>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Umowa Wykonawcy z Podwykonawcą lub dalszym Podwykonawcą musi być zawarta </w:t>
      </w:r>
      <w:r w:rsidR="008E3425" w:rsidRPr="00F20944">
        <w:rPr>
          <w:rFonts w:ascii="Times New Roman" w:hAnsi="Times New Roman"/>
          <w:color w:val="000000" w:themeColor="text1"/>
          <w:sz w:val="24"/>
          <w:szCs w:val="24"/>
        </w:rPr>
        <w:t>w formie pisemnej</w:t>
      </w:r>
      <w:r w:rsidRPr="00F20944">
        <w:rPr>
          <w:rFonts w:ascii="Times New Roman" w:hAnsi="Times New Roman"/>
          <w:color w:val="000000" w:themeColor="text1"/>
          <w:sz w:val="24"/>
          <w:szCs w:val="24"/>
        </w:rPr>
        <w:t>, pod rygorem nieważności i zawierać w szczególności:</w:t>
      </w:r>
    </w:p>
    <w:p w14:paraId="2932F8A7" w14:textId="77777777" w:rsidR="00D44412" w:rsidRPr="00F20944" w:rsidRDefault="006B5EDE" w:rsidP="00F20944">
      <w:pPr>
        <w:pStyle w:val="NormalnyWeb"/>
        <w:numPr>
          <w:ilvl w:val="0"/>
          <w:numId w:val="23"/>
        </w:numPr>
        <w:tabs>
          <w:tab w:val="clear" w:pos="1909"/>
          <w:tab w:val="left" w:pos="851"/>
        </w:tabs>
        <w:spacing w:before="0" w:beforeAutospacing="0" w:after="0" w:afterAutospacing="0" w:line="276" w:lineRule="auto"/>
        <w:ind w:left="851" w:hanging="425"/>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oznaczenie stron umowy;</w:t>
      </w:r>
    </w:p>
    <w:p w14:paraId="2379F7C3" w14:textId="77777777" w:rsidR="00D44412" w:rsidRPr="00F20944" w:rsidRDefault="006B5EDE" w:rsidP="00F20944">
      <w:pPr>
        <w:pStyle w:val="NormalnyWeb"/>
        <w:numPr>
          <w:ilvl w:val="0"/>
          <w:numId w:val="23"/>
        </w:numPr>
        <w:tabs>
          <w:tab w:val="clear" w:pos="1909"/>
          <w:tab w:val="left" w:pos="851"/>
        </w:tabs>
        <w:spacing w:before="0" w:beforeAutospacing="0" w:after="0" w:afterAutospacing="0" w:line="276" w:lineRule="auto"/>
        <w:ind w:left="851" w:hanging="425"/>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lastRenderedPageBreak/>
        <w:t>z</w:t>
      </w:r>
      <w:r w:rsidR="00D44412" w:rsidRPr="00F20944">
        <w:rPr>
          <w:rFonts w:ascii="Times New Roman" w:hAnsi="Times New Roman" w:cs="Times New Roman"/>
          <w:color w:val="000000" w:themeColor="text1"/>
          <w:sz w:val="24"/>
          <w:szCs w:val="24"/>
        </w:rPr>
        <w:t>akres robót powierzonych podwykonawcy wraz z dokumentacją p</w:t>
      </w:r>
      <w:r w:rsidRPr="00F20944">
        <w:rPr>
          <w:rFonts w:ascii="Times New Roman" w:hAnsi="Times New Roman" w:cs="Times New Roman"/>
          <w:color w:val="000000" w:themeColor="text1"/>
          <w:sz w:val="24"/>
          <w:szCs w:val="24"/>
        </w:rPr>
        <w:t>rojektową obejmującą ten</w:t>
      </w:r>
      <w:r w:rsidR="00433C05" w:rsidRPr="00F20944">
        <w:rPr>
          <w:rFonts w:ascii="Times New Roman" w:hAnsi="Times New Roman" w:cs="Times New Roman"/>
          <w:color w:val="000000" w:themeColor="text1"/>
          <w:sz w:val="24"/>
          <w:szCs w:val="24"/>
        </w:rPr>
        <w:t> </w:t>
      </w:r>
      <w:r w:rsidRPr="00F20944">
        <w:rPr>
          <w:rFonts w:ascii="Times New Roman" w:hAnsi="Times New Roman" w:cs="Times New Roman"/>
          <w:color w:val="000000" w:themeColor="text1"/>
          <w:sz w:val="24"/>
          <w:szCs w:val="24"/>
        </w:rPr>
        <w:t>zakres;</w:t>
      </w:r>
    </w:p>
    <w:p w14:paraId="1922A632" w14:textId="77777777" w:rsidR="00D44412" w:rsidRPr="00F20944" w:rsidRDefault="006B5EDE" w:rsidP="00F20944">
      <w:pPr>
        <w:pStyle w:val="NormalnyWeb"/>
        <w:numPr>
          <w:ilvl w:val="0"/>
          <w:numId w:val="23"/>
        </w:numPr>
        <w:tabs>
          <w:tab w:val="clear" w:pos="1909"/>
          <w:tab w:val="left" w:pos="851"/>
        </w:tabs>
        <w:spacing w:before="0" w:beforeAutospacing="0" w:after="0" w:afterAutospacing="0" w:line="276" w:lineRule="auto"/>
        <w:ind w:left="851" w:hanging="425"/>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k</w:t>
      </w:r>
      <w:r w:rsidR="00D44412" w:rsidRPr="00F20944">
        <w:rPr>
          <w:rFonts w:ascii="Times New Roman" w:hAnsi="Times New Roman" w:cs="Times New Roman"/>
          <w:color w:val="000000" w:themeColor="text1"/>
          <w:sz w:val="24"/>
          <w:szCs w:val="24"/>
        </w:rPr>
        <w:t>wotę wynagro</w:t>
      </w:r>
      <w:r w:rsidRPr="00F20944">
        <w:rPr>
          <w:rFonts w:ascii="Times New Roman" w:hAnsi="Times New Roman" w:cs="Times New Roman"/>
          <w:color w:val="000000" w:themeColor="text1"/>
          <w:sz w:val="24"/>
          <w:szCs w:val="24"/>
        </w:rPr>
        <w:t>dzenia za wykonane roboty w PLN;</w:t>
      </w:r>
    </w:p>
    <w:p w14:paraId="614E8209" w14:textId="77777777" w:rsidR="00D44412" w:rsidRPr="00F20944" w:rsidRDefault="006B5EDE" w:rsidP="00F20944">
      <w:pPr>
        <w:pStyle w:val="NormalnyWeb"/>
        <w:numPr>
          <w:ilvl w:val="0"/>
          <w:numId w:val="23"/>
        </w:numPr>
        <w:tabs>
          <w:tab w:val="clear" w:pos="1909"/>
          <w:tab w:val="left" w:pos="851"/>
        </w:tabs>
        <w:spacing w:before="0" w:beforeAutospacing="0" w:after="0" w:afterAutospacing="0" w:line="276" w:lineRule="auto"/>
        <w:ind w:left="851" w:hanging="425"/>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t</w:t>
      </w:r>
      <w:r w:rsidR="00D44412" w:rsidRPr="00F20944">
        <w:rPr>
          <w:rFonts w:ascii="Times New Roman" w:hAnsi="Times New Roman" w:cs="Times New Roman"/>
          <w:color w:val="000000" w:themeColor="text1"/>
          <w:sz w:val="24"/>
          <w:szCs w:val="24"/>
        </w:rPr>
        <w:t>ermin wykonania robót powierzonych Podwyko</w:t>
      </w:r>
      <w:r w:rsidRPr="00F20944">
        <w:rPr>
          <w:rFonts w:ascii="Times New Roman" w:hAnsi="Times New Roman" w:cs="Times New Roman"/>
          <w:color w:val="000000" w:themeColor="text1"/>
          <w:sz w:val="24"/>
          <w:szCs w:val="24"/>
        </w:rPr>
        <w:t>nawcy lub dalszemu Podwykonawcy;</w:t>
      </w:r>
    </w:p>
    <w:p w14:paraId="1BDF841D" w14:textId="77777777" w:rsidR="00D44412" w:rsidRPr="00F20944" w:rsidRDefault="006B5EDE" w:rsidP="00F20944">
      <w:pPr>
        <w:pStyle w:val="NormalnyWeb"/>
        <w:numPr>
          <w:ilvl w:val="0"/>
          <w:numId w:val="23"/>
        </w:numPr>
        <w:tabs>
          <w:tab w:val="clear" w:pos="1909"/>
          <w:tab w:val="left" w:pos="851"/>
        </w:tabs>
        <w:spacing w:before="0" w:beforeAutospacing="0" w:after="0" w:afterAutospacing="0" w:line="276" w:lineRule="auto"/>
        <w:ind w:left="851" w:hanging="425"/>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w</w:t>
      </w:r>
      <w:r w:rsidR="00D44412" w:rsidRPr="00F20944">
        <w:rPr>
          <w:rFonts w:ascii="Times New Roman" w:hAnsi="Times New Roman" w:cs="Times New Roman"/>
          <w:color w:val="000000" w:themeColor="text1"/>
          <w:sz w:val="24"/>
          <w:szCs w:val="24"/>
        </w:rPr>
        <w:t>arunki do</w:t>
      </w:r>
      <w:r w:rsidRPr="00F20944">
        <w:rPr>
          <w:rFonts w:ascii="Times New Roman" w:hAnsi="Times New Roman" w:cs="Times New Roman"/>
          <w:color w:val="000000" w:themeColor="text1"/>
          <w:sz w:val="24"/>
          <w:szCs w:val="24"/>
        </w:rPr>
        <w:t>konania płatności wynagrodzenia;</w:t>
      </w:r>
    </w:p>
    <w:p w14:paraId="68DC1523" w14:textId="77777777" w:rsidR="00D44412" w:rsidRPr="00F20944" w:rsidRDefault="006B5EDE" w:rsidP="00F20944">
      <w:pPr>
        <w:pStyle w:val="NormalnyWeb"/>
        <w:numPr>
          <w:ilvl w:val="0"/>
          <w:numId w:val="23"/>
        </w:numPr>
        <w:tabs>
          <w:tab w:val="clear" w:pos="1909"/>
          <w:tab w:val="left" w:pos="851"/>
        </w:tabs>
        <w:spacing w:before="0" w:beforeAutospacing="0" w:after="0" w:afterAutospacing="0" w:line="276" w:lineRule="auto"/>
        <w:ind w:left="851" w:hanging="425"/>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termin zapłaty wynagrodzenia;</w:t>
      </w:r>
    </w:p>
    <w:p w14:paraId="5E23E04A" w14:textId="77777777" w:rsidR="00D44412" w:rsidRPr="00F20944" w:rsidRDefault="006B5EDE" w:rsidP="00F20944">
      <w:pPr>
        <w:pStyle w:val="NormalnyWeb"/>
        <w:numPr>
          <w:ilvl w:val="0"/>
          <w:numId w:val="23"/>
        </w:numPr>
        <w:tabs>
          <w:tab w:val="clear" w:pos="1909"/>
          <w:tab w:val="left" w:pos="851"/>
        </w:tabs>
        <w:spacing w:before="0" w:beforeAutospacing="0" w:after="0" w:afterAutospacing="0" w:line="276" w:lineRule="auto"/>
        <w:ind w:left="851" w:hanging="425"/>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n</w:t>
      </w:r>
      <w:r w:rsidR="00D44412" w:rsidRPr="00F20944">
        <w:rPr>
          <w:rFonts w:ascii="Times New Roman" w:hAnsi="Times New Roman" w:cs="Times New Roman"/>
          <w:color w:val="000000" w:themeColor="text1"/>
          <w:sz w:val="24"/>
          <w:szCs w:val="24"/>
        </w:rPr>
        <w:t>r rachunku bankowego na który należy dokonać zapłaty wynagrodzenia.</w:t>
      </w:r>
    </w:p>
    <w:p w14:paraId="21606B66" w14:textId="77777777" w:rsidR="00D44412" w:rsidRPr="00F20944" w:rsidRDefault="00D44412" w:rsidP="00F20944">
      <w:pPr>
        <w:numPr>
          <w:ilvl w:val="3"/>
          <w:numId w:val="6"/>
        </w:numPr>
        <w:tabs>
          <w:tab w:val="clear" w:pos="2832"/>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Umowa o podwykonawstwo, której przedmiotem są roboty budowlane nie może zawierać postanowień:</w:t>
      </w:r>
    </w:p>
    <w:p w14:paraId="0B04ECD8" w14:textId="77777777" w:rsidR="00D44412" w:rsidRPr="00F20944" w:rsidRDefault="00B25849" w:rsidP="00F20944">
      <w:pPr>
        <w:pStyle w:val="NormalnyWeb"/>
        <w:numPr>
          <w:ilvl w:val="0"/>
          <w:numId w:val="24"/>
        </w:numPr>
        <w:tabs>
          <w:tab w:val="clear" w:pos="1920"/>
          <w:tab w:val="num" w:pos="840"/>
        </w:tabs>
        <w:spacing w:before="0" w:beforeAutospacing="0" w:after="0" w:afterAutospacing="0" w:line="276" w:lineRule="auto"/>
        <w:ind w:left="840" w:hanging="480"/>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u</w:t>
      </w:r>
      <w:r w:rsidR="00D44412" w:rsidRPr="00F20944">
        <w:rPr>
          <w:rFonts w:ascii="Times New Roman" w:hAnsi="Times New Roman" w:cs="Times New Roman"/>
          <w:color w:val="000000" w:themeColor="text1"/>
          <w:sz w:val="24"/>
          <w:szCs w:val="24"/>
        </w:rPr>
        <w:t>zależniających uzyskanie przez podwykonawcę płatności od Wykonawcy od zapłaty wynagrodzenia przysługującego Wykonawcy z tytułu realizacj</w:t>
      </w:r>
      <w:r w:rsidRPr="00F20944">
        <w:rPr>
          <w:rFonts w:ascii="Times New Roman" w:hAnsi="Times New Roman" w:cs="Times New Roman"/>
          <w:color w:val="000000" w:themeColor="text1"/>
          <w:sz w:val="24"/>
          <w:szCs w:val="24"/>
        </w:rPr>
        <w:t>i umowy zawartej z Zamawiającym;</w:t>
      </w:r>
    </w:p>
    <w:p w14:paraId="56FEC434" w14:textId="77777777" w:rsidR="00D44412" w:rsidRPr="00F20944" w:rsidRDefault="00B25849" w:rsidP="00F20944">
      <w:pPr>
        <w:pStyle w:val="NormalnyWeb"/>
        <w:numPr>
          <w:ilvl w:val="0"/>
          <w:numId w:val="24"/>
        </w:numPr>
        <w:tabs>
          <w:tab w:val="clear" w:pos="1920"/>
          <w:tab w:val="num" w:pos="840"/>
          <w:tab w:val="left" w:pos="1418"/>
        </w:tabs>
        <w:spacing w:before="0" w:beforeAutospacing="0" w:after="0" w:afterAutospacing="0" w:line="276" w:lineRule="auto"/>
        <w:ind w:left="840" w:hanging="480"/>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u</w:t>
      </w:r>
      <w:r w:rsidR="00D44412" w:rsidRPr="00F20944">
        <w:rPr>
          <w:rFonts w:ascii="Times New Roman" w:hAnsi="Times New Roman" w:cs="Times New Roman"/>
          <w:color w:val="000000" w:themeColor="text1"/>
          <w:sz w:val="24"/>
          <w:szCs w:val="24"/>
        </w:rPr>
        <w:t>zależniających zwrot kwot zabezpieczenia wniesionych przez podwykonawcę na rzecz Wykonawcy od zwrotu zabezpieczenia należytego wykonania umowy wniesionego przez W</w:t>
      </w:r>
      <w:r w:rsidRPr="00F20944">
        <w:rPr>
          <w:rFonts w:ascii="Times New Roman" w:hAnsi="Times New Roman" w:cs="Times New Roman"/>
          <w:color w:val="000000" w:themeColor="text1"/>
          <w:sz w:val="24"/>
          <w:szCs w:val="24"/>
        </w:rPr>
        <w:t>ykonawcę na rzecz Zamawiającego;</w:t>
      </w:r>
    </w:p>
    <w:p w14:paraId="06B9DF67" w14:textId="77777777" w:rsidR="00D44412" w:rsidRPr="00F20944" w:rsidRDefault="00B25849" w:rsidP="00F20944">
      <w:pPr>
        <w:pStyle w:val="NormalnyWeb"/>
        <w:numPr>
          <w:ilvl w:val="0"/>
          <w:numId w:val="24"/>
        </w:numPr>
        <w:tabs>
          <w:tab w:val="clear" w:pos="1920"/>
          <w:tab w:val="num" w:pos="840"/>
        </w:tabs>
        <w:spacing w:before="0" w:beforeAutospacing="0" w:after="0" w:afterAutospacing="0" w:line="276" w:lineRule="auto"/>
        <w:ind w:left="840" w:hanging="480"/>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o</w:t>
      </w:r>
      <w:r w:rsidR="00D44412" w:rsidRPr="00F20944">
        <w:rPr>
          <w:rFonts w:ascii="Times New Roman" w:hAnsi="Times New Roman" w:cs="Times New Roman"/>
          <w:color w:val="000000" w:themeColor="text1"/>
          <w:sz w:val="24"/>
          <w:szCs w:val="24"/>
        </w:rPr>
        <w:t>kreślających termin realizacji robót budowlanych w sposób uniemożliwiający ich realizację w</w:t>
      </w:r>
      <w:r w:rsidRPr="00F20944">
        <w:rPr>
          <w:rFonts w:ascii="Times New Roman" w:hAnsi="Times New Roman" w:cs="Times New Roman"/>
          <w:color w:val="000000" w:themeColor="text1"/>
          <w:sz w:val="24"/>
          <w:szCs w:val="24"/>
        </w:rPr>
        <w:t> </w:t>
      </w:r>
      <w:r w:rsidR="00D44412" w:rsidRPr="00F20944">
        <w:rPr>
          <w:rFonts w:ascii="Times New Roman" w:hAnsi="Times New Roman" w:cs="Times New Roman"/>
          <w:color w:val="000000" w:themeColor="text1"/>
          <w:sz w:val="24"/>
          <w:szCs w:val="24"/>
        </w:rPr>
        <w:t>terminie określonym w umowie zawartej pom</w:t>
      </w:r>
      <w:r w:rsidRPr="00F20944">
        <w:rPr>
          <w:rFonts w:ascii="Times New Roman" w:hAnsi="Times New Roman" w:cs="Times New Roman"/>
          <w:color w:val="000000" w:themeColor="text1"/>
          <w:sz w:val="24"/>
          <w:szCs w:val="24"/>
        </w:rPr>
        <w:t>iędzy Zamawiającym a Wykonawcą;</w:t>
      </w:r>
    </w:p>
    <w:p w14:paraId="23BC2419" w14:textId="77777777" w:rsidR="00D44412" w:rsidRPr="00F20944" w:rsidRDefault="00B25849" w:rsidP="00F20944">
      <w:pPr>
        <w:pStyle w:val="NormalnyWeb"/>
        <w:numPr>
          <w:ilvl w:val="0"/>
          <w:numId w:val="24"/>
        </w:numPr>
        <w:tabs>
          <w:tab w:val="clear" w:pos="1920"/>
          <w:tab w:val="num" w:pos="840"/>
          <w:tab w:val="left" w:pos="1276"/>
        </w:tabs>
        <w:spacing w:before="0" w:beforeAutospacing="0" w:after="0" w:afterAutospacing="0" w:line="276" w:lineRule="auto"/>
        <w:ind w:left="840" w:hanging="480"/>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d</w:t>
      </w:r>
      <w:r w:rsidR="00D44412" w:rsidRPr="00F20944">
        <w:rPr>
          <w:rFonts w:ascii="Times New Roman" w:hAnsi="Times New Roman" w:cs="Times New Roman"/>
          <w:color w:val="000000" w:themeColor="text1"/>
          <w:sz w:val="24"/>
          <w:szCs w:val="24"/>
        </w:rPr>
        <w:t>otyczących sposobu rozliczeń za wykonane roboty uniemożliwiającego rozliczenie tych robót pomiędzy Zamawiającym a Wykonawcą na podstawie zawartej między nimi umowy.</w:t>
      </w:r>
    </w:p>
    <w:p w14:paraId="03C196F9" w14:textId="77777777" w:rsidR="00D44412" w:rsidRPr="00F20944" w:rsidRDefault="00D44412" w:rsidP="00F20944">
      <w:pPr>
        <w:numPr>
          <w:ilvl w:val="3"/>
          <w:numId w:val="6"/>
        </w:numPr>
        <w:tabs>
          <w:tab w:val="clear" w:pos="2832"/>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Termin zapłaty wynagrodzenia Podwykonawcy lub dalszemu Podwykonawcy przewidziany w</w:t>
      </w:r>
      <w:r w:rsidR="0007071B"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umowie o podwykonawstwo nie może być dłuższy niż 30 dni od dnia doręczenia Wykonawcy, Podwykonawcy lub dalszemu Podwykonawcy faktury lub rachunku potwierdzającego wykonanie przedmiotu umowy o podwykonawstwo.</w:t>
      </w:r>
    </w:p>
    <w:p w14:paraId="34C9714D" w14:textId="77777777" w:rsidR="00D44412" w:rsidRPr="00F20944" w:rsidRDefault="001F5B43" w:rsidP="00F20944">
      <w:pPr>
        <w:numPr>
          <w:ilvl w:val="3"/>
          <w:numId w:val="6"/>
        </w:numPr>
        <w:tabs>
          <w:tab w:val="clear" w:pos="2832"/>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Wykonawca, Podwykonawca lub dalszy Podwykonawca zamówienia na roboty budowlane przedkłada Zamawiającemu poświadczoną za zgodność z oryginałem kopię zawartej umowy o</w:t>
      </w:r>
      <w:r w:rsidR="0007071B"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podwykonawstwo, której przedmiotem są roboty budowlane, w terminie 7 dni od dnia jej</w:t>
      </w:r>
      <w:r w:rsidR="0007071B"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zawarcia.</w:t>
      </w:r>
    </w:p>
    <w:p w14:paraId="2F0C5C35" w14:textId="77777777" w:rsidR="00D44412" w:rsidRPr="00F20944" w:rsidRDefault="00D44412" w:rsidP="00F20944">
      <w:pPr>
        <w:numPr>
          <w:ilvl w:val="3"/>
          <w:numId w:val="6"/>
        </w:numPr>
        <w:tabs>
          <w:tab w:val="clear" w:pos="2832"/>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Wykonawca przedłoży wraz z kopią umowy o podwykonawstwo o której mowa w ust. </w:t>
      </w:r>
      <w:r w:rsidR="00432C86" w:rsidRPr="00F20944">
        <w:rPr>
          <w:rFonts w:ascii="Times New Roman" w:hAnsi="Times New Roman"/>
          <w:color w:val="000000" w:themeColor="text1"/>
          <w:sz w:val="24"/>
          <w:szCs w:val="24"/>
        </w:rPr>
        <w:t>11</w:t>
      </w:r>
      <w:r w:rsidRPr="00F20944">
        <w:rPr>
          <w:rFonts w:ascii="Times New Roman" w:hAnsi="Times New Roman"/>
          <w:color w:val="000000" w:themeColor="text1"/>
          <w:sz w:val="24"/>
          <w:szCs w:val="24"/>
        </w:rPr>
        <w:t> odpis z</w:t>
      </w:r>
      <w:r w:rsidR="0007071B"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Krajowego Rejestru Sądowego podwykonawcy, lub inny dokument właściwy z uwagi na status prawny podwykonawcy, potwierdzający uprawnienia osób zawierających umowę w imieniu podwykonawcy.</w:t>
      </w:r>
    </w:p>
    <w:p w14:paraId="083A30CD" w14:textId="77777777" w:rsidR="001F5B43" w:rsidRPr="00F20944" w:rsidRDefault="001F5B43" w:rsidP="00F20944">
      <w:pPr>
        <w:numPr>
          <w:ilvl w:val="3"/>
          <w:numId w:val="6"/>
        </w:numPr>
        <w:tabs>
          <w:tab w:val="clear" w:pos="2832"/>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Zamawiający, w terminie 14 dni od przedłożeni</w:t>
      </w:r>
      <w:r w:rsidR="00B5330A" w:rsidRPr="00F20944">
        <w:rPr>
          <w:rFonts w:ascii="Times New Roman" w:hAnsi="Times New Roman"/>
          <w:color w:val="000000" w:themeColor="text1"/>
          <w:sz w:val="24"/>
          <w:szCs w:val="24"/>
        </w:rPr>
        <w:t>a</w:t>
      </w:r>
      <w:r w:rsidRPr="00F20944">
        <w:rPr>
          <w:rFonts w:ascii="Times New Roman" w:hAnsi="Times New Roman"/>
          <w:color w:val="000000" w:themeColor="text1"/>
          <w:sz w:val="24"/>
          <w:szCs w:val="24"/>
        </w:rPr>
        <w:t xml:space="preserve"> mu dokumentów o których mowa ust. </w:t>
      </w:r>
      <w:r w:rsidR="001872C4" w:rsidRPr="00F20944">
        <w:rPr>
          <w:rFonts w:ascii="Times New Roman" w:hAnsi="Times New Roman"/>
          <w:color w:val="000000" w:themeColor="text1"/>
          <w:sz w:val="24"/>
          <w:szCs w:val="24"/>
        </w:rPr>
        <w:t>1</w:t>
      </w:r>
      <w:r w:rsidR="00432C86" w:rsidRPr="00F20944">
        <w:rPr>
          <w:rFonts w:ascii="Times New Roman" w:hAnsi="Times New Roman"/>
          <w:color w:val="000000" w:themeColor="text1"/>
          <w:sz w:val="24"/>
          <w:szCs w:val="24"/>
        </w:rPr>
        <w:t>1</w:t>
      </w:r>
      <w:r w:rsidRPr="00F20944">
        <w:rPr>
          <w:rFonts w:ascii="Times New Roman" w:hAnsi="Times New Roman"/>
          <w:color w:val="000000" w:themeColor="text1"/>
          <w:sz w:val="24"/>
          <w:szCs w:val="24"/>
        </w:rPr>
        <w:t>, zgłasza w formie pisemnej</w:t>
      </w:r>
      <w:r w:rsidR="00432C86" w:rsidRPr="00F20944">
        <w:rPr>
          <w:rFonts w:ascii="Times New Roman" w:hAnsi="Times New Roman"/>
          <w:color w:val="000000" w:themeColor="text1"/>
          <w:sz w:val="24"/>
          <w:szCs w:val="24"/>
        </w:rPr>
        <w:t xml:space="preserve"> pod rygorem nieważności</w:t>
      </w:r>
      <w:r w:rsidRPr="00F20944">
        <w:rPr>
          <w:rFonts w:ascii="Times New Roman" w:hAnsi="Times New Roman"/>
          <w:color w:val="000000" w:themeColor="text1"/>
          <w:sz w:val="24"/>
          <w:szCs w:val="24"/>
        </w:rPr>
        <w:t xml:space="preserve"> sprzeciw do umowy o podwykonawstwo, której przedmiotem są roboty budowlane, w przypadkach, o których mowa w ust. </w:t>
      </w:r>
      <w:r w:rsidR="00432C86" w:rsidRPr="00F20944">
        <w:rPr>
          <w:rFonts w:ascii="Times New Roman" w:hAnsi="Times New Roman"/>
          <w:color w:val="000000" w:themeColor="text1"/>
          <w:sz w:val="24"/>
          <w:szCs w:val="24"/>
        </w:rPr>
        <w:t>7</w:t>
      </w:r>
      <w:r w:rsidRPr="00F20944">
        <w:rPr>
          <w:rFonts w:ascii="Times New Roman" w:hAnsi="Times New Roman"/>
          <w:color w:val="000000" w:themeColor="text1"/>
          <w:sz w:val="24"/>
          <w:szCs w:val="24"/>
        </w:rPr>
        <w:t>. Niezgłoszenie sprzeciwu do przedłożonej umowy o podwykonawstwo, której przedmiotem są</w:t>
      </w:r>
      <w:r w:rsidR="00FF19DD"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roboty budowlane, w terminie określonym w zdaniu pierwszym, uważa się</w:t>
      </w:r>
      <w:r w:rsidR="00FF19DD"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za</w:t>
      </w:r>
      <w:r w:rsidR="00FF19DD"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akceptację umowy przez Zamawiającego.</w:t>
      </w:r>
    </w:p>
    <w:p w14:paraId="3B6EF041" w14:textId="77777777" w:rsidR="001F5B43" w:rsidRPr="00F20944" w:rsidRDefault="001F5B43" w:rsidP="00F20944">
      <w:pPr>
        <w:numPr>
          <w:ilvl w:val="3"/>
          <w:numId w:val="6"/>
        </w:numPr>
        <w:tabs>
          <w:tab w:val="clear" w:pos="2832"/>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Wykonawca, Podwykonawca lub dalszy Podwykonawca zamówienia na roboty budowlane przedkłada Zamawiającemu poświadczoną za zgodność z oryginałem kopię zawartej umowy o</w:t>
      </w:r>
      <w:r w:rsidR="0007071B"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podwykonawstwo, której przedmiotem są dostawy lub usługi, w terminie 7 dni od dnia jej</w:t>
      </w:r>
      <w:r w:rsidR="0007071B"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 xml:space="preserve">zawarcia, z wyłączeniem umów o podwykonawstwo o wartości mniejszej niż 0,5% wartości umowy w sprawie zamówienia publicznego. </w:t>
      </w:r>
      <w:r w:rsidRPr="00F20944">
        <w:rPr>
          <w:rFonts w:ascii="Times New Roman" w:hAnsi="Times New Roman"/>
          <w:color w:val="000000" w:themeColor="text1"/>
          <w:sz w:val="24"/>
          <w:szCs w:val="24"/>
        </w:rPr>
        <w:lastRenderedPageBreak/>
        <w:t>Wyłączenie, o którym mowa w zdaniu pierwszym, nie</w:t>
      </w:r>
      <w:r w:rsidR="0007071B"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dotyczy umów o podwykonawstwo o wartości większej niż 50 000 zł.</w:t>
      </w:r>
      <w:r w:rsidR="0082006A" w:rsidRPr="00F20944">
        <w:rPr>
          <w:rFonts w:ascii="Times New Roman" w:hAnsi="Times New Roman"/>
          <w:color w:val="000000" w:themeColor="text1"/>
          <w:sz w:val="24"/>
          <w:szCs w:val="24"/>
        </w:rPr>
        <w:t xml:space="preserve"> Wykonawca przedłoży wraz z kopią umowy o podwykonawstwo odpis z</w:t>
      </w:r>
      <w:r w:rsidR="001C1E11" w:rsidRPr="00F20944">
        <w:rPr>
          <w:rFonts w:ascii="Times New Roman" w:hAnsi="Times New Roman"/>
          <w:color w:val="000000" w:themeColor="text1"/>
          <w:sz w:val="24"/>
          <w:szCs w:val="24"/>
        </w:rPr>
        <w:t> </w:t>
      </w:r>
      <w:r w:rsidR="0082006A" w:rsidRPr="00F20944">
        <w:rPr>
          <w:rFonts w:ascii="Times New Roman" w:hAnsi="Times New Roman"/>
          <w:color w:val="000000" w:themeColor="text1"/>
          <w:sz w:val="24"/>
          <w:szCs w:val="24"/>
        </w:rPr>
        <w:t xml:space="preserve">Krajowego Rejestru Sądowego </w:t>
      </w:r>
      <w:r w:rsidR="001C1E11" w:rsidRPr="00F20944">
        <w:rPr>
          <w:rFonts w:ascii="Times New Roman" w:hAnsi="Times New Roman"/>
          <w:color w:val="000000" w:themeColor="text1"/>
          <w:sz w:val="24"/>
          <w:szCs w:val="24"/>
        </w:rPr>
        <w:t>P</w:t>
      </w:r>
      <w:r w:rsidR="0082006A" w:rsidRPr="00F20944">
        <w:rPr>
          <w:rFonts w:ascii="Times New Roman" w:hAnsi="Times New Roman"/>
          <w:color w:val="000000" w:themeColor="text1"/>
          <w:sz w:val="24"/>
          <w:szCs w:val="24"/>
        </w:rPr>
        <w:t>odwykonawcy</w:t>
      </w:r>
      <w:r w:rsidR="00AB57AC" w:rsidRPr="00F20944">
        <w:rPr>
          <w:rFonts w:ascii="Times New Roman" w:hAnsi="Times New Roman"/>
          <w:color w:val="000000" w:themeColor="text1"/>
          <w:sz w:val="24"/>
          <w:szCs w:val="24"/>
        </w:rPr>
        <w:t xml:space="preserve"> lub dalszego Podwykonawcy</w:t>
      </w:r>
      <w:r w:rsidR="0082006A" w:rsidRPr="00F20944">
        <w:rPr>
          <w:rFonts w:ascii="Times New Roman" w:hAnsi="Times New Roman"/>
          <w:color w:val="000000" w:themeColor="text1"/>
          <w:sz w:val="24"/>
          <w:szCs w:val="24"/>
        </w:rPr>
        <w:t>, lub inny dokument właściwy z uwagi na</w:t>
      </w:r>
      <w:r w:rsidR="001C1E11" w:rsidRPr="00F20944">
        <w:rPr>
          <w:rFonts w:ascii="Times New Roman" w:hAnsi="Times New Roman"/>
          <w:color w:val="000000" w:themeColor="text1"/>
          <w:sz w:val="24"/>
          <w:szCs w:val="24"/>
        </w:rPr>
        <w:t> </w:t>
      </w:r>
      <w:r w:rsidR="0082006A" w:rsidRPr="00F20944">
        <w:rPr>
          <w:rFonts w:ascii="Times New Roman" w:hAnsi="Times New Roman"/>
          <w:color w:val="000000" w:themeColor="text1"/>
          <w:sz w:val="24"/>
          <w:szCs w:val="24"/>
        </w:rPr>
        <w:t xml:space="preserve">status prawny </w:t>
      </w:r>
      <w:r w:rsidR="001C1E11" w:rsidRPr="00F20944">
        <w:rPr>
          <w:rFonts w:ascii="Times New Roman" w:hAnsi="Times New Roman"/>
          <w:color w:val="000000" w:themeColor="text1"/>
          <w:sz w:val="24"/>
          <w:szCs w:val="24"/>
        </w:rPr>
        <w:t>P</w:t>
      </w:r>
      <w:r w:rsidR="0082006A" w:rsidRPr="00F20944">
        <w:rPr>
          <w:rFonts w:ascii="Times New Roman" w:hAnsi="Times New Roman"/>
          <w:color w:val="000000" w:themeColor="text1"/>
          <w:sz w:val="24"/>
          <w:szCs w:val="24"/>
        </w:rPr>
        <w:t>odwykonawcy</w:t>
      </w:r>
      <w:r w:rsidR="00AB57AC" w:rsidRPr="00F20944">
        <w:rPr>
          <w:rFonts w:ascii="Times New Roman" w:hAnsi="Times New Roman"/>
          <w:color w:val="000000" w:themeColor="text1"/>
          <w:sz w:val="24"/>
          <w:szCs w:val="24"/>
        </w:rPr>
        <w:t xml:space="preserve"> lub dalszego Podwykonawcy</w:t>
      </w:r>
      <w:r w:rsidR="0082006A" w:rsidRPr="00F20944">
        <w:rPr>
          <w:rFonts w:ascii="Times New Roman" w:hAnsi="Times New Roman"/>
          <w:color w:val="000000" w:themeColor="text1"/>
          <w:sz w:val="24"/>
          <w:szCs w:val="24"/>
        </w:rPr>
        <w:t xml:space="preserve">, potwierdzający uprawnienia osób zawierających umowę w imieniu </w:t>
      </w:r>
      <w:r w:rsidR="001C1E11" w:rsidRPr="00F20944">
        <w:rPr>
          <w:rFonts w:ascii="Times New Roman" w:hAnsi="Times New Roman"/>
          <w:color w:val="000000" w:themeColor="text1"/>
          <w:sz w:val="24"/>
          <w:szCs w:val="24"/>
        </w:rPr>
        <w:t>P</w:t>
      </w:r>
      <w:r w:rsidR="0082006A" w:rsidRPr="00F20944">
        <w:rPr>
          <w:rFonts w:ascii="Times New Roman" w:hAnsi="Times New Roman"/>
          <w:color w:val="000000" w:themeColor="text1"/>
          <w:sz w:val="24"/>
          <w:szCs w:val="24"/>
        </w:rPr>
        <w:t>odwykonawcy</w:t>
      </w:r>
      <w:r w:rsidR="00AB57AC" w:rsidRPr="00F20944">
        <w:rPr>
          <w:rFonts w:ascii="Times New Roman" w:hAnsi="Times New Roman"/>
          <w:color w:val="000000" w:themeColor="text1"/>
          <w:sz w:val="24"/>
          <w:szCs w:val="24"/>
        </w:rPr>
        <w:t xml:space="preserve"> lub dalszego Podwykonawcy</w:t>
      </w:r>
      <w:r w:rsidR="0082006A" w:rsidRPr="00F20944">
        <w:rPr>
          <w:rFonts w:ascii="Times New Roman" w:hAnsi="Times New Roman"/>
          <w:color w:val="000000" w:themeColor="text1"/>
          <w:sz w:val="24"/>
          <w:szCs w:val="24"/>
        </w:rPr>
        <w:t>.</w:t>
      </w:r>
    </w:p>
    <w:p w14:paraId="2A03C7E7" w14:textId="77777777" w:rsidR="00E90CEE" w:rsidRPr="00F20944" w:rsidRDefault="00E90CEE" w:rsidP="00F20944">
      <w:pPr>
        <w:numPr>
          <w:ilvl w:val="3"/>
          <w:numId w:val="6"/>
        </w:numPr>
        <w:tabs>
          <w:tab w:val="clear" w:pos="2832"/>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W przypadku, o którym mowa w ust. 14, Podwykonawca lub dalszy Podwykonawca, przedkłada poświadczoną za zgodność z oryginałem kopię umowy również Wykonawcy.</w:t>
      </w:r>
    </w:p>
    <w:p w14:paraId="6E18BE09" w14:textId="77777777" w:rsidR="001F5B43" w:rsidRPr="00F20944" w:rsidRDefault="001F5B43" w:rsidP="00F20944">
      <w:pPr>
        <w:numPr>
          <w:ilvl w:val="3"/>
          <w:numId w:val="6"/>
        </w:numPr>
        <w:tabs>
          <w:tab w:val="clear" w:pos="2832"/>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W przypadku, o którym mowa w ust. </w:t>
      </w:r>
      <w:r w:rsidR="00E90CEE" w:rsidRPr="00F20944">
        <w:rPr>
          <w:rFonts w:ascii="Times New Roman" w:hAnsi="Times New Roman"/>
          <w:color w:val="000000" w:themeColor="text1"/>
          <w:sz w:val="24"/>
          <w:szCs w:val="24"/>
        </w:rPr>
        <w:t>14</w:t>
      </w:r>
      <w:r w:rsidRPr="00F20944">
        <w:rPr>
          <w:rFonts w:ascii="Times New Roman" w:hAnsi="Times New Roman"/>
          <w:color w:val="000000" w:themeColor="text1"/>
          <w:sz w:val="24"/>
          <w:szCs w:val="24"/>
        </w:rPr>
        <w:t>, jeżeli termin zapłaty wynagrodzenia jest dłuższy niż</w:t>
      </w:r>
      <w:r w:rsidR="0007071B"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 xml:space="preserve">określony w ust. </w:t>
      </w:r>
      <w:r w:rsidR="00C55567" w:rsidRPr="00F20944">
        <w:rPr>
          <w:rFonts w:ascii="Times New Roman" w:hAnsi="Times New Roman"/>
          <w:color w:val="000000" w:themeColor="text1"/>
          <w:sz w:val="24"/>
          <w:szCs w:val="24"/>
        </w:rPr>
        <w:t>10</w:t>
      </w:r>
      <w:r w:rsidRPr="00F20944">
        <w:rPr>
          <w:rFonts w:ascii="Times New Roman" w:hAnsi="Times New Roman"/>
          <w:color w:val="000000" w:themeColor="text1"/>
          <w:sz w:val="24"/>
          <w:szCs w:val="24"/>
        </w:rPr>
        <w:t>, Zamawiający informuje o tym Wykonawcę i wzywa go do doprowadzenia do zmiany tej umowy pod rygorem wystąpienia o zapłatę kary umownej.</w:t>
      </w:r>
    </w:p>
    <w:p w14:paraId="463F464C" w14:textId="77777777" w:rsidR="001F5B43" w:rsidRPr="00F20944" w:rsidRDefault="001F5B43" w:rsidP="00F20944">
      <w:pPr>
        <w:numPr>
          <w:ilvl w:val="3"/>
          <w:numId w:val="6"/>
        </w:numPr>
        <w:tabs>
          <w:tab w:val="clear" w:pos="2832"/>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Przepisy ust. </w:t>
      </w:r>
      <w:r w:rsidR="00100B55" w:rsidRPr="00F20944">
        <w:rPr>
          <w:rFonts w:ascii="Times New Roman" w:hAnsi="Times New Roman"/>
          <w:color w:val="000000" w:themeColor="text1"/>
          <w:sz w:val="24"/>
          <w:szCs w:val="24"/>
        </w:rPr>
        <w:t>5</w:t>
      </w:r>
      <w:r w:rsidRPr="00F20944">
        <w:rPr>
          <w:rFonts w:ascii="Times New Roman" w:hAnsi="Times New Roman"/>
          <w:color w:val="000000" w:themeColor="text1"/>
          <w:sz w:val="24"/>
          <w:szCs w:val="24"/>
        </w:rPr>
        <w:t>-</w:t>
      </w:r>
      <w:r w:rsidR="00C55567" w:rsidRPr="00F20944">
        <w:rPr>
          <w:rFonts w:ascii="Times New Roman" w:hAnsi="Times New Roman"/>
          <w:color w:val="000000" w:themeColor="text1"/>
          <w:sz w:val="24"/>
          <w:szCs w:val="24"/>
        </w:rPr>
        <w:t>16</w:t>
      </w:r>
      <w:r w:rsidRPr="00F20944">
        <w:rPr>
          <w:rFonts w:ascii="Times New Roman" w:hAnsi="Times New Roman"/>
          <w:color w:val="000000" w:themeColor="text1"/>
          <w:sz w:val="24"/>
          <w:szCs w:val="24"/>
        </w:rPr>
        <w:t xml:space="preserve"> stosuje się odpowiednio do zmian umowy o podwykonawstwo.</w:t>
      </w:r>
    </w:p>
    <w:p w14:paraId="0478A229" w14:textId="77777777" w:rsidR="001F5B43" w:rsidRPr="00F20944" w:rsidRDefault="001F5B43" w:rsidP="00F20944">
      <w:pPr>
        <w:numPr>
          <w:ilvl w:val="3"/>
          <w:numId w:val="6"/>
        </w:numPr>
        <w:tabs>
          <w:tab w:val="clear" w:pos="2832"/>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Rozliczenie ewentualnych zakresów robót wykonywanych przez Podwykonawców lub dalszych Podwykonawców nastąpi w oparciu o protokół odbioru technicznego oraz przedstawienia dokumentu terminowej zapłaty należności przez Wykonawcę za te roboty.</w:t>
      </w:r>
    </w:p>
    <w:p w14:paraId="22F1BC7D" w14:textId="77777777" w:rsidR="00100B55" w:rsidRPr="00F20944" w:rsidRDefault="00100B55" w:rsidP="00F20944">
      <w:pPr>
        <w:numPr>
          <w:ilvl w:val="3"/>
          <w:numId w:val="6"/>
        </w:numPr>
        <w:tabs>
          <w:tab w:val="clear" w:pos="2832"/>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Powierzenie realizacji zadań innemu </w:t>
      </w:r>
      <w:r w:rsidR="00E85577" w:rsidRPr="00F20944">
        <w:rPr>
          <w:rFonts w:ascii="Times New Roman" w:hAnsi="Times New Roman"/>
          <w:color w:val="000000" w:themeColor="text1"/>
          <w:sz w:val="24"/>
          <w:szCs w:val="24"/>
        </w:rPr>
        <w:t>P</w:t>
      </w:r>
      <w:r w:rsidRPr="00F20944">
        <w:rPr>
          <w:rFonts w:ascii="Times New Roman" w:hAnsi="Times New Roman"/>
          <w:color w:val="000000" w:themeColor="text1"/>
          <w:sz w:val="24"/>
          <w:szCs w:val="24"/>
        </w:rPr>
        <w:t xml:space="preserve">odwykonawcy </w:t>
      </w:r>
      <w:r w:rsidR="00E85577" w:rsidRPr="00F20944">
        <w:rPr>
          <w:rFonts w:ascii="Times New Roman" w:hAnsi="Times New Roman"/>
          <w:color w:val="000000" w:themeColor="text1"/>
          <w:sz w:val="24"/>
          <w:szCs w:val="24"/>
        </w:rPr>
        <w:t xml:space="preserve">lub dalszemu Podwykonawcy </w:t>
      </w:r>
      <w:r w:rsidRPr="00F20944">
        <w:rPr>
          <w:rFonts w:ascii="Times New Roman" w:hAnsi="Times New Roman"/>
          <w:color w:val="000000" w:themeColor="text1"/>
          <w:sz w:val="24"/>
          <w:szCs w:val="24"/>
        </w:rPr>
        <w:t>niż</w:t>
      </w:r>
      <w:r w:rsidR="007A42A0"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ten,</w:t>
      </w:r>
      <w:r w:rsidR="007A42A0"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z</w:t>
      </w:r>
      <w:r w:rsidR="0007071B"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którym została zawarta zaakceptowana przez Zamawiającego umowa o</w:t>
      </w:r>
      <w:r w:rsidR="00AB57AC"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podwykonawstwo, lub</w:t>
      </w:r>
      <w:r w:rsidR="0007071B"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zmiana zakresu zadań określonych tą umową wymaga ponownej akceptacji Zamawiającego w</w:t>
      </w:r>
      <w:r w:rsidR="00AB57AC"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trybie określonym niniejszą umową.</w:t>
      </w:r>
    </w:p>
    <w:p w14:paraId="2ED8C6BA" w14:textId="77777777" w:rsidR="00B76648" w:rsidRPr="00F20944" w:rsidRDefault="00B76648" w:rsidP="00F20944">
      <w:pPr>
        <w:numPr>
          <w:ilvl w:val="3"/>
          <w:numId w:val="6"/>
        </w:numPr>
        <w:tabs>
          <w:tab w:val="clear" w:pos="2832"/>
        </w:tabs>
        <w:spacing w:line="276" w:lineRule="auto"/>
        <w:ind w:left="426" w:hanging="426"/>
        <w:rPr>
          <w:rFonts w:ascii="Times New Roman" w:hAnsi="Times New Roman"/>
          <w:color w:val="000000" w:themeColor="text1"/>
          <w:sz w:val="24"/>
          <w:szCs w:val="24"/>
        </w:rPr>
      </w:pPr>
      <w:r w:rsidRPr="00F20944">
        <w:rPr>
          <w:rStyle w:val="FontStyle104"/>
          <w:color w:val="000000" w:themeColor="text1"/>
          <w:sz w:val="24"/>
          <w:szCs w:val="24"/>
        </w:rPr>
        <w:t>Zamawiający nie ponosi odpowiedzialności za zobowiązania powstałe w związku z zawarciem umów o podwykonawstwo bez jego zgody.</w:t>
      </w:r>
    </w:p>
    <w:p w14:paraId="4D4C93B4" w14:textId="77777777" w:rsidR="008F53B0" w:rsidRPr="00F20944" w:rsidRDefault="008F53B0" w:rsidP="00F20944">
      <w:pPr>
        <w:overflowPunct/>
        <w:autoSpaceDE/>
        <w:autoSpaceDN/>
        <w:adjustRightInd/>
        <w:spacing w:line="276" w:lineRule="auto"/>
        <w:textAlignment w:val="auto"/>
        <w:rPr>
          <w:rFonts w:ascii="Times New Roman" w:hAnsi="Times New Roman"/>
          <w:color w:val="000000" w:themeColor="text1"/>
          <w:kern w:val="2"/>
          <w:sz w:val="24"/>
          <w:szCs w:val="24"/>
        </w:rPr>
      </w:pPr>
    </w:p>
    <w:p w14:paraId="0DCB3AD5" w14:textId="77777777" w:rsidR="00FB0736" w:rsidRPr="00F20944" w:rsidRDefault="00FB0736" w:rsidP="00F20944">
      <w:pPr>
        <w:spacing w:line="276" w:lineRule="auto"/>
        <w:jc w:val="center"/>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 </w:t>
      </w:r>
      <w:r w:rsidR="00A04027" w:rsidRPr="00F20944">
        <w:rPr>
          <w:rFonts w:ascii="Times New Roman" w:hAnsi="Times New Roman"/>
          <w:b/>
          <w:bCs/>
          <w:color w:val="000000" w:themeColor="text1"/>
          <w:kern w:val="2"/>
          <w:sz w:val="24"/>
          <w:szCs w:val="24"/>
        </w:rPr>
        <w:t>9</w:t>
      </w:r>
    </w:p>
    <w:p w14:paraId="489CBA12" w14:textId="77777777" w:rsidR="00CD10FF" w:rsidRPr="00F20944" w:rsidRDefault="0007071B" w:rsidP="00F20944">
      <w:pPr>
        <w:spacing w:line="276" w:lineRule="auto"/>
        <w:jc w:val="center"/>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ZATRUDNIENIE OSÓB NA UMOWĘ O PRACĘ</w:t>
      </w:r>
    </w:p>
    <w:p w14:paraId="3F9B2353" w14:textId="77777777" w:rsidR="00FB0736" w:rsidRPr="00F20944" w:rsidRDefault="00FB0736" w:rsidP="00F20944">
      <w:pPr>
        <w:numPr>
          <w:ilvl w:val="3"/>
          <w:numId w:val="11"/>
        </w:numPr>
        <w:tabs>
          <w:tab w:val="clear" w:pos="2880"/>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kern w:val="2"/>
          <w:sz w:val="24"/>
          <w:szCs w:val="24"/>
        </w:rPr>
        <w:t>Zamawiający wymaga zatrudnienia na podstawie</w:t>
      </w:r>
      <w:r w:rsidR="00710AEC" w:rsidRPr="00F20944">
        <w:rPr>
          <w:rFonts w:ascii="Times New Roman" w:hAnsi="Times New Roman"/>
          <w:color w:val="000000" w:themeColor="text1"/>
          <w:kern w:val="2"/>
          <w:sz w:val="24"/>
          <w:szCs w:val="24"/>
        </w:rPr>
        <w:t xml:space="preserve"> umowy o pracę</w:t>
      </w:r>
      <w:r w:rsidRPr="00F20944">
        <w:rPr>
          <w:rFonts w:ascii="Times New Roman" w:hAnsi="Times New Roman"/>
          <w:color w:val="000000" w:themeColor="text1"/>
          <w:kern w:val="2"/>
          <w:sz w:val="24"/>
          <w:szCs w:val="24"/>
        </w:rPr>
        <w:t xml:space="preserve">, w rozumieniu przepisów ustawy z dnia </w:t>
      </w:r>
      <w:r w:rsidRPr="00F20944">
        <w:rPr>
          <w:rFonts w:ascii="Times New Roman" w:hAnsi="Times New Roman"/>
          <w:color w:val="000000" w:themeColor="text1"/>
          <w:sz w:val="24"/>
          <w:szCs w:val="24"/>
        </w:rPr>
        <w:t>26 cze</w:t>
      </w:r>
      <w:r w:rsidR="003F0290" w:rsidRPr="00F20944">
        <w:rPr>
          <w:rFonts w:ascii="Times New Roman" w:hAnsi="Times New Roman"/>
          <w:color w:val="000000" w:themeColor="text1"/>
          <w:sz w:val="24"/>
          <w:szCs w:val="24"/>
        </w:rPr>
        <w:t>rwca 1974 r. Kodeks pracy (</w:t>
      </w:r>
      <w:r w:rsidRPr="00F20944">
        <w:rPr>
          <w:rFonts w:ascii="Times New Roman" w:hAnsi="Times New Roman"/>
          <w:color w:val="000000" w:themeColor="text1"/>
          <w:sz w:val="24"/>
          <w:szCs w:val="24"/>
        </w:rPr>
        <w:t>Dz. U. z 20</w:t>
      </w:r>
      <w:r w:rsidR="003F0290" w:rsidRPr="00F20944">
        <w:rPr>
          <w:rFonts w:ascii="Times New Roman" w:hAnsi="Times New Roman"/>
          <w:color w:val="000000" w:themeColor="text1"/>
          <w:sz w:val="24"/>
          <w:szCs w:val="24"/>
        </w:rPr>
        <w:t>25</w:t>
      </w:r>
      <w:r w:rsidRPr="00F20944">
        <w:rPr>
          <w:rFonts w:ascii="Times New Roman" w:hAnsi="Times New Roman"/>
          <w:color w:val="000000" w:themeColor="text1"/>
          <w:sz w:val="24"/>
          <w:szCs w:val="24"/>
        </w:rPr>
        <w:t xml:space="preserve"> r. poz. </w:t>
      </w:r>
      <w:r w:rsidR="003F0290" w:rsidRPr="00F20944">
        <w:rPr>
          <w:rFonts w:ascii="Times New Roman" w:hAnsi="Times New Roman"/>
          <w:color w:val="000000" w:themeColor="text1"/>
          <w:sz w:val="24"/>
          <w:szCs w:val="24"/>
        </w:rPr>
        <w:t>277 ze zm.</w:t>
      </w:r>
      <w:r w:rsidRPr="00F20944">
        <w:rPr>
          <w:rFonts w:ascii="Times New Roman" w:hAnsi="Times New Roman"/>
          <w:color w:val="000000" w:themeColor="text1"/>
          <w:sz w:val="24"/>
          <w:szCs w:val="24"/>
        </w:rPr>
        <w:t xml:space="preserve">), </w:t>
      </w:r>
      <w:r w:rsidRPr="00F20944">
        <w:rPr>
          <w:rFonts w:ascii="Times New Roman" w:hAnsi="Times New Roman"/>
          <w:color w:val="000000" w:themeColor="text1"/>
          <w:kern w:val="2"/>
          <w:sz w:val="24"/>
          <w:szCs w:val="24"/>
        </w:rPr>
        <w:t xml:space="preserve">przez Wykonawcę lub Podwykonawcę (w tym dalszego Podwykonawcę) osób wykonujących w trakcie realizacji zamówienia czynności polegających na wykonywaniu </w:t>
      </w:r>
      <w:r w:rsidRPr="00E2404A">
        <w:rPr>
          <w:rFonts w:ascii="Times New Roman" w:hAnsi="Times New Roman"/>
          <w:color w:val="000000" w:themeColor="text1"/>
          <w:kern w:val="2"/>
          <w:sz w:val="24"/>
          <w:szCs w:val="24"/>
          <w:u w:val="single"/>
        </w:rPr>
        <w:t>pracy fizycznej, operatorów maszyn i</w:t>
      </w:r>
      <w:r w:rsidR="00710AEC" w:rsidRPr="00E2404A">
        <w:rPr>
          <w:rFonts w:ascii="Times New Roman" w:hAnsi="Times New Roman"/>
          <w:color w:val="000000" w:themeColor="text1"/>
          <w:kern w:val="2"/>
          <w:sz w:val="24"/>
          <w:szCs w:val="24"/>
          <w:u w:val="single"/>
        </w:rPr>
        <w:t> </w:t>
      </w:r>
      <w:r w:rsidRPr="00E2404A">
        <w:rPr>
          <w:rFonts w:ascii="Times New Roman" w:hAnsi="Times New Roman"/>
          <w:color w:val="000000" w:themeColor="text1"/>
          <w:kern w:val="2"/>
          <w:sz w:val="24"/>
          <w:szCs w:val="24"/>
          <w:u w:val="single"/>
        </w:rPr>
        <w:t>urządzeń</w:t>
      </w:r>
      <w:r w:rsidRPr="00F20944">
        <w:rPr>
          <w:rFonts w:ascii="Times New Roman" w:hAnsi="Times New Roman"/>
          <w:color w:val="000000" w:themeColor="text1"/>
          <w:kern w:val="2"/>
          <w:sz w:val="24"/>
          <w:szCs w:val="24"/>
        </w:rPr>
        <w:t>.</w:t>
      </w:r>
    </w:p>
    <w:p w14:paraId="3DA6F860" w14:textId="77777777" w:rsidR="00336C7C" w:rsidRPr="00F20944" w:rsidRDefault="00FB0736" w:rsidP="00F20944">
      <w:pPr>
        <w:numPr>
          <w:ilvl w:val="3"/>
          <w:numId w:val="11"/>
        </w:numPr>
        <w:tabs>
          <w:tab w:val="clear" w:pos="2880"/>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W trakcie realizacji zamówienia Zamawiający uprawniony jest do wykonywania czynności kontrolnych wobec Wykonawcy odnośnie spełniania przez Wykonawcę lub Podwykonawcę </w:t>
      </w:r>
      <w:r w:rsidRPr="00F20944">
        <w:rPr>
          <w:rFonts w:ascii="Times New Roman" w:hAnsi="Times New Roman"/>
          <w:color w:val="000000" w:themeColor="text1"/>
          <w:kern w:val="2"/>
          <w:sz w:val="24"/>
          <w:szCs w:val="24"/>
        </w:rPr>
        <w:t>(w</w:t>
      </w:r>
      <w:r w:rsidR="0007071B" w:rsidRPr="00F20944">
        <w:rPr>
          <w:rFonts w:ascii="Times New Roman" w:hAnsi="Times New Roman"/>
          <w:color w:val="000000" w:themeColor="text1"/>
          <w:kern w:val="2"/>
          <w:sz w:val="24"/>
          <w:szCs w:val="24"/>
        </w:rPr>
        <w:t> </w:t>
      </w:r>
      <w:r w:rsidRPr="00F20944">
        <w:rPr>
          <w:rFonts w:ascii="Times New Roman" w:hAnsi="Times New Roman"/>
          <w:color w:val="000000" w:themeColor="text1"/>
          <w:kern w:val="2"/>
          <w:sz w:val="24"/>
          <w:szCs w:val="24"/>
        </w:rPr>
        <w:t>tym</w:t>
      </w:r>
      <w:r w:rsidR="0007071B" w:rsidRPr="00F20944">
        <w:rPr>
          <w:rFonts w:ascii="Times New Roman" w:hAnsi="Times New Roman"/>
          <w:color w:val="000000" w:themeColor="text1"/>
          <w:kern w:val="2"/>
          <w:sz w:val="24"/>
          <w:szCs w:val="24"/>
        </w:rPr>
        <w:t> </w:t>
      </w:r>
      <w:r w:rsidRPr="00F20944">
        <w:rPr>
          <w:rFonts w:ascii="Times New Roman" w:hAnsi="Times New Roman"/>
          <w:color w:val="000000" w:themeColor="text1"/>
          <w:kern w:val="2"/>
          <w:sz w:val="24"/>
          <w:szCs w:val="24"/>
        </w:rPr>
        <w:t xml:space="preserve">dalszego Podwykonawcę) </w:t>
      </w:r>
      <w:r w:rsidRPr="00F20944">
        <w:rPr>
          <w:rFonts w:ascii="Times New Roman" w:hAnsi="Times New Roman"/>
          <w:color w:val="000000" w:themeColor="text1"/>
          <w:sz w:val="24"/>
          <w:szCs w:val="24"/>
        </w:rPr>
        <w:t>wymogu zatrudnienia na podstawie umowy o pracę osób wykonujących wskazane w ust. 1 czynności. Zamawiający uprawniony jest w szczególności do:</w:t>
      </w:r>
    </w:p>
    <w:p w14:paraId="499350D1" w14:textId="77777777" w:rsidR="00FB0736" w:rsidRPr="00F20944" w:rsidRDefault="00793E18" w:rsidP="00F20944">
      <w:pPr>
        <w:pStyle w:val="Akapitzlist"/>
        <w:numPr>
          <w:ilvl w:val="0"/>
          <w:numId w:val="16"/>
        </w:numPr>
        <w:tabs>
          <w:tab w:val="left" w:pos="851"/>
        </w:tabs>
        <w:overflowPunct/>
        <w:autoSpaceDE/>
        <w:autoSpaceDN/>
        <w:adjustRightInd/>
        <w:spacing w:line="276" w:lineRule="auto"/>
        <w:ind w:left="851"/>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ż</w:t>
      </w:r>
      <w:r w:rsidR="00FB0736" w:rsidRPr="00F20944">
        <w:rPr>
          <w:rFonts w:ascii="Times New Roman" w:hAnsi="Times New Roman"/>
          <w:color w:val="000000" w:themeColor="text1"/>
          <w:sz w:val="24"/>
          <w:szCs w:val="24"/>
        </w:rPr>
        <w:t xml:space="preserve">ądania oświadczeń i dokumentów w zakresie potwierdzenia spełniania wyżej wskazanych </w:t>
      </w:r>
      <w:r w:rsidRPr="00F20944">
        <w:rPr>
          <w:rFonts w:ascii="Times New Roman" w:hAnsi="Times New Roman"/>
          <w:color w:val="000000" w:themeColor="text1"/>
          <w:sz w:val="24"/>
          <w:szCs w:val="24"/>
        </w:rPr>
        <w:t>wymogów i dokonywania ich oceny;</w:t>
      </w:r>
    </w:p>
    <w:p w14:paraId="339048E1" w14:textId="77777777" w:rsidR="00FB0736" w:rsidRPr="00F20944" w:rsidRDefault="00793E18" w:rsidP="00F20944">
      <w:pPr>
        <w:pStyle w:val="Akapitzlist"/>
        <w:numPr>
          <w:ilvl w:val="0"/>
          <w:numId w:val="16"/>
        </w:numPr>
        <w:tabs>
          <w:tab w:val="left" w:pos="851"/>
        </w:tabs>
        <w:overflowPunct/>
        <w:autoSpaceDE/>
        <w:autoSpaceDN/>
        <w:adjustRightInd/>
        <w:spacing w:line="276" w:lineRule="auto"/>
        <w:ind w:left="851"/>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ż</w:t>
      </w:r>
      <w:r w:rsidR="00FB0736" w:rsidRPr="00F20944">
        <w:rPr>
          <w:rFonts w:ascii="Times New Roman" w:hAnsi="Times New Roman"/>
          <w:color w:val="000000" w:themeColor="text1"/>
          <w:sz w:val="24"/>
          <w:szCs w:val="24"/>
        </w:rPr>
        <w:t>ądania wyjaśnień w przypadku wątpliwości w zakresie potwierdzenia speł</w:t>
      </w:r>
      <w:r w:rsidRPr="00F20944">
        <w:rPr>
          <w:rFonts w:ascii="Times New Roman" w:hAnsi="Times New Roman"/>
          <w:color w:val="000000" w:themeColor="text1"/>
          <w:sz w:val="24"/>
          <w:szCs w:val="24"/>
        </w:rPr>
        <w:t>niania wyżej wskazanych wymogów;</w:t>
      </w:r>
    </w:p>
    <w:p w14:paraId="4148A93E" w14:textId="77777777" w:rsidR="00FB0736" w:rsidRPr="00F20944" w:rsidRDefault="00793E18" w:rsidP="00F20944">
      <w:pPr>
        <w:pStyle w:val="Akapitzlist"/>
        <w:numPr>
          <w:ilvl w:val="0"/>
          <w:numId w:val="16"/>
        </w:numPr>
        <w:tabs>
          <w:tab w:val="left" w:pos="851"/>
        </w:tabs>
        <w:overflowPunct/>
        <w:autoSpaceDE/>
        <w:autoSpaceDN/>
        <w:adjustRightInd/>
        <w:spacing w:line="276" w:lineRule="auto"/>
        <w:ind w:left="851"/>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p</w:t>
      </w:r>
      <w:r w:rsidR="00FB0736" w:rsidRPr="00F20944">
        <w:rPr>
          <w:rFonts w:ascii="Times New Roman" w:hAnsi="Times New Roman"/>
          <w:color w:val="000000" w:themeColor="text1"/>
          <w:sz w:val="24"/>
          <w:szCs w:val="24"/>
        </w:rPr>
        <w:t>rzeprowadzania kontroli na miejscu wykonywania świadczenia.</w:t>
      </w:r>
    </w:p>
    <w:p w14:paraId="1B9190A2" w14:textId="77777777" w:rsidR="00FB0736" w:rsidRPr="00F20944" w:rsidRDefault="00FB0736" w:rsidP="00F20944">
      <w:pPr>
        <w:numPr>
          <w:ilvl w:val="3"/>
          <w:numId w:val="11"/>
        </w:numPr>
        <w:tabs>
          <w:tab w:val="clear" w:pos="2880"/>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W trakcie realizacji zamówienia na każde wezwanie Zamawiającego, w wyznaczonym w tym</w:t>
      </w:r>
      <w:r w:rsidR="00055245"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 xml:space="preserve">wezwaniu terminie, Wykonawca zobowiązany będzie do przedłożenia Zamawiającemu dowodów, w celu potwierdzenia spełniania wymogu zatrudnienia </w:t>
      </w:r>
      <w:r w:rsidRPr="00F20944">
        <w:rPr>
          <w:rFonts w:ascii="Times New Roman" w:hAnsi="Times New Roman"/>
          <w:color w:val="000000" w:themeColor="text1"/>
          <w:sz w:val="24"/>
          <w:szCs w:val="24"/>
        </w:rPr>
        <w:lastRenderedPageBreak/>
        <w:t>na podstawie umowy o pracę przez Wykonawcę lub Podwykonawcę (w tym dalszego Podwykonawcę) osób wykonujących wskazane w ust. 1 czynności w trakcie realizacji zamówienia. Zamawiający uprawniony jest do</w:t>
      </w:r>
      <w:r w:rsidR="00055245"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żądania od Wykonawcy przedłożeni</w:t>
      </w:r>
      <w:r w:rsidR="00E6299B" w:rsidRPr="00F20944">
        <w:rPr>
          <w:rFonts w:ascii="Times New Roman" w:hAnsi="Times New Roman"/>
          <w:color w:val="000000" w:themeColor="text1"/>
          <w:sz w:val="24"/>
          <w:szCs w:val="24"/>
        </w:rPr>
        <w:t>a</w:t>
      </w:r>
      <w:r w:rsidRPr="00F20944">
        <w:rPr>
          <w:rFonts w:ascii="Times New Roman" w:hAnsi="Times New Roman"/>
          <w:color w:val="000000" w:themeColor="text1"/>
          <w:sz w:val="24"/>
          <w:szCs w:val="24"/>
        </w:rPr>
        <w:t xml:space="preserve"> w szczególności:</w:t>
      </w:r>
    </w:p>
    <w:p w14:paraId="3A6659EA" w14:textId="77777777" w:rsidR="00336C7C" w:rsidRPr="00F20944" w:rsidRDefault="00336C7C" w:rsidP="00F20944">
      <w:pPr>
        <w:pStyle w:val="Akapitzlist"/>
        <w:numPr>
          <w:ilvl w:val="0"/>
          <w:numId w:val="15"/>
        </w:numPr>
        <w:tabs>
          <w:tab w:val="left" w:pos="851"/>
        </w:tabs>
        <w:overflowPunct/>
        <w:autoSpaceDE/>
        <w:autoSpaceDN/>
        <w:adjustRightInd/>
        <w:spacing w:line="276" w:lineRule="auto"/>
        <w:ind w:left="851" w:hanging="425"/>
        <w:contextualSpacing/>
        <w:textAlignment w:val="auto"/>
        <w:rPr>
          <w:rFonts w:ascii="Times New Roman" w:hAnsi="Times New Roman"/>
          <w:color w:val="000000" w:themeColor="text1"/>
          <w:sz w:val="24"/>
          <w:szCs w:val="24"/>
        </w:rPr>
      </w:pPr>
      <w:r w:rsidRPr="00F20944">
        <w:rPr>
          <w:rFonts w:ascii="Times New Roman" w:hAnsi="Times New Roman"/>
          <w:b/>
          <w:color w:val="000000" w:themeColor="text1"/>
          <w:sz w:val="24"/>
          <w:szCs w:val="24"/>
        </w:rPr>
        <w:t>oświadczenia zatrudnionego pracownika</w:t>
      </w:r>
      <w:r w:rsidRPr="00F20944">
        <w:rPr>
          <w:rFonts w:ascii="Times New Roman" w:hAnsi="Times New Roman"/>
          <w:color w:val="000000" w:themeColor="text1"/>
          <w:sz w:val="24"/>
          <w:szCs w:val="24"/>
        </w:rPr>
        <w:t>. Oświadczenie to powinno zawierać w szczególności: określenie osoby składającej oświadczenie, datę złożenia oświadczenia, wskazanie rodzaju wykonywanych czynności przy realizacji zamówienia, rodzaju umowy o pracę i wymiaru etatu oraz podpis osoby składającej oświadczenie;</w:t>
      </w:r>
    </w:p>
    <w:p w14:paraId="03942F4B" w14:textId="77777777" w:rsidR="00FB0736" w:rsidRPr="00F20944" w:rsidRDefault="000660A6" w:rsidP="00F20944">
      <w:pPr>
        <w:pStyle w:val="Akapitzlist"/>
        <w:numPr>
          <w:ilvl w:val="0"/>
          <w:numId w:val="15"/>
        </w:numPr>
        <w:tabs>
          <w:tab w:val="left" w:pos="851"/>
        </w:tabs>
        <w:overflowPunct/>
        <w:autoSpaceDE/>
        <w:autoSpaceDN/>
        <w:adjustRightInd/>
        <w:spacing w:line="276" w:lineRule="auto"/>
        <w:ind w:left="851" w:hanging="425"/>
        <w:contextualSpacing/>
        <w:textAlignment w:val="auto"/>
        <w:rPr>
          <w:rFonts w:ascii="Times New Roman" w:hAnsi="Times New Roman"/>
          <w:color w:val="000000" w:themeColor="text1"/>
          <w:sz w:val="24"/>
          <w:szCs w:val="24"/>
        </w:rPr>
      </w:pPr>
      <w:r w:rsidRPr="00F20944">
        <w:rPr>
          <w:rFonts w:ascii="Times New Roman" w:hAnsi="Times New Roman"/>
          <w:b/>
          <w:color w:val="000000" w:themeColor="text1"/>
          <w:sz w:val="24"/>
          <w:szCs w:val="24"/>
        </w:rPr>
        <w:t>o</w:t>
      </w:r>
      <w:r w:rsidR="00FB0736" w:rsidRPr="00F20944">
        <w:rPr>
          <w:rFonts w:ascii="Times New Roman" w:hAnsi="Times New Roman"/>
          <w:b/>
          <w:color w:val="000000" w:themeColor="text1"/>
          <w:sz w:val="24"/>
          <w:szCs w:val="24"/>
        </w:rPr>
        <w:t xml:space="preserve">świadczenia Wykonawcy lub Podwykonawcy (lub dalszego Podwykonawcy) </w:t>
      </w:r>
      <w:r w:rsidR="00FB0736" w:rsidRPr="00F20944">
        <w:rPr>
          <w:rFonts w:ascii="Times New Roman" w:hAnsi="Times New Roman"/>
          <w:color w:val="000000" w:themeColor="text1"/>
          <w:sz w:val="24"/>
          <w:szCs w:val="24"/>
        </w:rPr>
        <w:t>o zatrudnieniu na podstawie umowy o pracę osób wykonujących czynności, których dotyczy wezwanie Zamawiającego. Oświadczenie to powinno zawierać w szczególności: dokładne określenie podmiotu składającego oświadczenie, datę złożenia oświadczenia, wskazanie, że</w:t>
      </w:r>
      <w:r w:rsidR="00055245" w:rsidRPr="00F20944">
        <w:rPr>
          <w:rFonts w:ascii="Times New Roman" w:hAnsi="Times New Roman"/>
          <w:color w:val="000000" w:themeColor="text1"/>
          <w:sz w:val="24"/>
          <w:szCs w:val="24"/>
        </w:rPr>
        <w:t> </w:t>
      </w:r>
      <w:r w:rsidR="00FB0736" w:rsidRPr="00F20944">
        <w:rPr>
          <w:rFonts w:ascii="Times New Roman" w:hAnsi="Times New Roman"/>
          <w:color w:val="000000" w:themeColor="text1"/>
          <w:sz w:val="24"/>
          <w:szCs w:val="24"/>
        </w:rPr>
        <w:t>objęte wezwaniem czynności wykonują osoby zatrudnione na podstawie umowy o pracę wraz ze wskazaniem liczby tych osób, imion i nazwisk tych osób, rodzaju umowy o pracę i</w:t>
      </w:r>
      <w:r w:rsidR="00055245" w:rsidRPr="00F20944">
        <w:rPr>
          <w:rFonts w:ascii="Times New Roman" w:hAnsi="Times New Roman"/>
          <w:color w:val="000000" w:themeColor="text1"/>
          <w:sz w:val="24"/>
          <w:szCs w:val="24"/>
        </w:rPr>
        <w:t> </w:t>
      </w:r>
      <w:r w:rsidR="00FB0736" w:rsidRPr="00F20944">
        <w:rPr>
          <w:rFonts w:ascii="Times New Roman" w:hAnsi="Times New Roman"/>
          <w:color w:val="000000" w:themeColor="text1"/>
          <w:sz w:val="24"/>
          <w:szCs w:val="24"/>
        </w:rPr>
        <w:t>wymiaru etatu oraz podpis osoby uprawnionej do złożenia oświadczenia w imieniu Wykonawcy lub Podwykonawc</w:t>
      </w:r>
      <w:r w:rsidRPr="00F20944">
        <w:rPr>
          <w:rFonts w:ascii="Times New Roman" w:hAnsi="Times New Roman"/>
          <w:color w:val="000000" w:themeColor="text1"/>
          <w:sz w:val="24"/>
          <w:szCs w:val="24"/>
        </w:rPr>
        <w:t>y (w tym dalszego Podwykonawcy);</w:t>
      </w:r>
    </w:p>
    <w:p w14:paraId="66E6F615" w14:textId="77777777" w:rsidR="00FB0736" w:rsidRPr="00F20944" w:rsidRDefault="00E6299B" w:rsidP="00F20944">
      <w:pPr>
        <w:pStyle w:val="Akapitzlist"/>
        <w:numPr>
          <w:ilvl w:val="0"/>
          <w:numId w:val="15"/>
        </w:numPr>
        <w:tabs>
          <w:tab w:val="left" w:pos="851"/>
        </w:tabs>
        <w:overflowPunct/>
        <w:autoSpaceDE/>
        <w:autoSpaceDN/>
        <w:adjustRightInd/>
        <w:spacing w:line="276" w:lineRule="auto"/>
        <w:ind w:left="851" w:hanging="425"/>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p</w:t>
      </w:r>
      <w:r w:rsidR="004269BE" w:rsidRPr="00F20944">
        <w:rPr>
          <w:rFonts w:ascii="Times New Roman" w:hAnsi="Times New Roman"/>
          <w:color w:val="000000" w:themeColor="text1"/>
          <w:sz w:val="24"/>
          <w:szCs w:val="24"/>
        </w:rPr>
        <w:t>oświadczonej za zgodność z oryginałem odpowiednio przez Wykonawcę lub Podwykonawcę (lub dalszego Podwykonawcę)</w:t>
      </w:r>
      <w:r w:rsidR="004269BE" w:rsidRPr="00F20944">
        <w:rPr>
          <w:rFonts w:ascii="Times New Roman" w:hAnsi="Times New Roman"/>
          <w:b/>
          <w:color w:val="000000" w:themeColor="text1"/>
          <w:sz w:val="24"/>
          <w:szCs w:val="24"/>
        </w:rPr>
        <w:t xml:space="preserve"> kopii umowy/umów o pracę</w:t>
      </w:r>
      <w:r w:rsidR="004269BE" w:rsidRPr="00F20944">
        <w:rPr>
          <w:rFonts w:ascii="Times New Roman" w:hAnsi="Times New Roman"/>
          <w:color w:val="000000" w:themeColor="text1"/>
          <w:sz w:val="24"/>
          <w:szCs w:val="24"/>
        </w:rPr>
        <w:t xml:space="preserve">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w:t>
      </w:r>
      <w:r w:rsidR="005A0252" w:rsidRPr="00F20944">
        <w:rPr>
          <w:rStyle w:val="Odwoanieprzypisudolnego"/>
          <w:rFonts w:ascii="Times New Roman" w:hAnsi="Times New Roman"/>
          <w:color w:val="000000" w:themeColor="text1"/>
          <w:sz w:val="24"/>
          <w:szCs w:val="24"/>
        </w:rPr>
        <w:footnoteReference w:id="1"/>
      </w:r>
      <w:r w:rsidR="004269BE" w:rsidRPr="00F20944">
        <w:rPr>
          <w:rFonts w:ascii="Times New Roman" w:hAnsi="Times New Roman"/>
          <w:color w:val="000000" w:themeColor="text1"/>
          <w:sz w:val="24"/>
          <w:szCs w:val="24"/>
        </w:rPr>
        <w:t xml:space="preserve"> bez adresów, nr PESEL pracowników). Imię i nazwisko pracownika nie podlega anonimizacji. Informacje takie jak: data zawarcia umowy, rodzaj umowy o pracę i wymiar etatu powinny </w:t>
      </w:r>
      <w:r w:rsidR="006D6292" w:rsidRPr="00F20944">
        <w:rPr>
          <w:rFonts w:ascii="Times New Roman" w:hAnsi="Times New Roman"/>
          <w:color w:val="000000" w:themeColor="text1"/>
          <w:sz w:val="24"/>
          <w:szCs w:val="24"/>
        </w:rPr>
        <w:t>być możliwe do zidentyfikowania;</w:t>
      </w:r>
    </w:p>
    <w:p w14:paraId="457B796B" w14:textId="77777777" w:rsidR="00FB0736" w:rsidRPr="00F20944" w:rsidRDefault="006D6292" w:rsidP="00F20944">
      <w:pPr>
        <w:pStyle w:val="Akapitzlist"/>
        <w:numPr>
          <w:ilvl w:val="0"/>
          <w:numId w:val="15"/>
        </w:numPr>
        <w:tabs>
          <w:tab w:val="left" w:pos="851"/>
        </w:tabs>
        <w:overflowPunct/>
        <w:autoSpaceDE/>
        <w:autoSpaceDN/>
        <w:adjustRightInd/>
        <w:spacing w:line="276" w:lineRule="auto"/>
        <w:ind w:left="851" w:hanging="425"/>
        <w:contextualSpacing/>
        <w:textAlignment w:val="auto"/>
        <w:rPr>
          <w:rFonts w:ascii="Times New Roman" w:hAnsi="Times New Roman"/>
          <w:color w:val="000000" w:themeColor="text1"/>
          <w:sz w:val="24"/>
          <w:szCs w:val="24"/>
        </w:rPr>
      </w:pPr>
      <w:r w:rsidRPr="00F20944">
        <w:rPr>
          <w:rFonts w:ascii="Times New Roman" w:hAnsi="Times New Roman"/>
          <w:b/>
          <w:color w:val="000000" w:themeColor="text1"/>
          <w:sz w:val="24"/>
          <w:szCs w:val="24"/>
        </w:rPr>
        <w:t>z</w:t>
      </w:r>
      <w:r w:rsidR="00FB0736" w:rsidRPr="00F20944">
        <w:rPr>
          <w:rFonts w:ascii="Times New Roman" w:hAnsi="Times New Roman"/>
          <w:b/>
          <w:color w:val="000000" w:themeColor="text1"/>
          <w:sz w:val="24"/>
          <w:szCs w:val="24"/>
        </w:rPr>
        <w:t>aświadczenia właściwego oddziału ZUS,</w:t>
      </w:r>
      <w:r w:rsidR="00FB0736" w:rsidRPr="00F20944">
        <w:rPr>
          <w:rFonts w:ascii="Times New Roman" w:hAnsi="Times New Roman"/>
          <w:color w:val="000000" w:themeColor="text1"/>
          <w:sz w:val="24"/>
          <w:szCs w:val="24"/>
        </w:rPr>
        <w:t xml:space="preserve"> potwierdzającego opłacanie przez Wykonawcę lub Podwykonawcę (w tym dalszego Podwykonawcę) składek na ubezpieczenia społeczne i</w:t>
      </w:r>
      <w:r w:rsidR="004269BE" w:rsidRPr="00F20944">
        <w:rPr>
          <w:rFonts w:ascii="Times New Roman" w:hAnsi="Times New Roman"/>
          <w:color w:val="000000" w:themeColor="text1"/>
          <w:sz w:val="24"/>
          <w:szCs w:val="24"/>
        </w:rPr>
        <w:t> </w:t>
      </w:r>
      <w:r w:rsidR="00FB0736" w:rsidRPr="00F20944">
        <w:rPr>
          <w:rFonts w:ascii="Times New Roman" w:hAnsi="Times New Roman"/>
          <w:color w:val="000000" w:themeColor="text1"/>
          <w:sz w:val="24"/>
          <w:szCs w:val="24"/>
        </w:rPr>
        <w:t>zdrowotne z tytułu zatrudnienia na podstawie umów o pracę</w:t>
      </w:r>
      <w:r w:rsidRPr="00F20944">
        <w:rPr>
          <w:rFonts w:ascii="Times New Roman" w:hAnsi="Times New Roman"/>
          <w:color w:val="000000" w:themeColor="text1"/>
          <w:sz w:val="24"/>
          <w:szCs w:val="24"/>
        </w:rPr>
        <w:t xml:space="preserve"> za ostatni okres rozliczeniowy;</w:t>
      </w:r>
    </w:p>
    <w:p w14:paraId="2CEDC607" w14:textId="77777777" w:rsidR="00FB0736" w:rsidRPr="00F20944" w:rsidRDefault="006D6292" w:rsidP="00F20944">
      <w:pPr>
        <w:pStyle w:val="Akapitzlist"/>
        <w:numPr>
          <w:ilvl w:val="0"/>
          <w:numId w:val="15"/>
        </w:numPr>
        <w:tabs>
          <w:tab w:val="left" w:pos="851"/>
        </w:tabs>
        <w:overflowPunct/>
        <w:autoSpaceDE/>
        <w:autoSpaceDN/>
        <w:adjustRightInd/>
        <w:spacing w:line="276" w:lineRule="auto"/>
        <w:ind w:left="851" w:hanging="425"/>
        <w:contextualSpacing/>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p</w:t>
      </w:r>
      <w:r w:rsidR="004269BE" w:rsidRPr="00F20944">
        <w:rPr>
          <w:rFonts w:ascii="Times New Roman" w:hAnsi="Times New Roman"/>
          <w:color w:val="000000" w:themeColor="text1"/>
          <w:sz w:val="24"/>
          <w:szCs w:val="24"/>
        </w:rPr>
        <w:t>oświadczonej za zgodność z oryginałem odpowiednio przez Wykonawcę lub Podwykonawcę (lub dalszego Podwykonawcę)</w:t>
      </w:r>
      <w:r w:rsidR="004269BE" w:rsidRPr="00F20944">
        <w:rPr>
          <w:rFonts w:ascii="Times New Roman" w:hAnsi="Times New Roman"/>
          <w:b/>
          <w:color w:val="000000" w:themeColor="text1"/>
          <w:sz w:val="24"/>
          <w:szCs w:val="24"/>
        </w:rPr>
        <w:t xml:space="preserve"> kopii dowodu potwierdzającego zgłoszenie pracownika przez pracodawcę do ubezpieczeń</w:t>
      </w:r>
      <w:r w:rsidR="004269BE" w:rsidRPr="00F20944">
        <w:rPr>
          <w:rFonts w:ascii="Times New Roman" w:hAnsi="Times New Roman"/>
          <w:color w:val="000000" w:themeColor="text1"/>
          <w:sz w:val="24"/>
          <w:szCs w:val="24"/>
        </w:rPr>
        <w:t>, zanonimizowaną w sposób zapewniający ochronę danych osobowych pracowników, zgodnie z obowiązującymi przepisami prawa w zakresie ochrony danych osobowych. Imię i nazwisko pracownika nie podlega anonimizacji.</w:t>
      </w:r>
    </w:p>
    <w:p w14:paraId="38D2D150" w14:textId="77777777" w:rsidR="00FB0736" w:rsidRPr="00F20944" w:rsidRDefault="00FB0736" w:rsidP="00F20944">
      <w:pPr>
        <w:numPr>
          <w:ilvl w:val="3"/>
          <w:numId w:val="11"/>
        </w:numPr>
        <w:tabs>
          <w:tab w:val="clear" w:pos="2880"/>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Z tytułu niespełnienia przez Wykonawcę lub Podwykonawcę (w tym dalszego Podwykonawcę) wymogu zatrudnienia na podstawie umowy o pracę osób wykonujących </w:t>
      </w:r>
      <w:r w:rsidRPr="00F20944">
        <w:rPr>
          <w:rFonts w:ascii="Times New Roman" w:hAnsi="Times New Roman"/>
          <w:color w:val="000000" w:themeColor="text1"/>
          <w:sz w:val="24"/>
          <w:szCs w:val="24"/>
        </w:rPr>
        <w:lastRenderedPageBreak/>
        <w:t>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0AB4AA94" w14:textId="77777777" w:rsidR="00FB0736" w:rsidRPr="00F20944" w:rsidRDefault="00FB0736" w:rsidP="00F20944">
      <w:pPr>
        <w:numPr>
          <w:ilvl w:val="3"/>
          <w:numId w:val="11"/>
        </w:numPr>
        <w:tabs>
          <w:tab w:val="clear" w:pos="2880"/>
        </w:tabs>
        <w:spacing w:line="276" w:lineRule="auto"/>
        <w:ind w:left="426" w:hanging="426"/>
        <w:rPr>
          <w:rFonts w:ascii="Times New Roman" w:hAnsi="Times New Roman"/>
          <w:color w:val="000000" w:themeColor="text1"/>
          <w:sz w:val="24"/>
          <w:szCs w:val="24"/>
        </w:rPr>
      </w:pPr>
      <w:r w:rsidRPr="00F20944">
        <w:rPr>
          <w:rFonts w:ascii="Times New Roman" w:hAnsi="Times New Roman"/>
          <w:color w:val="000000" w:themeColor="text1"/>
          <w:sz w:val="24"/>
          <w:szCs w:val="24"/>
        </w:rPr>
        <w:t>W przypadku uzasadnionych wątpliwości co do przestrzegania prawa pracy przez Wykonawcę lub</w:t>
      </w:r>
      <w:r w:rsidR="00697FE6"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Podwykonawcę, zamawiający może zwrócić się o przeprowadzenie kontroli przez Państwową Inspekcję Pracy.</w:t>
      </w:r>
    </w:p>
    <w:p w14:paraId="5000B24D" w14:textId="77777777" w:rsidR="00982A79" w:rsidRPr="00F20944" w:rsidRDefault="00982A79" w:rsidP="00F20944">
      <w:pPr>
        <w:overflowPunct/>
        <w:autoSpaceDE/>
        <w:autoSpaceDN/>
        <w:adjustRightInd/>
        <w:spacing w:line="276" w:lineRule="auto"/>
        <w:textAlignment w:val="auto"/>
        <w:rPr>
          <w:rFonts w:ascii="Times New Roman" w:hAnsi="Times New Roman"/>
          <w:bCs/>
          <w:color w:val="000000" w:themeColor="text1"/>
          <w:kern w:val="2"/>
          <w:sz w:val="24"/>
          <w:szCs w:val="24"/>
        </w:rPr>
      </w:pPr>
    </w:p>
    <w:p w14:paraId="45C51933" w14:textId="77777777" w:rsidR="00A85F9A" w:rsidRPr="00F20944" w:rsidRDefault="00A85F9A" w:rsidP="00F20944">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 </w:t>
      </w:r>
      <w:r w:rsidR="00541EDA" w:rsidRPr="00F20944">
        <w:rPr>
          <w:rFonts w:ascii="Times New Roman" w:hAnsi="Times New Roman"/>
          <w:b/>
          <w:bCs/>
          <w:color w:val="000000" w:themeColor="text1"/>
          <w:kern w:val="2"/>
          <w:sz w:val="24"/>
          <w:szCs w:val="24"/>
        </w:rPr>
        <w:t>1</w:t>
      </w:r>
      <w:r w:rsidR="00A04027" w:rsidRPr="00F20944">
        <w:rPr>
          <w:rFonts w:ascii="Times New Roman" w:hAnsi="Times New Roman"/>
          <w:b/>
          <w:bCs/>
          <w:color w:val="000000" w:themeColor="text1"/>
          <w:kern w:val="2"/>
          <w:sz w:val="24"/>
          <w:szCs w:val="24"/>
        </w:rPr>
        <w:t>0</w:t>
      </w:r>
    </w:p>
    <w:p w14:paraId="3564A294" w14:textId="77777777" w:rsidR="00A85F9A" w:rsidRPr="00F20944" w:rsidRDefault="000D6D5B" w:rsidP="00F20944">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ODBIORY</w:t>
      </w:r>
      <w:r w:rsidR="0061243A" w:rsidRPr="00F20944">
        <w:rPr>
          <w:rFonts w:ascii="Times New Roman" w:hAnsi="Times New Roman"/>
          <w:b/>
          <w:bCs/>
          <w:color w:val="000000" w:themeColor="text1"/>
          <w:kern w:val="2"/>
          <w:sz w:val="24"/>
          <w:szCs w:val="24"/>
        </w:rPr>
        <w:t xml:space="preserve"> DLA ZADANIA 2</w:t>
      </w:r>
    </w:p>
    <w:p w14:paraId="70BDD491" w14:textId="77777777" w:rsidR="002F0C50" w:rsidRPr="00F20944" w:rsidRDefault="00F9264E" w:rsidP="00F20944">
      <w:pPr>
        <w:widowControl w:val="0"/>
        <w:numPr>
          <w:ilvl w:val="0"/>
          <w:numId w:val="52"/>
        </w:numPr>
        <w:tabs>
          <w:tab w:val="clear" w:pos="463"/>
          <w:tab w:val="num" w:pos="426"/>
          <w:tab w:val="left" w:pos="20835"/>
        </w:tabs>
        <w:suppressAutoHyphens/>
        <w:overflowPunct/>
        <w:autoSpaceDN/>
        <w:adjustRightInd/>
        <w:spacing w:line="276" w:lineRule="auto"/>
        <w:ind w:left="463" w:hanging="463"/>
        <w:textAlignment w:val="auto"/>
        <w:rPr>
          <w:rFonts w:ascii="Times New Roman" w:hAnsi="Times New Roman"/>
          <w:sz w:val="24"/>
          <w:szCs w:val="24"/>
        </w:rPr>
      </w:pPr>
      <w:r w:rsidRPr="00F20944">
        <w:rPr>
          <w:rFonts w:ascii="Times New Roman" w:hAnsi="Times New Roman"/>
          <w:sz w:val="24"/>
          <w:szCs w:val="24"/>
        </w:rPr>
        <w:t xml:space="preserve">Strony </w:t>
      </w:r>
      <w:r w:rsidR="002F0C50" w:rsidRPr="00F20944">
        <w:rPr>
          <w:rFonts w:ascii="Times New Roman" w:hAnsi="Times New Roman"/>
          <w:sz w:val="24"/>
          <w:szCs w:val="24"/>
        </w:rPr>
        <w:t xml:space="preserve">ustalają, że przedmiotem odbioru końcowego jest wykonanie przedmiotu zamówienia objętego niniejszą umową w odniesieniu do </w:t>
      </w:r>
      <w:r w:rsidR="002F0C50" w:rsidRPr="00F20944">
        <w:rPr>
          <w:rFonts w:ascii="Times New Roman" w:hAnsi="Times New Roman"/>
          <w:b/>
          <w:bCs/>
          <w:sz w:val="24"/>
          <w:szCs w:val="24"/>
        </w:rPr>
        <w:t>Zadania 2</w:t>
      </w:r>
      <w:r w:rsidR="006E5009" w:rsidRPr="00F20944">
        <w:rPr>
          <w:rFonts w:ascii="Times New Roman" w:hAnsi="Times New Roman"/>
          <w:sz w:val="24"/>
          <w:szCs w:val="24"/>
        </w:rPr>
        <w:t xml:space="preserve"> określonego w § 2 ust. 1 pkt 2</w:t>
      </w:r>
      <w:r w:rsidR="002F0C50" w:rsidRPr="00F20944">
        <w:rPr>
          <w:rFonts w:ascii="Times New Roman" w:hAnsi="Times New Roman"/>
          <w:sz w:val="24"/>
          <w:szCs w:val="24"/>
        </w:rPr>
        <w:t>, potwierdzone protokołem odbioru końcowego</w:t>
      </w:r>
      <w:r w:rsidR="00B42D5B" w:rsidRPr="00F20944">
        <w:rPr>
          <w:rFonts w:ascii="Times New Roman" w:hAnsi="Times New Roman"/>
          <w:sz w:val="24"/>
          <w:szCs w:val="24"/>
        </w:rPr>
        <w:t xml:space="preserve">, bez zastrzeżeń. </w:t>
      </w:r>
    </w:p>
    <w:p w14:paraId="3D909F7C" w14:textId="77777777" w:rsidR="00F9264E" w:rsidRPr="00F20944" w:rsidRDefault="002F0C50" w:rsidP="00F20944">
      <w:pPr>
        <w:widowControl w:val="0"/>
        <w:numPr>
          <w:ilvl w:val="0"/>
          <w:numId w:val="52"/>
        </w:numPr>
        <w:tabs>
          <w:tab w:val="clear" w:pos="463"/>
          <w:tab w:val="num" w:pos="426"/>
          <w:tab w:val="left" w:pos="20835"/>
        </w:tabs>
        <w:suppressAutoHyphens/>
        <w:overflowPunct/>
        <w:autoSpaceDN/>
        <w:adjustRightInd/>
        <w:spacing w:line="276" w:lineRule="auto"/>
        <w:ind w:left="463" w:hanging="463"/>
        <w:textAlignment w:val="auto"/>
        <w:rPr>
          <w:rFonts w:ascii="Times New Roman" w:hAnsi="Times New Roman"/>
          <w:sz w:val="24"/>
          <w:szCs w:val="24"/>
        </w:rPr>
      </w:pPr>
      <w:r w:rsidRPr="00F20944">
        <w:rPr>
          <w:rFonts w:ascii="Times New Roman" w:hAnsi="Times New Roman"/>
          <w:sz w:val="24"/>
          <w:szCs w:val="24"/>
        </w:rPr>
        <w:t xml:space="preserve">Strony </w:t>
      </w:r>
      <w:r w:rsidR="00F9264E" w:rsidRPr="00F20944">
        <w:rPr>
          <w:rFonts w:ascii="Times New Roman" w:hAnsi="Times New Roman"/>
          <w:sz w:val="24"/>
          <w:szCs w:val="24"/>
        </w:rPr>
        <w:t>postanawiają, że będą stosowane następujące rodzaje odbiorów robót :</w:t>
      </w:r>
    </w:p>
    <w:p w14:paraId="70432598" w14:textId="77777777" w:rsidR="00F9264E" w:rsidRPr="00F20944" w:rsidRDefault="00D603F4" w:rsidP="00F20944">
      <w:pPr>
        <w:numPr>
          <w:ilvl w:val="1"/>
          <w:numId w:val="52"/>
        </w:numPr>
        <w:tabs>
          <w:tab w:val="clear" w:pos="2008"/>
        </w:tabs>
        <w:overflowPunct/>
        <w:spacing w:line="276" w:lineRule="auto"/>
        <w:ind w:left="284"/>
        <w:textAlignment w:val="auto"/>
        <w:rPr>
          <w:rFonts w:ascii="Times New Roman" w:hAnsi="Times New Roman"/>
          <w:sz w:val="24"/>
          <w:szCs w:val="24"/>
        </w:rPr>
      </w:pPr>
      <w:r w:rsidRPr="00F20944">
        <w:rPr>
          <w:rFonts w:ascii="Times New Roman" w:hAnsi="Times New Roman"/>
          <w:sz w:val="24"/>
          <w:szCs w:val="24"/>
        </w:rPr>
        <w:t xml:space="preserve">Odbiór częściowy </w:t>
      </w:r>
      <w:r w:rsidR="00F9264E" w:rsidRPr="00F20944">
        <w:rPr>
          <w:rFonts w:ascii="Times New Roman" w:hAnsi="Times New Roman"/>
          <w:sz w:val="24"/>
          <w:szCs w:val="24"/>
        </w:rPr>
        <w:t xml:space="preserve"> robót budowlanych</w:t>
      </w:r>
      <w:r w:rsidR="002F0C50" w:rsidRPr="00F20944">
        <w:rPr>
          <w:rFonts w:ascii="Times New Roman" w:hAnsi="Times New Roman"/>
          <w:sz w:val="24"/>
          <w:szCs w:val="24"/>
        </w:rPr>
        <w:t>,</w:t>
      </w:r>
    </w:p>
    <w:p w14:paraId="5B063858" w14:textId="77777777" w:rsidR="00F9264E" w:rsidRPr="00F20944" w:rsidRDefault="00F9264E" w:rsidP="00F20944">
      <w:pPr>
        <w:numPr>
          <w:ilvl w:val="1"/>
          <w:numId w:val="52"/>
        </w:numPr>
        <w:tabs>
          <w:tab w:val="clear" w:pos="2008"/>
        </w:tabs>
        <w:overflowPunct/>
        <w:spacing w:line="276" w:lineRule="auto"/>
        <w:ind w:left="284"/>
        <w:textAlignment w:val="auto"/>
        <w:rPr>
          <w:rFonts w:ascii="Times New Roman" w:hAnsi="Times New Roman"/>
          <w:sz w:val="24"/>
          <w:szCs w:val="24"/>
        </w:rPr>
      </w:pPr>
      <w:r w:rsidRPr="00F20944">
        <w:rPr>
          <w:rFonts w:ascii="Times New Roman" w:hAnsi="Times New Roman"/>
          <w:sz w:val="24"/>
          <w:szCs w:val="24"/>
        </w:rPr>
        <w:t>Odbiory robót zanikających i ulegających zakryciu,</w:t>
      </w:r>
    </w:p>
    <w:p w14:paraId="18AC7930" w14:textId="77777777" w:rsidR="00D603F4" w:rsidRPr="00F20944" w:rsidRDefault="00D603F4" w:rsidP="00F20944">
      <w:pPr>
        <w:spacing w:line="276" w:lineRule="auto"/>
        <w:rPr>
          <w:rFonts w:ascii="Times New Roman" w:hAnsi="Times New Roman"/>
          <w:sz w:val="24"/>
          <w:szCs w:val="24"/>
        </w:rPr>
      </w:pPr>
      <w:r w:rsidRPr="00F20944">
        <w:rPr>
          <w:rFonts w:ascii="Times New Roman" w:hAnsi="Times New Roman"/>
          <w:sz w:val="24"/>
          <w:szCs w:val="24"/>
        </w:rPr>
        <w:t>Odbiór  częściowy  robót budowlanych – zgodnie z §12 ust. 3.</w:t>
      </w:r>
    </w:p>
    <w:p w14:paraId="2BB1EB86" w14:textId="77777777" w:rsidR="007703D9" w:rsidRPr="00F20944" w:rsidRDefault="00D603F4" w:rsidP="00F20944">
      <w:pPr>
        <w:spacing w:line="276" w:lineRule="auto"/>
        <w:rPr>
          <w:rFonts w:ascii="Times New Roman" w:hAnsi="Times New Roman"/>
          <w:sz w:val="24"/>
          <w:szCs w:val="24"/>
        </w:rPr>
      </w:pPr>
      <w:r w:rsidRPr="00F20944">
        <w:rPr>
          <w:rFonts w:ascii="Times New Roman" w:hAnsi="Times New Roman"/>
          <w:sz w:val="24"/>
          <w:szCs w:val="24"/>
        </w:rPr>
        <w:t>O</w:t>
      </w:r>
      <w:r w:rsidR="00F9264E" w:rsidRPr="00F20944">
        <w:rPr>
          <w:rFonts w:ascii="Times New Roman" w:hAnsi="Times New Roman"/>
          <w:sz w:val="24"/>
          <w:szCs w:val="24"/>
        </w:rPr>
        <w:t xml:space="preserve">dbiory robót zanikających i ulegających zakryciu, dokonywane będą przez Inspektora </w:t>
      </w:r>
      <w:r w:rsidR="003B3F92" w:rsidRPr="00F20944">
        <w:rPr>
          <w:rFonts w:ascii="Times New Roman" w:hAnsi="Times New Roman"/>
          <w:sz w:val="24"/>
          <w:szCs w:val="24"/>
        </w:rPr>
        <w:t>N</w:t>
      </w:r>
      <w:r w:rsidR="00F9264E" w:rsidRPr="00F20944">
        <w:rPr>
          <w:rFonts w:ascii="Times New Roman" w:hAnsi="Times New Roman"/>
          <w:sz w:val="24"/>
          <w:szCs w:val="24"/>
        </w:rPr>
        <w:t xml:space="preserve">adzoru </w:t>
      </w:r>
      <w:r w:rsidR="003B3F92" w:rsidRPr="00F20944">
        <w:rPr>
          <w:rFonts w:ascii="Times New Roman" w:hAnsi="Times New Roman"/>
          <w:sz w:val="24"/>
          <w:szCs w:val="24"/>
        </w:rPr>
        <w:t>I</w:t>
      </w:r>
      <w:r w:rsidR="00F9264E" w:rsidRPr="00F20944">
        <w:rPr>
          <w:rFonts w:ascii="Times New Roman" w:hAnsi="Times New Roman"/>
          <w:sz w:val="24"/>
          <w:szCs w:val="24"/>
        </w:rPr>
        <w:t xml:space="preserve">nwestorskiego. Wykonawca winien zgłaszać gotowość do odbiorów, o których mowa wyżej, wpisem do Dziennika budowy. </w:t>
      </w:r>
    </w:p>
    <w:p w14:paraId="63A53949" w14:textId="77777777" w:rsidR="00F9264E" w:rsidRPr="00F20944" w:rsidRDefault="00F9264E" w:rsidP="00F20944">
      <w:pPr>
        <w:spacing w:line="276" w:lineRule="auto"/>
        <w:rPr>
          <w:rFonts w:ascii="Times New Roman" w:hAnsi="Times New Roman"/>
          <w:sz w:val="24"/>
          <w:szCs w:val="24"/>
          <w:u w:val="single"/>
        </w:rPr>
      </w:pPr>
      <w:r w:rsidRPr="00F20944">
        <w:rPr>
          <w:rFonts w:ascii="Times New Roman" w:hAnsi="Times New Roman"/>
          <w:sz w:val="24"/>
          <w:szCs w:val="24"/>
          <w:u w:val="single"/>
        </w:rPr>
        <w:t>Odbiór końcowy.</w:t>
      </w:r>
    </w:p>
    <w:p w14:paraId="54939BE8" w14:textId="77777777" w:rsidR="007703D9" w:rsidRPr="00F20944" w:rsidRDefault="00F9264E" w:rsidP="00F20944">
      <w:pPr>
        <w:spacing w:line="276" w:lineRule="auto"/>
        <w:rPr>
          <w:rFonts w:ascii="Times New Roman" w:hAnsi="Times New Roman"/>
          <w:sz w:val="24"/>
          <w:szCs w:val="24"/>
        </w:rPr>
      </w:pPr>
      <w:r w:rsidRPr="00F20944">
        <w:rPr>
          <w:rFonts w:ascii="Times New Roman" w:hAnsi="Times New Roman"/>
          <w:sz w:val="24"/>
          <w:szCs w:val="24"/>
        </w:rPr>
        <w:t xml:space="preserve">Wykonawca zgłosi Zamawiającemu gotowość do odbioru końcowego, </w:t>
      </w:r>
      <w:r w:rsidR="00DA3629" w:rsidRPr="00F20944">
        <w:rPr>
          <w:rFonts w:ascii="Times New Roman" w:hAnsi="Times New Roman"/>
          <w:sz w:val="24"/>
          <w:szCs w:val="24"/>
        </w:rPr>
        <w:t>pismem</w:t>
      </w:r>
      <w:r w:rsidR="00CC2EC4" w:rsidRPr="00F20944">
        <w:rPr>
          <w:rFonts w:ascii="Times New Roman" w:hAnsi="Times New Roman"/>
          <w:sz w:val="24"/>
          <w:szCs w:val="24"/>
        </w:rPr>
        <w:t xml:space="preserve"> </w:t>
      </w:r>
      <w:r w:rsidR="007703D9" w:rsidRPr="00F20944">
        <w:rPr>
          <w:rFonts w:ascii="Times New Roman" w:hAnsi="Times New Roman"/>
          <w:sz w:val="24"/>
          <w:szCs w:val="24"/>
        </w:rPr>
        <w:t xml:space="preserve">dostarczonym do siedziby </w:t>
      </w:r>
      <w:r w:rsidRPr="00F20944">
        <w:rPr>
          <w:rFonts w:ascii="Times New Roman" w:hAnsi="Times New Roman"/>
          <w:sz w:val="24"/>
          <w:szCs w:val="24"/>
        </w:rPr>
        <w:t>Zamawiającego.</w:t>
      </w:r>
    </w:p>
    <w:p w14:paraId="3DD0ECD2" w14:textId="77777777" w:rsidR="00F9264E" w:rsidRPr="00F20944" w:rsidRDefault="00F9264E" w:rsidP="00F20944">
      <w:pPr>
        <w:spacing w:line="276" w:lineRule="auto"/>
        <w:rPr>
          <w:rFonts w:ascii="Times New Roman" w:hAnsi="Times New Roman"/>
          <w:sz w:val="24"/>
          <w:szCs w:val="24"/>
        </w:rPr>
      </w:pPr>
      <w:r w:rsidRPr="00F20944">
        <w:rPr>
          <w:rFonts w:ascii="Times New Roman" w:hAnsi="Times New Roman"/>
          <w:sz w:val="24"/>
          <w:szCs w:val="24"/>
        </w:rPr>
        <w:t xml:space="preserve">Podstawą zgłoszenia przez Wykonawcę gotowości do odbioru końcowego, będzie faktyczne wykonanie usług i robót. Dla robót budowlanych potwierdzone w Dzienniku budowy wpisem dokonanym przez kierownika budowy (robót) potwierdzonym przez Inspektora </w:t>
      </w:r>
      <w:r w:rsidR="003B3F92" w:rsidRPr="00F20944">
        <w:rPr>
          <w:rFonts w:ascii="Times New Roman" w:hAnsi="Times New Roman"/>
          <w:sz w:val="24"/>
          <w:szCs w:val="24"/>
        </w:rPr>
        <w:t>N</w:t>
      </w:r>
      <w:r w:rsidRPr="00F20944">
        <w:rPr>
          <w:rFonts w:ascii="Times New Roman" w:hAnsi="Times New Roman"/>
          <w:sz w:val="24"/>
          <w:szCs w:val="24"/>
        </w:rPr>
        <w:t>adzoru</w:t>
      </w:r>
      <w:r w:rsidR="007731AA" w:rsidRPr="00F20944">
        <w:rPr>
          <w:rFonts w:ascii="Times New Roman" w:hAnsi="Times New Roman"/>
          <w:sz w:val="24"/>
          <w:szCs w:val="24"/>
        </w:rPr>
        <w:t xml:space="preserve"> </w:t>
      </w:r>
      <w:r w:rsidR="003B3F92" w:rsidRPr="00F20944">
        <w:rPr>
          <w:rFonts w:ascii="Times New Roman" w:hAnsi="Times New Roman"/>
          <w:sz w:val="24"/>
          <w:szCs w:val="24"/>
        </w:rPr>
        <w:t>I</w:t>
      </w:r>
      <w:r w:rsidR="007731AA" w:rsidRPr="00F20944">
        <w:rPr>
          <w:rFonts w:ascii="Times New Roman" w:hAnsi="Times New Roman"/>
          <w:sz w:val="24"/>
          <w:szCs w:val="24"/>
        </w:rPr>
        <w:t xml:space="preserve">nwestorskiego. </w:t>
      </w:r>
      <w:r w:rsidRPr="00F20944">
        <w:rPr>
          <w:rFonts w:ascii="Times New Roman" w:hAnsi="Times New Roman"/>
          <w:sz w:val="24"/>
          <w:szCs w:val="24"/>
        </w:rPr>
        <w:t xml:space="preserve"> Wraz ze zgłoszeniem do odbioru końcowego Wykonawca przekaże Zamawiającemu następujące dokumenty:</w:t>
      </w:r>
    </w:p>
    <w:p w14:paraId="131A1074" w14:textId="77777777" w:rsidR="00F9264E" w:rsidRPr="00F20944" w:rsidRDefault="001438C6" w:rsidP="001438C6">
      <w:pPr>
        <w:overflowPunct/>
        <w:spacing w:line="276" w:lineRule="auto"/>
        <w:ind w:left="709"/>
        <w:textAlignment w:val="auto"/>
        <w:rPr>
          <w:rFonts w:ascii="Times New Roman" w:hAnsi="Times New Roman"/>
          <w:sz w:val="24"/>
          <w:szCs w:val="24"/>
        </w:rPr>
      </w:pPr>
      <w:r>
        <w:rPr>
          <w:rFonts w:ascii="Times New Roman" w:hAnsi="Times New Roman"/>
          <w:sz w:val="24"/>
          <w:szCs w:val="24"/>
        </w:rPr>
        <w:t xml:space="preserve">1) </w:t>
      </w:r>
      <w:r w:rsidR="00C51800" w:rsidRPr="00F20944">
        <w:rPr>
          <w:rFonts w:ascii="Times New Roman" w:hAnsi="Times New Roman"/>
          <w:sz w:val="24"/>
          <w:szCs w:val="24"/>
        </w:rPr>
        <w:t>d</w:t>
      </w:r>
      <w:r w:rsidR="00F9264E" w:rsidRPr="00F20944">
        <w:rPr>
          <w:rFonts w:ascii="Times New Roman" w:hAnsi="Times New Roman"/>
          <w:sz w:val="24"/>
          <w:szCs w:val="24"/>
        </w:rPr>
        <w:t>ziennik budowy,</w:t>
      </w:r>
    </w:p>
    <w:p w14:paraId="69F5F5A6" w14:textId="77777777" w:rsidR="00F9264E" w:rsidRPr="00F20944" w:rsidRDefault="001438C6" w:rsidP="001438C6">
      <w:pPr>
        <w:overflowPunct/>
        <w:spacing w:line="276" w:lineRule="auto"/>
        <w:ind w:left="709"/>
        <w:textAlignment w:val="auto"/>
        <w:rPr>
          <w:rFonts w:ascii="Times New Roman" w:hAnsi="Times New Roman"/>
          <w:sz w:val="24"/>
          <w:szCs w:val="24"/>
        </w:rPr>
      </w:pPr>
      <w:r>
        <w:rPr>
          <w:rFonts w:ascii="Times New Roman" w:hAnsi="Times New Roman"/>
          <w:sz w:val="24"/>
          <w:szCs w:val="24"/>
        </w:rPr>
        <w:t xml:space="preserve">2) </w:t>
      </w:r>
      <w:r w:rsidR="00C51800" w:rsidRPr="00F20944">
        <w:rPr>
          <w:rFonts w:ascii="Times New Roman" w:hAnsi="Times New Roman"/>
          <w:sz w:val="24"/>
          <w:szCs w:val="24"/>
        </w:rPr>
        <w:t>d</w:t>
      </w:r>
      <w:r w:rsidR="00F9264E" w:rsidRPr="00F20944">
        <w:rPr>
          <w:rFonts w:ascii="Times New Roman" w:hAnsi="Times New Roman"/>
          <w:sz w:val="24"/>
          <w:szCs w:val="24"/>
        </w:rPr>
        <w:t>okumentację powykonawczą, opisaną i skompletowaną w dwóch egzemplarzach,</w:t>
      </w:r>
    </w:p>
    <w:p w14:paraId="1BDDD466" w14:textId="77777777" w:rsidR="00F9264E" w:rsidRPr="00F20944" w:rsidRDefault="001438C6" w:rsidP="001438C6">
      <w:pPr>
        <w:overflowPunct/>
        <w:spacing w:line="276" w:lineRule="auto"/>
        <w:ind w:left="709"/>
        <w:textAlignment w:val="auto"/>
        <w:rPr>
          <w:rFonts w:ascii="Times New Roman" w:hAnsi="Times New Roman"/>
          <w:sz w:val="24"/>
          <w:szCs w:val="24"/>
        </w:rPr>
      </w:pPr>
      <w:r>
        <w:rPr>
          <w:rFonts w:ascii="Times New Roman" w:hAnsi="Times New Roman"/>
          <w:sz w:val="24"/>
          <w:szCs w:val="24"/>
        </w:rPr>
        <w:t xml:space="preserve">3) </w:t>
      </w:r>
      <w:r w:rsidR="00F9264E" w:rsidRPr="00F20944">
        <w:rPr>
          <w:rFonts w:ascii="Times New Roman" w:hAnsi="Times New Roman"/>
          <w:sz w:val="24"/>
          <w:szCs w:val="24"/>
        </w:rPr>
        <w:t xml:space="preserve">wymagane </w:t>
      </w:r>
      <w:r w:rsidR="00CC2EC4" w:rsidRPr="00F20944">
        <w:rPr>
          <w:rFonts w:ascii="Times New Roman" w:hAnsi="Times New Roman"/>
          <w:sz w:val="24"/>
          <w:szCs w:val="24"/>
        </w:rPr>
        <w:t>przepisami prawa dokumenty powykonawcze,</w:t>
      </w:r>
    </w:p>
    <w:p w14:paraId="282A0088" w14:textId="77777777" w:rsidR="00F9264E" w:rsidRPr="00F20944" w:rsidRDefault="001438C6" w:rsidP="001438C6">
      <w:pPr>
        <w:overflowPunct/>
        <w:spacing w:line="276" w:lineRule="auto"/>
        <w:ind w:left="709"/>
        <w:textAlignment w:val="auto"/>
        <w:rPr>
          <w:rFonts w:ascii="Times New Roman" w:hAnsi="Times New Roman"/>
          <w:sz w:val="24"/>
          <w:szCs w:val="24"/>
        </w:rPr>
      </w:pPr>
      <w:r>
        <w:rPr>
          <w:rFonts w:ascii="Times New Roman" w:hAnsi="Times New Roman"/>
          <w:sz w:val="24"/>
          <w:szCs w:val="24"/>
        </w:rPr>
        <w:t>4) o</w:t>
      </w:r>
      <w:r w:rsidR="00F9264E" w:rsidRPr="00F20944">
        <w:rPr>
          <w:rFonts w:ascii="Times New Roman" w:hAnsi="Times New Roman"/>
          <w:sz w:val="24"/>
          <w:szCs w:val="24"/>
        </w:rPr>
        <w:t>świadczenie Kierownika budowy (robót) o zgodności wykonania robót z dokumentacją projektową, STWOR obowiązującymi przepisami i normami,</w:t>
      </w:r>
    </w:p>
    <w:p w14:paraId="6E633313" w14:textId="77777777" w:rsidR="00F9264E" w:rsidRPr="00F20944" w:rsidRDefault="001438C6" w:rsidP="001438C6">
      <w:pPr>
        <w:overflowPunct/>
        <w:spacing w:line="276" w:lineRule="auto"/>
        <w:ind w:left="709"/>
        <w:textAlignment w:val="auto"/>
        <w:rPr>
          <w:rFonts w:ascii="Times New Roman" w:hAnsi="Times New Roman"/>
          <w:sz w:val="24"/>
          <w:szCs w:val="24"/>
        </w:rPr>
      </w:pPr>
      <w:r>
        <w:rPr>
          <w:rFonts w:ascii="Times New Roman" w:hAnsi="Times New Roman"/>
          <w:sz w:val="24"/>
          <w:szCs w:val="24"/>
        </w:rPr>
        <w:t>5) d</w:t>
      </w:r>
      <w:r w:rsidR="00F9264E" w:rsidRPr="00F20944">
        <w:rPr>
          <w:rFonts w:ascii="Times New Roman" w:hAnsi="Times New Roman"/>
          <w:sz w:val="24"/>
          <w:szCs w:val="24"/>
        </w:rPr>
        <w:t xml:space="preserve">okumenty (atesty, certyfikaty) potwierdzające, że wbudowane wyroby budowlane są zgodne z </w:t>
      </w:r>
      <w:r w:rsidR="00AE4F14" w:rsidRPr="00F20944">
        <w:rPr>
          <w:rFonts w:ascii="Times New Roman" w:hAnsi="Times New Roman"/>
          <w:sz w:val="24"/>
          <w:szCs w:val="24"/>
        </w:rPr>
        <w:t>art</w:t>
      </w:r>
      <w:r w:rsidR="00F9264E" w:rsidRPr="00F20944">
        <w:rPr>
          <w:rFonts w:ascii="Times New Roman" w:hAnsi="Times New Roman"/>
          <w:sz w:val="24"/>
          <w:szCs w:val="24"/>
        </w:rPr>
        <w:t>. 10 ustawy Prawo budowlane (opisane i oste</w:t>
      </w:r>
      <w:r w:rsidR="00C51800" w:rsidRPr="00F20944">
        <w:rPr>
          <w:rFonts w:ascii="Times New Roman" w:hAnsi="Times New Roman"/>
          <w:sz w:val="24"/>
          <w:szCs w:val="24"/>
        </w:rPr>
        <w:t>mplowane przez Kierownika</w:t>
      </w:r>
      <w:r w:rsidR="00F9264E" w:rsidRPr="00F20944">
        <w:rPr>
          <w:rFonts w:ascii="Times New Roman" w:hAnsi="Times New Roman"/>
          <w:sz w:val="24"/>
          <w:szCs w:val="24"/>
        </w:rPr>
        <w:t>).</w:t>
      </w:r>
    </w:p>
    <w:p w14:paraId="6EAB5FA7" w14:textId="77777777" w:rsidR="00F9264E" w:rsidRPr="00F20944" w:rsidRDefault="00F9264E" w:rsidP="00F20944">
      <w:pPr>
        <w:widowControl w:val="0"/>
        <w:numPr>
          <w:ilvl w:val="0"/>
          <w:numId w:val="52"/>
        </w:numPr>
        <w:tabs>
          <w:tab w:val="clear" w:pos="463"/>
          <w:tab w:val="left" w:pos="24223"/>
        </w:tabs>
        <w:suppressAutoHyphens/>
        <w:overflowPunct/>
        <w:autoSpaceDN/>
        <w:adjustRightInd/>
        <w:spacing w:line="276" w:lineRule="auto"/>
        <w:ind w:left="426" w:hanging="426"/>
        <w:textAlignment w:val="auto"/>
        <w:rPr>
          <w:rFonts w:ascii="Times New Roman" w:hAnsi="Times New Roman"/>
          <w:sz w:val="24"/>
          <w:szCs w:val="24"/>
        </w:rPr>
      </w:pPr>
      <w:r w:rsidRPr="00F20944">
        <w:rPr>
          <w:rFonts w:ascii="Times New Roman" w:hAnsi="Times New Roman"/>
          <w:sz w:val="24"/>
          <w:szCs w:val="24"/>
        </w:rPr>
        <w:t xml:space="preserve">Zamawiający wyznaczy i rozpocznie czynności odbioru końcowego w terminie </w:t>
      </w:r>
      <w:r w:rsidR="00B36381" w:rsidRPr="00F20944">
        <w:rPr>
          <w:rFonts w:ascii="Times New Roman" w:hAnsi="Times New Roman"/>
          <w:sz w:val="24"/>
          <w:szCs w:val="24"/>
        </w:rPr>
        <w:t>14</w:t>
      </w:r>
      <w:r w:rsidRPr="00F20944">
        <w:rPr>
          <w:rFonts w:ascii="Times New Roman" w:hAnsi="Times New Roman"/>
          <w:sz w:val="24"/>
          <w:szCs w:val="24"/>
        </w:rPr>
        <w:t xml:space="preserve"> dni roboczych od daty zawiadomienia go o osiągnięciu gotowości do odbioru końcowego.</w:t>
      </w:r>
    </w:p>
    <w:p w14:paraId="3F817E55" w14:textId="77777777" w:rsidR="00F9264E" w:rsidRPr="00F20944" w:rsidRDefault="00F9264E" w:rsidP="00F20944">
      <w:pPr>
        <w:widowControl w:val="0"/>
        <w:numPr>
          <w:ilvl w:val="0"/>
          <w:numId w:val="52"/>
        </w:numPr>
        <w:tabs>
          <w:tab w:val="clear" w:pos="463"/>
          <w:tab w:val="left" w:pos="24223"/>
        </w:tabs>
        <w:suppressAutoHyphens/>
        <w:overflowPunct/>
        <w:autoSpaceDN/>
        <w:adjustRightInd/>
        <w:spacing w:line="276" w:lineRule="auto"/>
        <w:ind w:left="426" w:hanging="426"/>
        <w:textAlignment w:val="auto"/>
        <w:rPr>
          <w:rFonts w:ascii="Times New Roman" w:hAnsi="Times New Roman"/>
          <w:sz w:val="24"/>
          <w:szCs w:val="24"/>
        </w:rPr>
      </w:pPr>
      <w:r w:rsidRPr="00F20944">
        <w:rPr>
          <w:rFonts w:ascii="Times New Roman" w:hAnsi="Times New Roman"/>
          <w:sz w:val="24"/>
          <w:szCs w:val="24"/>
        </w:rPr>
        <w:t>Zamawiający zobowiązany jest do dokonania lub odmowy dokonania odbioru końcowego, w terminie 14 dni od dnia rozpoczęcia tego odbioru.</w:t>
      </w:r>
    </w:p>
    <w:p w14:paraId="65D855AC" w14:textId="77777777" w:rsidR="00F9264E" w:rsidRPr="001438C6" w:rsidRDefault="00F9264E" w:rsidP="00F20944">
      <w:pPr>
        <w:widowControl w:val="0"/>
        <w:numPr>
          <w:ilvl w:val="0"/>
          <w:numId w:val="52"/>
        </w:numPr>
        <w:tabs>
          <w:tab w:val="clear" w:pos="463"/>
          <w:tab w:val="left" w:pos="24223"/>
          <w:tab w:val="left" w:pos="24660"/>
        </w:tabs>
        <w:suppressAutoHyphens/>
        <w:overflowPunct/>
        <w:autoSpaceDN/>
        <w:adjustRightInd/>
        <w:spacing w:line="276" w:lineRule="auto"/>
        <w:ind w:left="426" w:hanging="426"/>
        <w:textAlignment w:val="auto"/>
        <w:rPr>
          <w:rFonts w:ascii="Times New Roman" w:hAnsi="Times New Roman"/>
          <w:color w:val="FF0000"/>
          <w:sz w:val="24"/>
          <w:szCs w:val="24"/>
        </w:rPr>
      </w:pPr>
      <w:r w:rsidRPr="001438C6">
        <w:rPr>
          <w:rFonts w:ascii="Times New Roman" w:hAnsi="Times New Roman"/>
          <w:color w:val="FF0000"/>
          <w:sz w:val="24"/>
          <w:szCs w:val="24"/>
        </w:rPr>
        <w:t xml:space="preserve">Za datę wykonania przez Wykonawcę zobowiązania wynikającego z niniejszej Umowy, </w:t>
      </w:r>
      <w:r w:rsidRPr="001438C6">
        <w:rPr>
          <w:rFonts w:ascii="Times New Roman" w:hAnsi="Times New Roman"/>
          <w:color w:val="FF0000"/>
          <w:sz w:val="24"/>
          <w:szCs w:val="24"/>
        </w:rPr>
        <w:lastRenderedPageBreak/>
        <w:t>uznaje się datę odbioru, stwierdzoną w protokole odbioru końcowego.</w:t>
      </w:r>
    </w:p>
    <w:p w14:paraId="375B9CAC" w14:textId="77777777" w:rsidR="00F9264E" w:rsidRPr="00F20944" w:rsidRDefault="00F9264E" w:rsidP="00F20944">
      <w:pPr>
        <w:widowControl w:val="0"/>
        <w:numPr>
          <w:ilvl w:val="0"/>
          <w:numId w:val="52"/>
        </w:numPr>
        <w:tabs>
          <w:tab w:val="clear" w:pos="463"/>
          <w:tab w:val="left" w:pos="24223"/>
          <w:tab w:val="left" w:pos="24660"/>
        </w:tabs>
        <w:suppressAutoHyphens/>
        <w:overflowPunct/>
        <w:autoSpaceDN/>
        <w:adjustRightInd/>
        <w:spacing w:line="276" w:lineRule="auto"/>
        <w:ind w:left="426" w:hanging="426"/>
        <w:textAlignment w:val="auto"/>
        <w:rPr>
          <w:rFonts w:ascii="Times New Roman" w:hAnsi="Times New Roman"/>
          <w:sz w:val="24"/>
          <w:szCs w:val="24"/>
        </w:rPr>
      </w:pPr>
      <w:r w:rsidRPr="00F20944">
        <w:rPr>
          <w:rFonts w:ascii="Times New Roman" w:hAnsi="Times New Roman"/>
          <w:sz w:val="24"/>
          <w:szCs w:val="24"/>
        </w:rPr>
        <w:t xml:space="preserve">W przypadku stwierdzenia w trakcie odbioru wad lub usterek, Zamawiający może odmówić odbioru do czasu ich usunięcia a Wykonawca usunie je na własny koszt w terminie wyznaczonym przez Zamawiającego. </w:t>
      </w:r>
    </w:p>
    <w:p w14:paraId="50964F9F" w14:textId="77777777" w:rsidR="00F9264E" w:rsidRPr="00F20944" w:rsidRDefault="00F9264E" w:rsidP="00F20944">
      <w:pPr>
        <w:widowControl w:val="0"/>
        <w:numPr>
          <w:ilvl w:val="0"/>
          <w:numId w:val="52"/>
        </w:numPr>
        <w:tabs>
          <w:tab w:val="clear" w:pos="463"/>
          <w:tab w:val="left" w:pos="24223"/>
          <w:tab w:val="left" w:pos="24660"/>
        </w:tabs>
        <w:suppressAutoHyphens/>
        <w:overflowPunct/>
        <w:autoSpaceDN/>
        <w:adjustRightInd/>
        <w:spacing w:line="276" w:lineRule="auto"/>
        <w:ind w:left="426" w:hanging="426"/>
        <w:textAlignment w:val="auto"/>
        <w:rPr>
          <w:rFonts w:ascii="Times New Roman" w:hAnsi="Times New Roman"/>
          <w:sz w:val="24"/>
          <w:szCs w:val="24"/>
        </w:rPr>
      </w:pPr>
      <w:r w:rsidRPr="00F20944">
        <w:rPr>
          <w:rFonts w:ascii="Times New Roman" w:hAnsi="Times New Roman"/>
          <w:sz w:val="24"/>
          <w:szCs w:val="24"/>
        </w:rPr>
        <w:t>W razie nie usunięcia w ustalonym terminie przez Wykonawcę wad i usterek stwierdzonych przy odbiorze końcowym, w okresie gwarancji oraz przy przeglądzie gwarancyjnym, Zamawiający jest upoważniony do ich usunięcia na koszt Wykonawcy.</w:t>
      </w:r>
    </w:p>
    <w:p w14:paraId="31795823" w14:textId="77777777" w:rsidR="00F9264E" w:rsidRPr="00F20944" w:rsidRDefault="00F9264E" w:rsidP="00F20944">
      <w:pPr>
        <w:widowControl w:val="0"/>
        <w:numPr>
          <w:ilvl w:val="0"/>
          <w:numId w:val="52"/>
        </w:numPr>
        <w:tabs>
          <w:tab w:val="clear" w:pos="463"/>
          <w:tab w:val="left" w:pos="24223"/>
          <w:tab w:val="left" w:pos="24660"/>
        </w:tabs>
        <w:suppressAutoHyphens/>
        <w:overflowPunct/>
        <w:autoSpaceDE/>
        <w:autoSpaceDN/>
        <w:adjustRightInd/>
        <w:spacing w:line="276" w:lineRule="auto"/>
        <w:ind w:left="426" w:hanging="426"/>
        <w:textAlignment w:val="auto"/>
        <w:rPr>
          <w:rFonts w:ascii="Times New Roman" w:hAnsi="Times New Roman"/>
          <w:b/>
          <w:bCs/>
          <w:color w:val="000000" w:themeColor="text1"/>
          <w:kern w:val="2"/>
          <w:sz w:val="24"/>
          <w:szCs w:val="24"/>
        </w:rPr>
      </w:pPr>
      <w:r w:rsidRPr="00F20944">
        <w:rPr>
          <w:rFonts w:ascii="Times New Roman" w:hAnsi="Times New Roman"/>
          <w:sz w:val="24"/>
          <w:szCs w:val="24"/>
        </w:rPr>
        <w:t xml:space="preserve">Nie później niż w ciągu 30 dni przed upływem terminu gwarancji i rękojmi Zamawiający wyznaczy odbiór pogwarancyjny. Wykonawca zobowiązany jest do udziału w tym odbiorze. Wykonawca zobowiązany jest do dokonania napraw wszelkich usterek stwierdzonych w trakcie tego odbioru, w terminie umożliwiającym ich wykonanie, nie później jednak niż w terminie 21 dni.  </w:t>
      </w:r>
    </w:p>
    <w:p w14:paraId="1736F43C" w14:textId="77777777" w:rsidR="00CA666F" w:rsidRPr="00F20944" w:rsidRDefault="00CA666F" w:rsidP="00F20944">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p>
    <w:p w14:paraId="32445A25" w14:textId="77777777" w:rsidR="00982A79" w:rsidRPr="00F20944" w:rsidRDefault="00982A79" w:rsidP="00F20944">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w:t>
      </w:r>
      <w:r w:rsidR="004E6173" w:rsidRPr="00F20944">
        <w:rPr>
          <w:rFonts w:ascii="Times New Roman" w:hAnsi="Times New Roman"/>
          <w:b/>
          <w:bCs/>
          <w:color w:val="000000" w:themeColor="text1"/>
          <w:kern w:val="2"/>
          <w:sz w:val="24"/>
          <w:szCs w:val="24"/>
        </w:rPr>
        <w:t> </w:t>
      </w:r>
      <w:r w:rsidR="007E22E2" w:rsidRPr="00F20944">
        <w:rPr>
          <w:rFonts w:ascii="Times New Roman" w:hAnsi="Times New Roman"/>
          <w:b/>
          <w:bCs/>
          <w:color w:val="000000" w:themeColor="text1"/>
          <w:kern w:val="2"/>
          <w:sz w:val="24"/>
          <w:szCs w:val="24"/>
        </w:rPr>
        <w:t>1</w:t>
      </w:r>
      <w:r w:rsidR="00A04027" w:rsidRPr="00F20944">
        <w:rPr>
          <w:rFonts w:ascii="Times New Roman" w:hAnsi="Times New Roman"/>
          <w:b/>
          <w:bCs/>
          <w:color w:val="000000" w:themeColor="text1"/>
          <w:kern w:val="2"/>
          <w:sz w:val="24"/>
          <w:szCs w:val="24"/>
        </w:rPr>
        <w:t>1</w:t>
      </w:r>
    </w:p>
    <w:p w14:paraId="034307B3" w14:textId="77777777" w:rsidR="00423EA8" w:rsidRPr="00F20944" w:rsidRDefault="006A11CA" w:rsidP="00F20944">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WYNAGRODZENIE WYKONAWCY</w:t>
      </w:r>
    </w:p>
    <w:p w14:paraId="3D8B11BA" w14:textId="77777777" w:rsidR="007E22E2" w:rsidRPr="00F20944" w:rsidRDefault="00982A79" w:rsidP="00F20944">
      <w:pPr>
        <w:numPr>
          <w:ilvl w:val="0"/>
          <w:numId w:val="26"/>
        </w:numPr>
        <w:tabs>
          <w:tab w:val="clear" w:pos="720"/>
          <w:tab w:val="left" w:pos="426"/>
        </w:tabs>
        <w:overflowPunct/>
        <w:autoSpaceDE/>
        <w:autoSpaceDN/>
        <w:adjustRightInd/>
        <w:spacing w:line="276" w:lineRule="auto"/>
        <w:ind w:left="426" w:hanging="426"/>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Za wykonanie przedmiotu umowy opisanego w §</w:t>
      </w:r>
      <w:r w:rsidR="007E22E2" w:rsidRPr="00F20944">
        <w:rPr>
          <w:rFonts w:ascii="Times New Roman" w:hAnsi="Times New Roman"/>
          <w:color w:val="000000" w:themeColor="text1"/>
          <w:kern w:val="2"/>
          <w:sz w:val="24"/>
          <w:szCs w:val="24"/>
        </w:rPr>
        <w:t> </w:t>
      </w:r>
      <w:r w:rsidRPr="00F20944">
        <w:rPr>
          <w:rFonts w:ascii="Times New Roman" w:hAnsi="Times New Roman"/>
          <w:color w:val="000000" w:themeColor="text1"/>
          <w:kern w:val="2"/>
          <w:sz w:val="24"/>
          <w:szCs w:val="24"/>
        </w:rPr>
        <w:t xml:space="preserve">1 </w:t>
      </w:r>
      <w:r w:rsidR="007E22E2" w:rsidRPr="00F20944">
        <w:rPr>
          <w:rFonts w:ascii="Times New Roman" w:hAnsi="Times New Roman"/>
          <w:color w:val="000000" w:themeColor="text1"/>
          <w:kern w:val="2"/>
          <w:sz w:val="24"/>
          <w:szCs w:val="24"/>
        </w:rPr>
        <w:t xml:space="preserve">i 2 </w:t>
      </w:r>
      <w:r w:rsidRPr="00F20944">
        <w:rPr>
          <w:rFonts w:ascii="Times New Roman" w:hAnsi="Times New Roman"/>
          <w:color w:val="000000" w:themeColor="text1"/>
          <w:kern w:val="2"/>
          <w:sz w:val="24"/>
          <w:szCs w:val="24"/>
        </w:rPr>
        <w:t xml:space="preserve">Wykonawca otrzyma wynagrodzenie </w:t>
      </w:r>
      <w:r w:rsidR="00BE018F" w:rsidRPr="00F20944">
        <w:rPr>
          <w:rFonts w:ascii="Times New Roman" w:hAnsi="Times New Roman"/>
          <w:color w:val="000000" w:themeColor="text1"/>
          <w:kern w:val="2"/>
          <w:sz w:val="24"/>
          <w:szCs w:val="24"/>
        </w:rPr>
        <w:t>ryczałtowe,</w:t>
      </w:r>
      <w:r w:rsidRPr="00F20944">
        <w:rPr>
          <w:rFonts w:ascii="Times New Roman" w:hAnsi="Times New Roman"/>
          <w:color w:val="000000" w:themeColor="text1"/>
          <w:kern w:val="2"/>
          <w:sz w:val="24"/>
          <w:szCs w:val="24"/>
        </w:rPr>
        <w:t xml:space="preserve"> zgodnie ze złożoną ofertą</w:t>
      </w:r>
      <w:r w:rsidR="00C6214D" w:rsidRPr="00F20944">
        <w:rPr>
          <w:rFonts w:ascii="Times New Roman" w:hAnsi="Times New Roman"/>
          <w:color w:val="000000" w:themeColor="text1"/>
          <w:kern w:val="2"/>
          <w:sz w:val="24"/>
          <w:szCs w:val="24"/>
        </w:rPr>
        <w:t>,</w:t>
      </w:r>
      <w:r w:rsidR="00C01C10" w:rsidRPr="00F20944">
        <w:rPr>
          <w:rFonts w:ascii="Times New Roman" w:hAnsi="Times New Roman"/>
          <w:color w:val="000000" w:themeColor="text1"/>
          <w:kern w:val="2"/>
          <w:sz w:val="24"/>
          <w:szCs w:val="24"/>
        </w:rPr>
        <w:t xml:space="preserve"> w wysokości</w:t>
      </w:r>
      <w:r w:rsidR="007E22E2" w:rsidRPr="00F20944">
        <w:rPr>
          <w:rFonts w:ascii="Times New Roman" w:hAnsi="Times New Roman"/>
          <w:b/>
          <w:color w:val="000000" w:themeColor="text1"/>
          <w:kern w:val="2"/>
          <w:sz w:val="24"/>
          <w:szCs w:val="24"/>
        </w:rPr>
        <w:t>:</w:t>
      </w:r>
    </w:p>
    <w:p w14:paraId="1B33F327" w14:textId="77777777" w:rsidR="0089422D" w:rsidRPr="00F20944" w:rsidRDefault="0089422D" w:rsidP="00F20944">
      <w:pPr>
        <w:pStyle w:val="Akapitzlist"/>
        <w:numPr>
          <w:ilvl w:val="0"/>
          <w:numId w:val="43"/>
        </w:numPr>
        <w:tabs>
          <w:tab w:val="left" w:pos="851"/>
        </w:tabs>
        <w:overflowPunct/>
        <w:autoSpaceDE/>
        <w:autoSpaceDN/>
        <w:adjustRightInd/>
        <w:spacing w:line="276" w:lineRule="auto"/>
        <w:ind w:left="851" w:hanging="425"/>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za wykonanie </w:t>
      </w:r>
      <w:r w:rsidRPr="00F20944">
        <w:rPr>
          <w:rFonts w:ascii="Times New Roman" w:hAnsi="Times New Roman"/>
          <w:b/>
          <w:bCs/>
          <w:color w:val="000000" w:themeColor="text1"/>
          <w:kern w:val="2"/>
          <w:sz w:val="24"/>
          <w:szCs w:val="24"/>
        </w:rPr>
        <w:t xml:space="preserve">Zadania 1 – Dokumentacja projektowa: </w:t>
      </w:r>
      <w:r w:rsidR="004B250B" w:rsidRPr="00F20944">
        <w:rPr>
          <w:rFonts w:ascii="Times New Roman" w:hAnsi="Times New Roman"/>
          <w:b/>
          <w:color w:val="000000" w:themeColor="text1"/>
          <w:kern w:val="2"/>
          <w:sz w:val="24"/>
          <w:szCs w:val="24"/>
        </w:rPr>
        <w:t>………………</w:t>
      </w:r>
      <w:r w:rsidRPr="00F20944">
        <w:rPr>
          <w:rFonts w:ascii="Times New Roman" w:hAnsi="Times New Roman"/>
          <w:b/>
          <w:color w:val="000000" w:themeColor="text1"/>
          <w:kern w:val="2"/>
          <w:sz w:val="24"/>
          <w:szCs w:val="24"/>
        </w:rPr>
        <w:t xml:space="preserve"> zł brutto</w:t>
      </w:r>
      <w:r w:rsidRPr="00F20944">
        <w:rPr>
          <w:rFonts w:ascii="Times New Roman" w:hAnsi="Times New Roman"/>
          <w:color w:val="000000" w:themeColor="text1"/>
          <w:kern w:val="2"/>
          <w:sz w:val="24"/>
          <w:szCs w:val="24"/>
        </w:rPr>
        <w:t xml:space="preserve"> (słow</w:t>
      </w:r>
      <w:r w:rsidR="00F12C0F" w:rsidRPr="00F20944">
        <w:rPr>
          <w:rFonts w:ascii="Times New Roman" w:hAnsi="Times New Roman"/>
          <w:color w:val="000000" w:themeColor="text1"/>
          <w:kern w:val="2"/>
          <w:sz w:val="24"/>
          <w:szCs w:val="24"/>
        </w:rPr>
        <w:t>nie</w:t>
      </w:r>
      <w:r w:rsidR="004B250B" w:rsidRPr="00F20944">
        <w:rPr>
          <w:rFonts w:ascii="Times New Roman" w:hAnsi="Times New Roman"/>
          <w:color w:val="000000" w:themeColor="text1"/>
          <w:kern w:val="2"/>
          <w:sz w:val="24"/>
          <w:szCs w:val="24"/>
        </w:rPr>
        <w:t>: …………………</w:t>
      </w:r>
      <w:r w:rsidR="00A3795C" w:rsidRPr="00F20944">
        <w:rPr>
          <w:rFonts w:ascii="Times New Roman" w:hAnsi="Times New Roman"/>
          <w:color w:val="000000" w:themeColor="text1"/>
          <w:kern w:val="2"/>
          <w:sz w:val="24"/>
          <w:szCs w:val="24"/>
        </w:rPr>
        <w:t>)</w:t>
      </w:r>
      <w:r w:rsidRPr="00F20944">
        <w:rPr>
          <w:rFonts w:ascii="Times New Roman" w:hAnsi="Times New Roman"/>
          <w:color w:val="000000" w:themeColor="text1"/>
          <w:kern w:val="2"/>
          <w:sz w:val="24"/>
          <w:szCs w:val="24"/>
        </w:rPr>
        <w:t xml:space="preserve"> w</w:t>
      </w:r>
      <w:r w:rsidR="00BC55D0" w:rsidRPr="00F20944">
        <w:rPr>
          <w:rFonts w:ascii="Times New Roman" w:hAnsi="Times New Roman"/>
          <w:color w:val="000000" w:themeColor="text1"/>
          <w:kern w:val="2"/>
          <w:sz w:val="24"/>
          <w:szCs w:val="24"/>
        </w:rPr>
        <w:t> </w:t>
      </w:r>
      <w:r w:rsidRPr="00F20944">
        <w:rPr>
          <w:rFonts w:ascii="Times New Roman" w:hAnsi="Times New Roman"/>
          <w:color w:val="000000" w:themeColor="text1"/>
          <w:kern w:val="2"/>
          <w:sz w:val="24"/>
          <w:szCs w:val="24"/>
        </w:rPr>
        <w:t>tym</w:t>
      </w:r>
      <w:r w:rsidR="00BC55D0" w:rsidRPr="00F20944">
        <w:rPr>
          <w:rFonts w:ascii="Times New Roman" w:hAnsi="Times New Roman"/>
          <w:color w:val="000000" w:themeColor="text1"/>
          <w:kern w:val="2"/>
          <w:sz w:val="24"/>
          <w:szCs w:val="24"/>
        </w:rPr>
        <w:t> </w:t>
      </w:r>
      <w:r w:rsidRPr="00F20944">
        <w:rPr>
          <w:rFonts w:ascii="Times New Roman" w:hAnsi="Times New Roman"/>
          <w:color w:val="000000" w:themeColor="text1"/>
          <w:kern w:val="2"/>
          <w:sz w:val="24"/>
          <w:szCs w:val="24"/>
        </w:rPr>
        <w:t>wynagrodzenie za przeniesienie autorskich praw majątkowych (o których mowa w</w:t>
      </w:r>
      <w:r w:rsidR="00BC55D0" w:rsidRPr="00F20944">
        <w:rPr>
          <w:rFonts w:ascii="Times New Roman" w:hAnsi="Times New Roman"/>
          <w:color w:val="000000" w:themeColor="text1"/>
          <w:kern w:val="2"/>
          <w:sz w:val="24"/>
          <w:szCs w:val="24"/>
        </w:rPr>
        <w:t xml:space="preserve"> § 5 Umowy) oraz </w:t>
      </w:r>
      <w:r w:rsidRPr="00F20944">
        <w:rPr>
          <w:rFonts w:ascii="Times New Roman" w:hAnsi="Times New Roman"/>
          <w:color w:val="000000" w:themeColor="text1"/>
          <w:kern w:val="2"/>
          <w:sz w:val="24"/>
          <w:szCs w:val="24"/>
        </w:rPr>
        <w:t>należny podatek VAT zgodnie z obowiązującymi przepisami</w:t>
      </w:r>
      <w:r w:rsidR="00BC55D0" w:rsidRPr="00F20944">
        <w:rPr>
          <w:rFonts w:ascii="Times New Roman" w:hAnsi="Times New Roman"/>
          <w:color w:val="000000" w:themeColor="text1"/>
          <w:kern w:val="2"/>
          <w:sz w:val="24"/>
          <w:szCs w:val="24"/>
        </w:rPr>
        <w:t>;</w:t>
      </w:r>
    </w:p>
    <w:p w14:paraId="3303DCD6" w14:textId="77777777" w:rsidR="00BC55D0" w:rsidRPr="00F20944" w:rsidRDefault="00BC55D0" w:rsidP="00F20944">
      <w:pPr>
        <w:pStyle w:val="Akapitzlist"/>
        <w:numPr>
          <w:ilvl w:val="0"/>
          <w:numId w:val="43"/>
        </w:numPr>
        <w:tabs>
          <w:tab w:val="left" w:pos="851"/>
        </w:tabs>
        <w:overflowPunct/>
        <w:autoSpaceDE/>
        <w:autoSpaceDN/>
        <w:adjustRightInd/>
        <w:spacing w:line="276" w:lineRule="auto"/>
        <w:ind w:left="851" w:hanging="425"/>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za wykonanie </w:t>
      </w:r>
      <w:r w:rsidRPr="00F20944">
        <w:rPr>
          <w:rFonts w:ascii="Times New Roman" w:hAnsi="Times New Roman"/>
          <w:b/>
          <w:bCs/>
          <w:color w:val="000000" w:themeColor="text1"/>
          <w:kern w:val="2"/>
          <w:sz w:val="24"/>
          <w:szCs w:val="24"/>
        </w:rPr>
        <w:t xml:space="preserve">Zadania 2 – </w:t>
      </w:r>
      <w:r w:rsidR="00061C40" w:rsidRPr="00F20944">
        <w:rPr>
          <w:rFonts w:ascii="Times New Roman" w:hAnsi="Times New Roman"/>
          <w:b/>
          <w:sz w:val="24"/>
          <w:szCs w:val="24"/>
        </w:rPr>
        <w:t>Prace modernizacyjne i budowlane: Modernizacja stawu i  modernizacja pomostu</w:t>
      </w:r>
      <w:r w:rsidR="004B250B" w:rsidRPr="00F20944">
        <w:rPr>
          <w:rFonts w:ascii="Times New Roman" w:hAnsi="Times New Roman"/>
          <w:b/>
          <w:bCs/>
          <w:color w:val="000000" w:themeColor="text1"/>
          <w:kern w:val="2"/>
          <w:sz w:val="24"/>
          <w:szCs w:val="24"/>
        </w:rPr>
        <w:t>: …………………</w:t>
      </w:r>
      <w:r w:rsidRPr="00F20944">
        <w:rPr>
          <w:rFonts w:ascii="Times New Roman" w:hAnsi="Times New Roman"/>
          <w:b/>
          <w:bCs/>
          <w:color w:val="000000" w:themeColor="text1"/>
          <w:kern w:val="2"/>
          <w:sz w:val="24"/>
          <w:szCs w:val="24"/>
        </w:rPr>
        <w:t xml:space="preserve"> zł brutto</w:t>
      </w:r>
      <w:r w:rsidRPr="00F20944">
        <w:rPr>
          <w:rFonts w:ascii="Times New Roman" w:hAnsi="Times New Roman"/>
          <w:color w:val="000000" w:themeColor="text1"/>
          <w:kern w:val="2"/>
          <w:sz w:val="24"/>
          <w:szCs w:val="24"/>
        </w:rPr>
        <w:t>(słownie</w:t>
      </w:r>
      <w:r w:rsidR="00A3795C" w:rsidRPr="00F20944">
        <w:rPr>
          <w:rFonts w:ascii="Times New Roman" w:hAnsi="Times New Roman"/>
          <w:color w:val="000000" w:themeColor="text1"/>
          <w:kern w:val="2"/>
          <w:sz w:val="24"/>
          <w:szCs w:val="24"/>
        </w:rPr>
        <w:t>:</w:t>
      </w:r>
      <w:r w:rsidR="004B250B" w:rsidRPr="00F20944">
        <w:rPr>
          <w:rFonts w:ascii="Times New Roman" w:hAnsi="Times New Roman"/>
          <w:color w:val="000000" w:themeColor="text1"/>
          <w:kern w:val="2"/>
          <w:sz w:val="24"/>
          <w:szCs w:val="24"/>
        </w:rPr>
        <w:t xml:space="preserve"> …………………… </w:t>
      </w:r>
      <w:r w:rsidR="00A3795C" w:rsidRPr="00F20944">
        <w:rPr>
          <w:rFonts w:ascii="Times New Roman" w:hAnsi="Times New Roman"/>
          <w:color w:val="000000" w:themeColor="text1"/>
          <w:kern w:val="2"/>
          <w:sz w:val="24"/>
          <w:szCs w:val="24"/>
        </w:rPr>
        <w:t xml:space="preserve">) </w:t>
      </w:r>
      <w:r w:rsidRPr="00F20944">
        <w:rPr>
          <w:rFonts w:ascii="Times New Roman" w:hAnsi="Times New Roman"/>
          <w:color w:val="000000" w:themeColor="text1"/>
          <w:kern w:val="2"/>
          <w:sz w:val="24"/>
          <w:szCs w:val="24"/>
        </w:rPr>
        <w:t xml:space="preserve"> w tym należny podatek VAT zgodnie z obowiązującymi przepisami;</w:t>
      </w:r>
    </w:p>
    <w:p w14:paraId="363BC407" w14:textId="77777777" w:rsidR="004B250B" w:rsidRPr="00F20944" w:rsidRDefault="004B250B" w:rsidP="00F20944">
      <w:pPr>
        <w:pStyle w:val="Akapitzlist"/>
        <w:tabs>
          <w:tab w:val="left" w:pos="851"/>
        </w:tabs>
        <w:overflowPunct/>
        <w:autoSpaceDE/>
        <w:autoSpaceDN/>
        <w:adjustRightInd/>
        <w:spacing w:line="276" w:lineRule="auto"/>
        <w:ind w:left="851"/>
        <w:textAlignment w:val="auto"/>
        <w:rPr>
          <w:rFonts w:ascii="Times New Roman" w:hAnsi="Times New Roman"/>
          <w:color w:val="000000" w:themeColor="text1"/>
          <w:kern w:val="2"/>
          <w:sz w:val="24"/>
          <w:szCs w:val="24"/>
        </w:rPr>
      </w:pPr>
    </w:p>
    <w:p w14:paraId="2DDC028E" w14:textId="77777777" w:rsidR="00484F22" w:rsidRPr="00F20944" w:rsidRDefault="004B250B" w:rsidP="00F20944">
      <w:pPr>
        <w:pStyle w:val="Akapitzlist"/>
        <w:tabs>
          <w:tab w:val="left" w:pos="851"/>
        </w:tabs>
        <w:overflowPunct/>
        <w:autoSpaceDE/>
        <w:autoSpaceDN/>
        <w:adjustRightInd/>
        <w:spacing w:line="276" w:lineRule="auto"/>
        <w:ind w:left="851"/>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u w:val="single"/>
        </w:rPr>
        <w:t xml:space="preserve">tj. </w:t>
      </w:r>
      <w:r w:rsidR="005B0493" w:rsidRPr="000A0C75">
        <w:rPr>
          <w:rFonts w:ascii="Times New Roman" w:hAnsi="Times New Roman"/>
          <w:b/>
          <w:color w:val="000000" w:themeColor="text1"/>
          <w:kern w:val="2"/>
          <w:sz w:val="24"/>
          <w:szCs w:val="24"/>
          <w:u w:val="single"/>
        </w:rPr>
        <w:t>razem</w:t>
      </w:r>
      <w:r w:rsidR="000A0C75" w:rsidRPr="000A0C75">
        <w:rPr>
          <w:rFonts w:ascii="Times New Roman" w:hAnsi="Times New Roman"/>
          <w:b/>
          <w:color w:val="000000" w:themeColor="text1"/>
          <w:kern w:val="2"/>
          <w:sz w:val="24"/>
          <w:szCs w:val="24"/>
          <w:u w:val="single"/>
        </w:rPr>
        <w:t xml:space="preserve"> Zadanie 1 i 2</w:t>
      </w:r>
      <w:r w:rsidR="000A0C75">
        <w:rPr>
          <w:rFonts w:ascii="Times New Roman" w:hAnsi="Times New Roman"/>
          <w:color w:val="000000" w:themeColor="text1"/>
          <w:kern w:val="2"/>
          <w:sz w:val="24"/>
          <w:szCs w:val="24"/>
          <w:u w:val="single"/>
        </w:rPr>
        <w:t xml:space="preserve"> </w:t>
      </w:r>
      <w:r w:rsidRPr="00F20944">
        <w:rPr>
          <w:rFonts w:ascii="Times New Roman" w:hAnsi="Times New Roman"/>
          <w:color w:val="000000" w:themeColor="text1"/>
          <w:kern w:val="2"/>
          <w:sz w:val="24"/>
          <w:szCs w:val="24"/>
          <w:u w:val="single"/>
        </w:rPr>
        <w:t xml:space="preserve">:  …………… </w:t>
      </w:r>
      <w:r w:rsidR="005B0493" w:rsidRPr="00F20944">
        <w:rPr>
          <w:rFonts w:ascii="Times New Roman" w:hAnsi="Times New Roman"/>
          <w:b/>
          <w:bCs/>
          <w:color w:val="000000" w:themeColor="text1"/>
          <w:kern w:val="2"/>
          <w:sz w:val="24"/>
          <w:szCs w:val="24"/>
        </w:rPr>
        <w:t xml:space="preserve"> zł brutto</w:t>
      </w:r>
      <w:r w:rsidR="005B0493" w:rsidRPr="00F20944">
        <w:rPr>
          <w:rFonts w:ascii="Times New Roman" w:hAnsi="Times New Roman"/>
          <w:color w:val="000000" w:themeColor="text1"/>
          <w:kern w:val="2"/>
          <w:sz w:val="24"/>
          <w:szCs w:val="24"/>
        </w:rPr>
        <w:t>(słownie</w:t>
      </w:r>
      <w:r w:rsidR="00A3795C" w:rsidRPr="00F20944">
        <w:rPr>
          <w:rFonts w:ascii="Times New Roman" w:hAnsi="Times New Roman"/>
          <w:color w:val="000000" w:themeColor="text1"/>
          <w:kern w:val="2"/>
          <w:sz w:val="24"/>
          <w:szCs w:val="24"/>
        </w:rPr>
        <w:t xml:space="preserve">: </w:t>
      </w:r>
      <w:r w:rsidRPr="00F20944">
        <w:rPr>
          <w:rFonts w:ascii="Times New Roman" w:hAnsi="Times New Roman"/>
          <w:color w:val="000000" w:themeColor="text1"/>
          <w:kern w:val="2"/>
          <w:sz w:val="24"/>
          <w:szCs w:val="24"/>
        </w:rPr>
        <w:t xml:space="preserve">……………….. </w:t>
      </w:r>
      <w:r w:rsidR="00A3795C" w:rsidRPr="00F20944">
        <w:rPr>
          <w:rFonts w:ascii="Times New Roman" w:hAnsi="Times New Roman"/>
          <w:color w:val="000000" w:themeColor="text1"/>
          <w:kern w:val="2"/>
          <w:sz w:val="24"/>
          <w:szCs w:val="24"/>
        </w:rPr>
        <w:t>)</w:t>
      </w:r>
      <w:r w:rsidR="005B0493" w:rsidRPr="00F20944">
        <w:rPr>
          <w:rFonts w:ascii="Times New Roman" w:hAnsi="Times New Roman"/>
          <w:color w:val="000000" w:themeColor="text1"/>
          <w:kern w:val="2"/>
          <w:sz w:val="24"/>
          <w:szCs w:val="24"/>
        </w:rPr>
        <w:t>, w tym należny podatek VAT zgod</w:t>
      </w:r>
      <w:r w:rsidR="000C0FB0">
        <w:rPr>
          <w:rFonts w:ascii="Times New Roman" w:hAnsi="Times New Roman"/>
          <w:color w:val="000000" w:themeColor="text1"/>
          <w:kern w:val="2"/>
          <w:sz w:val="24"/>
          <w:szCs w:val="24"/>
        </w:rPr>
        <w:t>nie z obowiązującymi przepisami.</w:t>
      </w:r>
    </w:p>
    <w:p w14:paraId="6C5ADC66" w14:textId="77777777" w:rsidR="00423EA8" w:rsidRPr="00F20944" w:rsidRDefault="00423EA8" w:rsidP="00F20944">
      <w:pPr>
        <w:numPr>
          <w:ilvl w:val="0"/>
          <w:numId w:val="26"/>
        </w:numPr>
        <w:tabs>
          <w:tab w:val="clear" w:pos="720"/>
          <w:tab w:val="left" w:pos="426"/>
        </w:tabs>
        <w:overflowPunct/>
        <w:autoSpaceDE/>
        <w:autoSpaceDN/>
        <w:adjustRightInd/>
        <w:spacing w:line="276" w:lineRule="auto"/>
        <w:ind w:left="426" w:hanging="426"/>
        <w:textAlignment w:val="auto"/>
        <w:rPr>
          <w:rFonts w:ascii="Times New Roman" w:hAnsi="Times New Roman"/>
          <w:kern w:val="2"/>
          <w:sz w:val="24"/>
          <w:szCs w:val="24"/>
        </w:rPr>
      </w:pPr>
      <w:r w:rsidRPr="00F20944">
        <w:rPr>
          <w:rFonts w:ascii="Times New Roman" w:hAnsi="Times New Roman"/>
          <w:color w:val="000000" w:themeColor="text1"/>
          <w:kern w:val="2"/>
          <w:sz w:val="24"/>
          <w:szCs w:val="24"/>
        </w:rPr>
        <w:t xml:space="preserve">Wynagrodzenie ryczałtowe, o którym mowa w ust. 1 obejmuje </w:t>
      </w:r>
      <w:r w:rsidR="00D150BE" w:rsidRPr="00F20944">
        <w:rPr>
          <w:rFonts w:ascii="Times New Roman" w:hAnsi="Times New Roman"/>
          <w:color w:val="000000" w:themeColor="text1"/>
          <w:kern w:val="2"/>
          <w:sz w:val="24"/>
          <w:szCs w:val="24"/>
        </w:rPr>
        <w:t xml:space="preserve">wszystkie </w:t>
      </w:r>
      <w:r w:rsidRPr="00F20944">
        <w:rPr>
          <w:rFonts w:ascii="Times New Roman" w:hAnsi="Times New Roman"/>
          <w:color w:val="000000" w:themeColor="text1"/>
          <w:kern w:val="2"/>
          <w:sz w:val="24"/>
          <w:szCs w:val="24"/>
        </w:rPr>
        <w:t>koszty konieczne do</w:t>
      </w:r>
      <w:r w:rsidR="00011FE0" w:rsidRPr="00F20944">
        <w:rPr>
          <w:rFonts w:ascii="Times New Roman" w:hAnsi="Times New Roman"/>
          <w:color w:val="000000" w:themeColor="text1"/>
          <w:kern w:val="2"/>
          <w:sz w:val="24"/>
          <w:szCs w:val="24"/>
        </w:rPr>
        <w:t> </w:t>
      </w:r>
      <w:r w:rsidRPr="00F20944">
        <w:rPr>
          <w:rFonts w:ascii="Times New Roman" w:hAnsi="Times New Roman"/>
          <w:color w:val="000000" w:themeColor="text1"/>
          <w:kern w:val="2"/>
          <w:sz w:val="24"/>
          <w:szCs w:val="24"/>
        </w:rPr>
        <w:t xml:space="preserve">realizacji </w:t>
      </w:r>
      <w:r w:rsidR="005B0493" w:rsidRPr="00F20944">
        <w:rPr>
          <w:rFonts w:ascii="Times New Roman" w:hAnsi="Times New Roman"/>
          <w:color w:val="000000" w:themeColor="text1"/>
          <w:kern w:val="2"/>
          <w:sz w:val="24"/>
          <w:szCs w:val="24"/>
        </w:rPr>
        <w:t>Przedmiotu Umowy wynikające z PFU</w:t>
      </w:r>
      <w:r w:rsidR="00F5452F" w:rsidRPr="00F20944">
        <w:rPr>
          <w:rFonts w:ascii="Times New Roman" w:hAnsi="Times New Roman"/>
          <w:color w:val="000000" w:themeColor="text1"/>
          <w:kern w:val="2"/>
          <w:sz w:val="24"/>
          <w:szCs w:val="24"/>
        </w:rPr>
        <w:t xml:space="preserve"> </w:t>
      </w:r>
      <w:r w:rsidR="002A6895" w:rsidRPr="00F20944">
        <w:rPr>
          <w:rFonts w:ascii="Times New Roman" w:hAnsi="Times New Roman"/>
          <w:color w:val="000000" w:themeColor="text1"/>
          <w:kern w:val="2"/>
          <w:sz w:val="24"/>
          <w:szCs w:val="24"/>
        </w:rPr>
        <w:t xml:space="preserve"> </w:t>
      </w:r>
      <w:r w:rsidRPr="00F20944">
        <w:rPr>
          <w:rFonts w:ascii="Times New Roman" w:hAnsi="Times New Roman"/>
          <w:color w:val="000000" w:themeColor="text1"/>
          <w:kern w:val="2"/>
          <w:sz w:val="24"/>
          <w:szCs w:val="24"/>
        </w:rPr>
        <w:t>oraz wszelkie inne koszty wynikające z</w:t>
      </w:r>
      <w:r w:rsidR="0021691D" w:rsidRPr="00F20944">
        <w:rPr>
          <w:rFonts w:ascii="Times New Roman" w:hAnsi="Times New Roman"/>
          <w:color w:val="000000" w:themeColor="text1"/>
          <w:kern w:val="2"/>
          <w:sz w:val="24"/>
          <w:szCs w:val="24"/>
        </w:rPr>
        <w:t> </w:t>
      </w:r>
      <w:r w:rsidRPr="00F20944">
        <w:rPr>
          <w:rFonts w:ascii="Times New Roman" w:hAnsi="Times New Roman"/>
          <w:color w:val="000000" w:themeColor="text1"/>
          <w:kern w:val="2"/>
          <w:sz w:val="24"/>
          <w:szCs w:val="24"/>
        </w:rPr>
        <w:t>realizacji obowiązków Wykonawcy określonych w niniejszej umowie, w</w:t>
      </w:r>
      <w:r w:rsidR="00011FE0" w:rsidRPr="00F20944">
        <w:rPr>
          <w:rFonts w:ascii="Times New Roman" w:hAnsi="Times New Roman"/>
          <w:color w:val="000000" w:themeColor="text1"/>
          <w:kern w:val="2"/>
          <w:sz w:val="24"/>
          <w:szCs w:val="24"/>
        </w:rPr>
        <w:t> </w:t>
      </w:r>
      <w:r w:rsidRPr="00F20944">
        <w:rPr>
          <w:rFonts w:ascii="Times New Roman" w:hAnsi="Times New Roman"/>
          <w:color w:val="000000" w:themeColor="text1"/>
          <w:kern w:val="2"/>
          <w:sz w:val="24"/>
          <w:szCs w:val="24"/>
        </w:rPr>
        <w:t>tym</w:t>
      </w:r>
      <w:r w:rsidR="00011FE0" w:rsidRPr="00F20944">
        <w:rPr>
          <w:rFonts w:ascii="Times New Roman" w:hAnsi="Times New Roman"/>
          <w:color w:val="000000" w:themeColor="text1"/>
          <w:kern w:val="2"/>
          <w:sz w:val="24"/>
          <w:szCs w:val="24"/>
        </w:rPr>
        <w:t> </w:t>
      </w:r>
      <w:r w:rsidRPr="00F20944">
        <w:rPr>
          <w:rFonts w:ascii="Times New Roman" w:hAnsi="Times New Roman"/>
          <w:color w:val="000000" w:themeColor="text1"/>
          <w:kern w:val="2"/>
          <w:sz w:val="24"/>
          <w:szCs w:val="24"/>
        </w:rPr>
        <w:t xml:space="preserve">także ryzyko Wykonawcy z tytułu oszacowania wszelkich kosztów związanych z realizacją </w:t>
      </w:r>
      <w:r w:rsidR="004E468B" w:rsidRPr="00F20944">
        <w:rPr>
          <w:rFonts w:ascii="Times New Roman" w:hAnsi="Times New Roman"/>
          <w:color w:val="000000" w:themeColor="text1"/>
          <w:kern w:val="2"/>
          <w:sz w:val="24"/>
          <w:szCs w:val="24"/>
        </w:rPr>
        <w:t>P</w:t>
      </w:r>
      <w:r w:rsidRPr="00F20944">
        <w:rPr>
          <w:rFonts w:ascii="Times New Roman" w:hAnsi="Times New Roman"/>
          <w:color w:val="000000" w:themeColor="text1"/>
          <w:kern w:val="2"/>
          <w:sz w:val="24"/>
          <w:szCs w:val="24"/>
        </w:rPr>
        <w:t xml:space="preserve">rzedmiotu </w:t>
      </w:r>
      <w:r w:rsidR="004E468B" w:rsidRPr="00F20944">
        <w:rPr>
          <w:rFonts w:ascii="Times New Roman" w:hAnsi="Times New Roman"/>
          <w:kern w:val="2"/>
          <w:sz w:val="24"/>
          <w:szCs w:val="24"/>
        </w:rPr>
        <w:t>U</w:t>
      </w:r>
      <w:r w:rsidRPr="00F20944">
        <w:rPr>
          <w:rFonts w:ascii="Times New Roman" w:hAnsi="Times New Roman"/>
          <w:kern w:val="2"/>
          <w:sz w:val="24"/>
          <w:szCs w:val="24"/>
        </w:rPr>
        <w:t>mowy, a także oddziaływania innych czynników mających lub</w:t>
      </w:r>
      <w:r w:rsidR="00011FE0" w:rsidRPr="00F20944">
        <w:rPr>
          <w:rFonts w:ascii="Times New Roman" w:hAnsi="Times New Roman"/>
          <w:kern w:val="2"/>
          <w:sz w:val="24"/>
          <w:szCs w:val="24"/>
        </w:rPr>
        <w:t> </w:t>
      </w:r>
      <w:r w:rsidRPr="00F20944">
        <w:rPr>
          <w:rFonts w:ascii="Times New Roman" w:hAnsi="Times New Roman"/>
          <w:kern w:val="2"/>
          <w:sz w:val="24"/>
          <w:szCs w:val="24"/>
        </w:rPr>
        <w:t>mogących mieć wpływ na koszty.</w:t>
      </w:r>
    </w:p>
    <w:p w14:paraId="26DD595D" w14:textId="2B6D0BC4" w:rsidR="000C0FB0" w:rsidRPr="00330D9E" w:rsidRDefault="00672FD6" w:rsidP="000C0FB0">
      <w:pPr>
        <w:numPr>
          <w:ilvl w:val="0"/>
          <w:numId w:val="26"/>
        </w:numPr>
        <w:tabs>
          <w:tab w:val="clear" w:pos="720"/>
          <w:tab w:val="left" w:pos="426"/>
        </w:tabs>
        <w:overflowPunct/>
        <w:autoSpaceDE/>
        <w:autoSpaceDN/>
        <w:adjustRightInd/>
        <w:spacing w:line="276" w:lineRule="auto"/>
        <w:ind w:left="426" w:hanging="426"/>
        <w:textAlignment w:val="auto"/>
        <w:rPr>
          <w:rFonts w:ascii="Times New Roman" w:hAnsi="Times New Roman"/>
          <w:kern w:val="2"/>
          <w:sz w:val="24"/>
          <w:szCs w:val="24"/>
        </w:rPr>
      </w:pPr>
      <w:r w:rsidRPr="00F20944">
        <w:rPr>
          <w:rFonts w:ascii="Times New Roman" w:hAnsi="Times New Roman"/>
          <w:kern w:val="2"/>
          <w:sz w:val="24"/>
          <w:szCs w:val="24"/>
        </w:rPr>
        <w:t xml:space="preserve">Niedoszacowanie, pominięcie oraz brak rozpoznania zakresu </w:t>
      </w:r>
      <w:r w:rsidR="00B70EE4" w:rsidRPr="00F20944">
        <w:rPr>
          <w:rFonts w:ascii="Times New Roman" w:hAnsi="Times New Roman"/>
          <w:kern w:val="2"/>
          <w:sz w:val="24"/>
          <w:szCs w:val="24"/>
        </w:rPr>
        <w:t>P</w:t>
      </w:r>
      <w:r w:rsidRPr="00F20944">
        <w:rPr>
          <w:rFonts w:ascii="Times New Roman" w:hAnsi="Times New Roman"/>
          <w:kern w:val="2"/>
          <w:sz w:val="24"/>
          <w:szCs w:val="24"/>
        </w:rPr>
        <w:t xml:space="preserve">rzedmiotu </w:t>
      </w:r>
      <w:r w:rsidR="00B70EE4" w:rsidRPr="00F20944">
        <w:rPr>
          <w:rFonts w:ascii="Times New Roman" w:hAnsi="Times New Roman"/>
          <w:kern w:val="2"/>
          <w:sz w:val="24"/>
          <w:szCs w:val="24"/>
        </w:rPr>
        <w:t>U</w:t>
      </w:r>
      <w:r w:rsidRPr="00F20944">
        <w:rPr>
          <w:rFonts w:ascii="Times New Roman" w:hAnsi="Times New Roman"/>
          <w:kern w:val="2"/>
          <w:sz w:val="24"/>
          <w:szCs w:val="24"/>
        </w:rPr>
        <w:t>mowy nie</w:t>
      </w:r>
      <w:r w:rsidR="00B70EE4" w:rsidRPr="00F20944">
        <w:rPr>
          <w:rFonts w:ascii="Times New Roman" w:hAnsi="Times New Roman"/>
          <w:kern w:val="2"/>
          <w:sz w:val="24"/>
          <w:szCs w:val="24"/>
        </w:rPr>
        <w:t> </w:t>
      </w:r>
      <w:r w:rsidRPr="00F20944">
        <w:rPr>
          <w:rFonts w:ascii="Times New Roman" w:hAnsi="Times New Roman"/>
          <w:kern w:val="2"/>
          <w:sz w:val="24"/>
          <w:szCs w:val="24"/>
        </w:rPr>
        <w:t>może być</w:t>
      </w:r>
      <w:r w:rsidR="00011FE0" w:rsidRPr="00F20944">
        <w:rPr>
          <w:rFonts w:ascii="Times New Roman" w:hAnsi="Times New Roman"/>
          <w:kern w:val="2"/>
          <w:sz w:val="24"/>
          <w:szCs w:val="24"/>
        </w:rPr>
        <w:t> </w:t>
      </w:r>
      <w:r w:rsidRPr="00F20944">
        <w:rPr>
          <w:rFonts w:ascii="Times New Roman" w:hAnsi="Times New Roman"/>
          <w:kern w:val="2"/>
          <w:sz w:val="24"/>
          <w:szCs w:val="24"/>
        </w:rPr>
        <w:t>podstawą do żądania zmiany wynagrodzenia ryczałtowego, o którym mowa w</w:t>
      </w:r>
      <w:r w:rsidR="00CE60B3" w:rsidRPr="00F20944">
        <w:rPr>
          <w:rFonts w:ascii="Times New Roman" w:hAnsi="Times New Roman"/>
          <w:kern w:val="2"/>
          <w:sz w:val="24"/>
          <w:szCs w:val="24"/>
        </w:rPr>
        <w:t> </w:t>
      </w:r>
      <w:r w:rsidRPr="00F20944">
        <w:rPr>
          <w:rFonts w:ascii="Times New Roman" w:hAnsi="Times New Roman"/>
          <w:kern w:val="2"/>
          <w:sz w:val="24"/>
          <w:szCs w:val="24"/>
        </w:rPr>
        <w:t>ust.</w:t>
      </w:r>
      <w:r w:rsidR="00B70EE4" w:rsidRPr="00F20944">
        <w:rPr>
          <w:rFonts w:ascii="Times New Roman" w:hAnsi="Times New Roman"/>
          <w:kern w:val="2"/>
          <w:sz w:val="24"/>
          <w:szCs w:val="24"/>
        </w:rPr>
        <w:t> </w:t>
      </w:r>
      <w:r w:rsidRPr="00F20944">
        <w:rPr>
          <w:rFonts w:ascii="Times New Roman" w:hAnsi="Times New Roman"/>
          <w:kern w:val="2"/>
          <w:sz w:val="24"/>
          <w:szCs w:val="24"/>
        </w:rPr>
        <w:t>1.</w:t>
      </w:r>
    </w:p>
    <w:p w14:paraId="14BA02D4" w14:textId="77777777" w:rsidR="000C091A" w:rsidRPr="00F20944" w:rsidRDefault="000C091A" w:rsidP="00F20944">
      <w:pPr>
        <w:overflowPunct/>
        <w:autoSpaceDE/>
        <w:autoSpaceDN/>
        <w:adjustRightInd/>
        <w:spacing w:line="276" w:lineRule="auto"/>
        <w:textAlignment w:val="auto"/>
        <w:rPr>
          <w:rFonts w:ascii="Times New Roman" w:hAnsi="Times New Roman"/>
          <w:color w:val="000000" w:themeColor="text1"/>
          <w:kern w:val="2"/>
          <w:sz w:val="24"/>
          <w:szCs w:val="24"/>
        </w:rPr>
      </w:pPr>
    </w:p>
    <w:p w14:paraId="3F0B41C7" w14:textId="77777777" w:rsidR="00672FD6" w:rsidRPr="00F20944" w:rsidRDefault="00846955" w:rsidP="00F20944">
      <w:pPr>
        <w:overflowPunct/>
        <w:autoSpaceDE/>
        <w:autoSpaceDN/>
        <w:adjustRightInd/>
        <w:spacing w:line="276" w:lineRule="auto"/>
        <w:jc w:val="center"/>
        <w:textAlignment w:val="auto"/>
        <w:rPr>
          <w:rFonts w:ascii="Times New Roman" w:hAnsi="Times New Roman"/>
          <w:b/>
          <w:color w:val="000000" w:themeColor="text1"/>
          <w:kern w:val="2"/>
          <w:sz w:val="24"/>
          <w:szCs w:val="24"/>
        </w:rPr>
      </w:pPr>
      <w:r w:rsidRPr="00F20944">
        <w:rPr>
          <w:rFonts w:ascii="Times New Roman" w:hAnsi="Times New Roman"/>
          <w:b/>
          <w:color w:val="000000" w:themeColor="text1"/>
          <w:kern w:val="2"/>
          <w:sz w:val="24"/>
          <w:szCs w:val="24"/>
        </w:rPr>
        <w:t>§ </w:t>
      </w:r>
      <w:r w:rsidR="0021691D" w:rsidRPr="00F20944">
        <w:rPr>
          <w:rFonts w:ascii="Times New Roman" w:hAnsi="Times New Roman"/>
          <w:b/>
          <w:color w:val="000000" w:themeColor="text1"/>
          <w:kern w:val="2"/>
          <w:sz w:val="24"/>
          <w:szCs w:val="24"/>
        </w:rPr>
        <w:t>1</w:t>
      </w:r>
      <w:r w:rsidR="00A04027" w:rsidRPr="00F20944">
        <w:rPr>
          <w:rFonts w:ascii="Times New Roman" w:hAnsi="Times New Roman"/>
          <w:b/>
          <w:color w:val="000000" w:themeColor="text1"/>
          <w:kern w:val="2"/>
          <w:sz w:val="24"/>
          <w:szCs w:val="24"/>
        </w:rPr>
        <w:t>2</w:t>
      </w:r>
    </w:p>
    <w:p w14:paraId="2DE74310" w14:textId="77777777" w:rsidR="00846955" w:rsidRPr="00F20944" w:rsidRDefault="00EA3A32" w:rsidP="00F20944">
      <w:pPr>
        <w:overflowPunct/>
        <w:autoSpaceDE/>
        <w:autoSpaceDN/>
        <w:adjustRightInd/>
        <w:spacing w:line="276" w:lineRule="auto"/>
        <w:jc w:val="center"/>
        <w:textAlignment w:val="auto"/>
        <w:rPr>
          <w:rFonts w:ascii="Times New Roman" w:hAnsi="Times New Roman"/>
          <w:b/>
          <w:color w:val="000000" w:themeColor="text1"/>
          <w:kern w:val="2"/>
          <w:sz w:val="24"/>
          <w:szCs w:val="24"/>
        </w:rPr>
      </w:pPr>
      <w:r w:rsidRPr="00F20944">
        <w:rPr>
          <w:rFonts w:ascii="Times New Roman" w:hAnsi="Times New Roman"/>
          <w:b/>
          <w:color w:val="000000" w:themeColor="text1"/>
          <w:kern w:val="2"/>
          <w:sz w:val="24"/>
          <w:szCs w:val="24"/>
        </w:rPr>
        <w:t>WARUNKI PŁATNOŚCI</w:t>
      </w:r>
    </w:p>
    <w:p w14:paraId="1C049980" w14:textId="77777777" w:rsidR="0021691D" w:rsidRPr="00F20944" w:rsidRDefault="0021691D" w:rsidP="00F20944">
      <w:pPr>
        <w:pStyle w:val="NormalnyWeb"/>
        <w:numPr>
          <w:ilvl w:val="0"/>
          <w:numId w:val="27"/>
        </w:numPr>
        <w:tabs>
          <w:tab w:val="clear" w:pos="720"/>
          <w:tab w:val="num" w:pos="360"/>
        </w:tabs>
        <w:spacing w:before="240" w:beforeAutospacing="0" w:after="0" w:afterAutospacing="0" w:line="276" w:lineRule="auto"/>
        <w:ind w:left="357" w:hanging="357"/>
        <w:rPr>
          <w:rFonts w:ascii="Times New Roman" w:hAnsi="Times New Roman" w:cs="Times New Roman"/>
          <w:color w:val="000000" w:themeColor="text1"/>
          <w:sz w:val="24"/>
          <w:szCs w:val="24"/>
        </w:rPr>
      </w:pPr>
      <w:r w:rsidRPr="00F20944">
        <w:rPr>
          <w:rFonts w:ascii="Times New Roman" w:hAnsi="Times New Roman" w:cs="Times New Roman"/>
          <w:color w:val="000000" w:themeColor="text1"/>
          <w:kern w:val="2"/>
          <w:sz w:val="24"/>
          <w:szCs w:val="24"/>
        </w:rPr>
        <w:t xml:space="preserve">Wynagrodzenie, o którym mowa </w:t>
      </w:r>
      <w:r w:rsidRPr="00F20944">
        <w:rPr>
          <w:rFonts w:ascii="Times New Roman" w:hAnsi="Times New Roman" w:cs="Times New Roman"/>
          <w:kern w:val="2"/>
          <w:sz w:val="24"/>
          <w:szCs w:val="24"/>
        </w:rPr>
        <w:t>w § </w:t>
      </w:r>
      <w:r w:rsidR="00315684" w:rsidRPr="00F20944">
        <w:rPr>
          <w:rFonts w:ascii="Times New Roman" w:hAnsi="Times New Roman" w:cs="Times New Roman"/>
          <w:kern w:val="2"/>
          <w:sz w:val="24"/>
          <w:szCs w:val="24"/>
        </w:rPr>
        <w:t>11</w:t>
      </w:r>
      <w:r w:rsidRPr="00F20944">
        <w:rPr>
          <w:rFonts w:ascii="Times New Roman" w:hAnsi="Times New Roman" w:cs="Times New Roman"/>
          <w:kern w:val="2"/>
          <w:sz w:val="24"/>
          <w:szCs w:val="24"/>
        </w:rPr>
        <w:t> ust. 1 pkt 1</w:t>
      </w:r>
      <w:r w:rsidR="00AE4F14" w:rsidRPr="00F20944">
        <w:rPr>
          <w:rFonts w:ascii="Times New Roman" w:hAnsi="Times New Roman" w:cs="Times New Roman"/>
          <w:kern w:val="2"/>
          <w:sz w:val="24"/>
          <w:szCs w:val="24"/>
        </w:rPr>
        <w:t>)</w:t>
      </w:r>
      <w:r w:rsidR="0016768E" w:rsidRPr="00F20944">
        <w:rPr>
          <w:rFonts w:ascii="Times New Roman" w:hAnsi="Times New Roman" w:cs="Times New Roman"/>
          <w:kern w:val="2"/>
          <w:sz w:val="24"/>
          <w:szCs w:val="24"/>
        </w:rPr>
        <w:t xml:space="preserve"> </w:t>
      </w:r>
      <w:r w:rsidRPr="00F20944">
        <w:rPr>
          <w:rFonts w:ascii="Times New Roman" w:hAnsi="Times New Roman" w:cs="Times New Roman"/>
          <w:color w:val="000000" w:themeColor="text1"/>
          <w:kern w:val="2"/>
          <w:sz w:val="24"/>
          <w:szCs w:val="24"/>
        </w:rPr>
        <w:t xml:space="preserve">zostanie wypłacone na podstawie faktury wystawionej przez Wykonawcę po zakończeniu </w:t>
      </w:r>
      <w:r w:rsidRPr="00F20944">
        <w:rPr>
          <w:rFonts w:ascii="Times New Roman" w:hAnsi="Times New Roman" w:cs="Times New Roman"/>
          <w:b/>
          <w:color w:val="000000" w:themeColor="text1"/>
          <w:kern w:val="2"/>
          <w:sz w:val="24"/>
          <w:szCs w:val="24"/>
        </w:rPr>
        <w:t>Zadania 1 – Dokumentacja projektowa</w:t>
      </w:r>
      <w:r w:rsidRPr="00F20944">
        <w:rPr>
          <w:rFonts w:ascii="Times New Roman" w:hAnsi="Times New Roman" w:cs="Times New Roman"/>
          <w:color w:val="000000" w:themeColor="text1"/>
          <w:kern w:val="2"/>
          <w:sz w:val="24"/>
          <w:szCs w:val="24"/>
        </w:rPr>
        <w:t xml:space="preserve">, zgodnie z postanowieniami § 4 ust. </w:t>
      </w:r>
      <w:r w:rsidR="00DA3629" w:rsidRPr="00F20944">
        <w:rPr>
          <w:rFonts w:ascii="Times New Roman" w:hAnsi="Times New Roman" w:cs="Times New Roman"/>
          <w:color w:val="000000" w:themeColor="text1"/>
          <w:kern w:val="2"/>
          <w:sz w:val="24"/>
          <w:szCs w:val="24"/>
        </w:rPr>
        <w:t>11</w:t>
      </w:r>
      <w:r w:rsidRPr="00F20944">
        <w:rPr>
          <w:rFonts w:ascii="Times New Roman" w:hAnsi="Times New Roman" w:cs="Times New Roman"/>
          <w:color w:val="000000" w:themeColor="text1"/>
          <w:kern w:val="2"/>
          <w:sz w:val="24"/>
          <w:szCs w:val="24"/>
        </w:rPr>
        <w:t xml:space="preserve"> i </w:t>
      </w:r>
      <w:r w:rsidR="00DA3629" w:rsidRPr="00F20944">
        <w:rPr>
          <w:rFonts w:ascii="Times New Roman" w:hAnsi="Times New Roman" w:cs="Times New Roman"/>
          <w:color w:val="000000" w:themeColor="text1"/>
          <w:kern w:val="2"/>
          <w:sz w:val="24"/>
          <w:szCs w:val="24"/>
        </w:rPr>
        <w:t>12</w:t>
      </w:r>
      <w:r w:rsidRPr="00F20944">
        <w:rPr>
          <w:rFonts w:ascii="Times New Roman" w:hAnsi="Times New Roman" w:cs="Times New Roman"/>
          <w:color w:val="000000" w:themeColor="text1"/>
          <w:kern w:val="2"/>
          <w:sz w:val="24"/>
          <w:szCs w:val="24"/>
        </w:rPr>
        <w:t>.</w:t>
      </w:r>
    </w:p>
    <w:p w14:paraId="7781916C" w14:textId="77777777" w:rsidR="00BC391E" w:rsidRPr="00F20944" w:rsidRDefault="0021691D" w:rsidP="00F20944">
      <w:pPr>
        <w:pStyle w:val="NormalnyWeb"/>
        <w:numPr>
          <w:ilvl w:val="0"/>
          <w:numId w:val="27"/>
        </w:numPr>
        <w:tabs>
          <w:tab w:val="clear" w:pos="720"/>
          <w:tab w:val="num" w:pos="360"/>
        </w:tabs>
        <w:spacing w:before="0" w:beforeAutospacing="0" w:after="0" w:afterAutospacing="0" w:line="276" w:lineRule="auto"/>
        <w:ind w:left="357" w:hanging="357"/>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lastRenderedPageBreak/>
        <w:t xml:space="preserve">Wynagrodzenie, o którym mowa w </w:t>
      </w:r>
      <w:r w:rsidRPr="00F20944">
        <w:rPr>
          <w:rFonts w:ascii="Times New Roman" w:hAnsi="Times New Roman" w:cs="Times New Roman"/>
          <w:color w:val="000000" w:themeColor="text1"/>
          <w:kern w:val="2"/>
          <w:sz w:val="24"/>
          <w:szCs w:val="24"/>
        </w:rPr>
        <w:t>§ </w:t>
      </w:r>
      <w:r w:rsidR="00315684" w:rsidRPr="00F20944">
        <w:rPr>
          <w:rFonts w:ascii="Times New Roman" w:hAnsi="Times New Roman" w:cs="Times New Roman"/>
          <w:color w:val="000000" w:themeColor="text1"/>
          <w:kern w:val="2"/>
          <w:sz w:val="24"/>
          <w:szCs w:val="24"/>
        </w:rPr>
        <w:t>11</w:t>
      </w:r>
      <w:r w:rsidRPr="00F20944">
        <w:rPr>
          <w:rFonts w:ascii="Times New Roman" w:hAnsi="Times New Roman" w:cs="Times New Roman"/>
          <w:color w:val="000000" w:themeColor="text1"/>
          <w:kern w:val="2"/>
          <w:sz w:val="24"/>
          <w:szCs w:val="24"/>
        </w:rPr>
        <w:t xml:space="preserve"> ust. 1 pkt 2 </w:t>
      </w:r>
      <w:r w:rsidR="00FB0F1E" w:rsidRPr="00F20944">
        <w:rPr>
          <w:rFonts w:ascii="Times New Roman" w:hAnsi="Times New Roman" w:cs="Times New Roman"/>
          <w:color w:val="000000" w:themeColor="text1"/>
          <w:sz w:val="24"/>
          <w:szCs w:val="24"/>
        </w:rPr>
        <w:t>rozlicz</w:t>
      </w:r>
      <w:r w:rsidRPr="00F20944">
        <w:rPr>
          <w:rFonts w:ascii="Times New Roman" w:hAnsi="Times New Roman" w:cs="Times New Roman"/>
          <w:color w:val="000000" w:themeColor="text1"/>
          <w:sz w:val="24"/>
          <w:szCs w:val="24"/>
        </w:rPr>
        <w:t>a</w:t>
      </w:r>
      <w:r w:rsidR="00FB0F1E" w:rsidRPr="00F20944">
        <w:rPr>
          <w:rFonts w:ascii="Times New Roman" w:hAnsi="Times New Roman" w:cs="Times New Roman"/>
          <w:color w:val="000000" w:themeColor="text1"/>
          <w:sz w:val="24"/>
          <w:szCs w:val="24"/>
        </w:rPr>
        <w:t>n</w:t>
      </w:r>
      <w:r w:rsidRPr="00F20944">
        <w:rPr>
          <w:rFonts w:ascii="Times New Roman" w:hAnsi="Times New Roman" w:cs="Times New Roman"/>
          <w:color w:val="000000" w:themeColor="text1"/>
          <w:sz w:val="24"/>
          <w:szCs w:val="24"/>
        </w:rPr>
        <w:t>e</w:t>
      </w:r>
      <w:r w:rsidR="0016768E" w:rsidRPr="00F20944">
        <w:rPr>
          <w:rFonts w:ascii="Times New Roman" w:hAnsi="Times New Roman" w:cs="Times New Roman"/>
          <w:color w:val="000000" w:themeColor="text1"/>
          <w:sz w:val="24"/>
          <w:szCs w:val="24"/>
        </w:rPr>
        <w:t xml:space="preserve"> </w:t>
      </w:r>
      <w:r w:rsidRPr="00F20944">
        <w:rPr>
          <w:rFonts w:ascii="Times New Roman" w:hAnsi="Times New Roman" w:cs="Times New Roman"/>
          <w:color w:val="000000" w:themeColor="text1"/>
          <w:sz w:val="24"/>
          <w:szCs w:val="24"/>
        </w:rPr>
        <w:t>będzie</w:t>
      </w:r>
      <w:r w:rsidR="00396FA7" w:rsidRPr="00F20944">
        <w:rPr>
          <w:rFonts w:ascii="Times New Roman" w:hAnsi="Times New Roman" w:cs="Times New Roman"/>
          <w:color w:val="000000" w:themeColor="text1"/>
          <w:sz w:val="24"/>
          <w:szCs w:val="24"/>
        </w:rPr>
        <w:t xml:space="preserve"> jedną fakturą częściową </w:t>
      </w:r>
      <w:r w:rsidR="00BC391E" w:rsidRPr="00F20944">
        <w:rPr>
          <w:rFonts w:ascii="Times New Roman" w:hAnsi="Times New Roman" w:cs="Times New Roman"/>
          <w:color w:val="000000" w:themeColor="text1"/>
          <w:sz w:val="24"/>
          <w:szCs w:val="24"/>
        </w:rPr>
        <w:t>oraz fakturą końcową.</w:t>
      </w:r>
    </w:p>
    <w:p w14:paraId="40B4D8D7" w14:textId="77777777" w:rsidR="00FB0F1E" w:rsidRPr="00F20944" w:rsidRDefault="00452169" w:rsidP="00F20944">
      <w:pPr>
        <w:pStyle w:val="NormalnyWeb"/>
        <w:numPr>
          <w:ilvl w:val="0"/>
          <w:numId w:val="27"/>
        </w:numPr>
        <w:tabs>
          <w:tab w:val="clear" w:pos="720"/>
          <w:tab w:val="num" w:pos="360"/>
        </w:tabs>
        <w:spacing w:before="0" w:beforeAutospacing="0" w:after="0" w:afterAutospacing="0" w:line="276" w:lineRule="auto"/>
        <w:ind w:left="357" w:hanging="357"/>
        <w:rPr>
          <w:rFonts w:ascii="Times New Roman" w:hAnsi="Times New Roman" w:cs="Times New Roman"/>
          <w:sz w:val="24"/>
          <w:szCs w:val="24"/>
        </w:rPr>
      </w:pPr>
      <w:r w:rsidRPr="00F20944">
        <w:rPr>
          <w:rFonts w:ascii="Times New Roman" w:hAnsi="Times New Roman" w:cs="Times New Roman"/>
          <w:sz w:val="24"/>
          <w:szCs w:val="24"/>
        </w:rPr>
        <w:t xml:space="preserve">Podstawą </w:t>
      </w:r>
      <w:r w:rsidR="00FB0F1E" w:rsidRPr="00F20944">
        <w:rPr>
          <w:rFonts w:ascii="Times New Roman" w:hAnsi="Times New Roman" w:cs="Times New Roman"/>
          <w:sz w:val="24"/>
          <w:szCs w:val="24"/>
        </w:rPr>
        <w:t xml:space="preserve"> do</w:t>
      </w:r>
      <w:r w:rsidR="00EA3A32" w:rsidRPr="00F20944">
        <w:rPr>
          <w:rFonts w:ascii="Times New Roman" w:hAnsi="Times New Roman" w:cs="Times New Roman"/>
          <w:sz w:val="24"/>
          <w:szCs w:val="24"/>
        </w:rPr>
        <w:t> </w:t>
      </w:r>
      <w:r w:rsidR="00C03AD9" w:rsidRPr="00F20944">
        <w:rPr>
          <w:rFonts w:ascii="Times New Roman" w:hAnsi="Times New Roman" w:cs="Times New Roman"/>
          <w:sz w:val="24"/>
          <w:szCs w:val="24"/>
        </w:rPr>
        <w:t>wystawieni</w:t>
      </w:r>
      <w:r w:rsidR="00DA3629" w:rsidRPr="00F20944">
        <w:rPr>
          <w:rFonts w:ascii="Times New Roman" w:hAnsi="Times New Roman" w:cs="Times New Roman"/>
          <w:sz w:val="24"/>
          <w:szCs w:val="24"/>
        </w:rPr>
        <w:t>a</w:t>
      </w:r>
      <w:r w:rsidR="00C03AD9" w:rsidRPr="00F20944">
        <w:rPr>
          <w:rFonts w:ascii="Times New Roman" w:hAnsi="Times New Roman" w:cs="Times New Roman"/>
          <w:sz w:val="24"/>
          <w:szCs w:val="24"/>
        </w:rPr>
        <w:t xml:space="preserve"> faktury</w:t>
      </w:r>
      <w:r w:rsidR="00FB0F1E" w:rsidRPr="00F20944">
        <w:rPr>
          <w:rFonts w:ascii="Times New Roman" w:hAnsi="Times New Roman" w:cs="Times New Roman"/>
          <w:sz w:val="24"/>
          <w:szCs w:val="24"/>
        </w:rPr>
        <w:t xml:space="preserve"> </w:t>
      </w:r>
      <w:r w:rsidRPr="00F20944">
        <w:rPr>
          <w:rFonts w:ascii="Times New Roman" w:hAnsi="Times New Roman" w:cs="Times New Roman"/>
          <w:sz w:val="24"/>
          <w:szCs w:val="24"/>
        </w:rPr>
        <w:t xml:space="preserve">częściowej </w:t>
      </w:r>
      <w:r w:rsidR="00FB0F1E" w:rsidRPr="00F20944">
        <w:rPr>
          <w:rFonts w:ascii="Times New Roman" w:hAnsi="Times New Roman" w:cs="Times New Roman"/>
          <w:sz w:val="24"/>
          <w:szCs w:val="24"/>
        </w:rPr>
        <w:t xml:space="preserve">będzie protokół </w:t>
      </w:r>
      <w:r w:rsidR="00A014C1" w:rsidRPr="00F20944">
        <w:rPr>
          <w:rFonts w:ascii="Times New Roman" w:hAnsi="Times New Roman" w:cs="Times New Roman"/>
          <w:sz w:val="24"/>
          <w:szCs w:val="24"/>
        </w:rPr>
        <w:t xml:space="preserve">częściowego </w:t>
      </w:r>
      <w:r w:rsidR="00FB0F1E" w:rsidRPr="00F20944">
        <w:rPr>
          <w:rFonts w:ascii="Times New Roman" w:hAnsi="Times New Roman" w:cs="Times New Roman"/>
          <w:sz w:val="24"/>
          <w:szCs w:val="24"/>
        </w:rPr>
        <w:t xml:space="preserve">odbioru robót </w:t>
      </w:r>
      <w:r w:rsidR="00EA3A32" w:rsidRPr="00F20944">
        <w:rPr>
          <w:rFonts w:ascii="Times New Roman" w:hAnsi="Times New Roman" w:cs="Times New Roman"/>
          <w:sz w:val="24"/>
          <w:szCs w:val="24"/>
        </w:rPr>
        <w:t xml:space="preserve">wykonanych </w:t>
      </w:r>
      <w:r w:rsidRPr="00F20944">
        <w:rPr>
          <w:rFonts w:ascii="Times New Roman" w:hAnsi="Times New Roman" w:cs="Times New Roman"/>
          <w:sz w:val="24"/>
          <w:szCs w:val="24"/>
        </w:rPr>
        <w:t>potwierdzających wykonanie prac w zakresie nie mniejszym  niż 50% kwoty określonej w § 11 ust. 1 pkt 2.</w:t>
      </w:r>
      <w:r w:rsidR="00D603F4" w:rsidRPr="00F20944">
        <w:rPr>
          <w:rFonts w:ascii="Times New Roman" w:hAnsi="Times New Roman" w:cs="Times New Roman"/>
          <w:sz w:val="24"/>
          <w:szCs w:val="24"/>
        </w:rPr>
        <w:t xml:space="preserve"> Protokół musi być </w:t>
      </w:r>
      <w:r w:rsidR="00FB0F1E" w:rsidRPr="00F20944">
        <w:rPr>
          <w:rFonts w:ascii="Times New Roman" w:hAnsi="Times New Roman" w:cs="Times New Roman"/>
          <w:sz w:val="24"/>
          <w:szCs w:val="24"/>
        </w:rPr>
        <w:t>podpisany przez Kierownika budowy</w:t>
      </w:r>
      <w:r w:rsidR="009B59F3" w:rsidRPr="00F20944">
        <w:rPr>
          <w:rFonts w:ascii="Times New Roman" w:hAnsi="Times New Roman" w:cs="Times New Roman"/>
          <w:sz w:val="24"/>
          <w:szCs w:val="24"/>
        </w:rPr>
        <w:t>, odpowiednich Kierowników robót</w:t>
      </w:r>
      <w:r w:rsidR="00FB0F1E" w:rsidRPr="00F20944">
        <w:rPr>
          <w:rFonts w:ascii="Times New Roman" w:hAnsi="Times New Roman" w:cs="Times New Roman"/>
          <w:sz w:val="24"/>
          <w:szCs w:val="24"/>
        </w:rPr>
        <w:t>, Inspektora Nadzoru oraz przedstawicieli Zamawiającego.</w:t>
      </w:r>
      <w:r w:rsidR="00EA3A32" w:rsidRPr="00F20944">
        <w:rPr>
          <w:rFonts w:ascii="Times New Roman" w:hAnsi="Times New Roman" w:cs="Times New Roman"/>
          <w:sz w:val="24"/>
          <w:szCs w:val="24"/>
        </w:rPr>
        <w:t xml:space="preserve"> Do protokołu odbioru robót Wykonawca przedstawi zestawienie wykonanych robót w danym okresie rozliczeniowym.</w:t>
      </w:r>
    </w:p>
    <w:p w14:paraId="74EF8CA4" w14:textId="77777777" w:rsidR="00A014C1" w:rsidRPr="00F20944" w:rsidRDefault="00A014C1" w:rsidP="00F20944">
      <w:pPr>
        <w:pStyle w:val="NormalnyWeb"/>
        <w:numPr>
          <w:ilvl w:val="0"/>
          <w:numId w:val="27"/>
        </w:numPr>
        <w:tabs>
          <w:tab w:val="clear" w:pos="720"/>
          <w:tab w:val="num" w:pos="360"/>
        </w:tabs>
        <w:spacing w:before="0" w:beforeAutospacing="0" w:after="0" w:afterAutospacing="0" w:line="276" w:lineRule="auto"/>
        <w:ind w:left="357" w:hanging="357"/>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Ostateczne rozliczenie za wykonan</w:t>
      </w:r>
      <w:r w:rsidR="008946AA" w:rsidRPr="00F20944">
        <w:rPr>
          <w:rFonts w:ascii="Times New Roman" w:hAnsi="Times New Roman" w:cs="Times New Roman"/>
          <w:color w:val="000000" w:themeColor="text1"/>
          <w:sz w:val="24"/>
          <w:szCs w:val="24"/>
        </w:rPr>
        <w:t>i</w:t>
      </w:r>
      <w:r w:rsidRPr="00F20944">
        <w:rPr>
          <w:rFonts w:ascii="Times New Roman" w:hAnsi="Times New Roman" w:cs="Times New Roman"/>
          <w:color w:val="000000" w:themeColor="text1"/>
          <w:sz w:val="24"/>
          <w:szCs w:val="24"/>
        </w:rPr>
        <w:t xml:space="preserve">e </w:t>
      </w:r>
      <w:r w:rsidR="008946AA" w:rsidRPr="00F20944">
        <w:rPr>
          <w:rFonts w:ascii="Times New Roman" w:hAnsi="Times New Roman" w:cs="Times New Roman"/>
          <w:color w:val="000000" w:themeColor="text1"/>
          <w:sz w:val="24"/>
          <w:szCs w:val="24"/>
        </w:rPr>
        <w:t>umowy</w:t>
      </w:r>
      <w:r w:rsidRPr="00F20944">
        <w:rPr>
          <w:rFonts w:ascii="Times New Roman" w:hAnsi="Times New Roman" w:cs="Times New Roman"/>
          <w:color w:val="000000" w:themeColor="text1"/>
          <w:sz w:val="24"/>
          <w:szCs w:val="24"/>
        </w:rPr>
        <w:t xml:space="preserve"> nastąpi w oparciu o fakturę końcową</w:t>
      </w:r>
      <w:r w:rsidR="00BC391E" w:rsidRPr="00F20944">
        <w:rPr>
          <w:rFonts w:ascii="Times New Roman" w:hAnsi="Times New Roman" w:cs="Times New Roman"/>
          <w:color w:val="000000" w:themeColor="text1"/>
          <w:sz w:val="24"/>
          <w:szCs w:val="24"/>
        </w:rPr>
        <w:t>, o której mowa w ust. 2,</w:t>
      </w:r>
      <w:r w:rsidRPr="00F20944">
        <w:rPr>
          <w:rFonts w:ascii="Times New Roman" w:hAnsi="Times New Roman" w:cs="Times New Roman"/>
          <w:color w:val="000000" w:themeColor="text1"/>
          <w:sz w:val="24"/>
          <w:szCs w:val="24"/>
        </w:rPr>
        <w:t xml:space="preserve"> wystawioną na</w:t>
      </w:r>
      <w:r w:rsidR="00F43C7A" w:rsidRPr="00F20944">
        <w:rPr>
          <w:rFonts w:ascii="Times New Roman" w:hAnsi="Times New Roman" w:cs="Times New Roman"/>
          <w:color w:val="000000" w:themeColor="text1"/>
          <w:sz w:val="24"/>
          <w:szCs w:val="24"/>
        </w:rPr>
        <w:t> </w:t>
      </w:r>
      <w:r w:rsidRPr="00F20944">
        <w:rPr>
          <w:rFonts w:ascii="Times New Roman" w:hAnsi="Times New Roman" w:cs="Times New Roman"/>
          <w:color w:val="000000" w:themeColor="text1"/>
          <w:sz w:val="24"/>
          <w:szCs w:val="24"/>
        </w:rPr>
        <w:t xml:space="preserve">podstawie protokołu odbioru końcowego robót, podpisanego </w:t>
      </w:r>
      <w:r w:rsidR="00DA3629" w:rsidRPr="00F20944">
        <w:rPr>
          <w:rFonts w:ascii="Times New Roman" w:hAnsi="Times New Roman" w:cs="Times New Roman"/>
          <w:color w:val="000000" w:themeColor="text1"/>
          <w:sz w:val="24"/>
          <w:szCs w:val="24"/>
        </w:rPr>
        <w:t xml:space="preserve">bez zastrzeżeń </w:t>
      </w:r>
      <w:r w:rsidRPr="00F20944">
        <w:rPr>
          <w:rFonts w:ascii="Times New Roman" w:hAnsi="Times New Roman" w:cs="Times New Roman"/>
          <w:color w:val="000000" w:themeColor="text1"/>
          <w:sz w:val="24"/>
          <w:szCs w:val="24"/>
        </w:rPr>
        <w:t xml:space="preserve">przez Kierownika budowy, </w:t>
      </w:r>
      <w:r w:rsidR="00730E8B" w:rsidRPr="00F20944">
        <w:rPr>
          <w:rFonts w:ascii="Times New Roman" w:hAnsi="Times New Roman" w:cs="Times New Roman"/>
          <w:color w:val="000000" w:themeColor="text1"/>
          <w:sz w:val="24"/>
          <w:szCs w:val="24"/>
        </w:rPr>
        <w:t xml:space="preserve">Kierowników robót, </w:t>
      </w:r>
      <w:r w:rsidRPr="00F20944">
        <w:rPr>
          <w:rFonts w:ascii="Times New Roman" w:hAnsi="Times New Roman" w:cs="Times New Roman"/>
          <w:color w:val="000000" w:themeColor="text1"/>
          <w:sz w:val="24"/>
          <w:szCs w:val="24"/>
        </w:rPr>
        <w:t>Inspektora Nadzoru oraz przedstawicieli Zamawiającego.</w:t>
      </w:r>
    </w:p>
    <w:p w14:paraId="24F355EF" w14:textId="77777777" w:rsidR="000B1681" w:rsidRPr="00F20944" w:rsidRDefault="000B1681" w:rsidP="00F20944">
      <w:pPr>
        <w:pStyle w:val="NormalnyWeb"/>
        <w:numPr>
          <w:ilvl w:val="0"/>
          <w:numId w:val="27"/>
        </w:numPr>
        <w:tabs>
          <w:tab w:val="clear" w:pos="720"/>
          <w:tab w:val="num" w:pos="360"/>
        </w:tabs>
        <w:spacing w:before="0" w:beforeAutospacing="0" w:after="0" w:afterAutospacing="0" w:line="276" w:lineRule="auto"/>
        <w:ind w:left="360"/>
        <w:rPr>
          <w:rFonts w:ascii="Times New Roman" w:hAnsi="Times New Roman" w:cs="Times New Roman"/>
          <w:sz w:val="24"/>
          <w:szCs w:val="24"/>
        </w:rPr>
      </w:pPr>
      <w:r w:rsidRPr="00F20944">
        <w:rPr>
          <w:rFonts w:ascii="Times New Roman" w:hAnsi="Times New Roman" w:cs="Times New Roman"/>
          <w:bCs/>
          <w:color w:val="000000" w:themeColor="text1"/>
          <w:sz w:val="24"/>
          <w:szCs w:val="24"/>
        </w:rPr>
        <w:t xml:space="preserve">Wykonawca oświadcza, że posiada rachunek bankowy umożliwiający dokonanie płatności w ramach MPP, znajdujący się w elektronicznym wykazie podmiotów prowadzonym przez Szefa Krajowej Administracji Skarbowej, o którym mowa w ustawie </w:t>
      </w:r>
      <w:r w:rsidRPr="00F20944">
        <w:rPr>
          <w:rFonts w:ascii="Times New Roman" w:hAnsi="Times New Roman" w:cs="Times New Roman"/>
          <w:bCs/>
          <w:sz w:val="24"/>
          <w:szCs w:val="24"/>
        </w:rPr>
        <w:t xml:space="preserve">o podatku od </w:t>
      </w:r>
      <w:r w:rsidR="00D603F4" w:rsidRPr="00F20944">
        <w:rPr>
          <w:rFonts w:ascii="Times New Roman" w:hAnsi="Times New Roman" w:cs="Times New Roman"/>
          <w:bCs/>
          <w:sz w:val="24"/>
          <w:szCs w:val="24"/>
        </w:rPr>
        <w:t xml:space="preserve">towarów i usług. </w:t>
      </w:r>
    </w:p>
    <w:p w14:paraId="26346A19" w14:textId="63EA401A" w:rsidR="00A53516" w:rsidRPr="00F20944" w:rsidRDefault="00A014C1" w:rsidP="00F20944">
      <w:pPr>
        <w:pStyle w:val="NormalnyWeb"/>
        <w:numPr>
          <w:ilvl w:val="0"/>
          <w:numId w:val="27"/>
        </w:numPr>
        <w:tabs>
          <w:tab w:val="clear" w:pos="720"/>
          <w:tab w:val="num" w:pos="360"/>
        </w:tabs>
        <w:spacing w:before="0" w:beforeAutospacing="0" w:after="0" w:afterAutospacing="0" w:line="276" w:lineRule="auto"/>
        <w:ind w:left="360"/>
        <w:rPr>
          <w:rFonts w:ascii="Times New Roman" w:hAnsi="Times New Roman" w:cs="Times New Roman"/>
          <w:color w:val="000000" w:themeColor="text1"/>
          <w:sz w:val="24"/>
          <w:szCs w:val="24"/>
        </w:rPr>
      </w:pPr>
      <w:r w:rsidRPr="00F20944">
        <w:rPr>
          <w:rFonts w:ascii="Times New Roman" w:hAnsi="Times New Roman" w:cs="Times New Roman"/>
          <w:bCs/>
          <w:color w:val="000000" w:themeColor="text1"/>
          <w:kern w:val="2"/>
          <w:sz w:val="24"/>
          <w:szCs w:val="24"/>
        </w:rPr>
        <w:t>Należności płatn</w:t>
      </w:r>
      <w:r w:rsidR="00557588" w:rsidRPr="00F20944">
        <w:rPr>
          <w:rFonts w:ascii="Times New Roman" w:hAnsi="Times New Roman" w:cs="Times New Roman"/>
          <w:bCs/>
          <w:color w:val="000000" w:themeColor="text1"/>
          <w:kern w:val="2"/>
          <w:sz w:val="24"/>
          <w:szCs w:val="24"/>
        </w:rPr>
        <w:t>e</w:t>
      </w:r>
      <w:r w:rsidRPr="00F20944">
        <w:rPr>
          <w:rFonts w:ascii="Times New Roman" w:hAnsi="Times New Roman" w:cs="Times New Roman"/>
          <w:bCs/>
          <w:color w:val="000000" w:themeColor="text1"/>
          <w:kern w:val="2"/>
          <w:sz w:val="24"/>
          <w:szCs w:val="24"/>
        </w:rPr>
        <w:t xml:space="preserve"> będą przelewem na rachunek bankowy</w:t>
      </w:r>
      <w:r w:rsidR="000B1681" w:rsidRPr="00F20944">
        <w:rPr>
          <w:rFonts w:ascii="Times New Roman" w:hAnsi="Times New Roman" w:cs="Times New Roman"/>
          <w:bCs/>
          <w:color w:val="000000" w:themeColor="text1"/>
          <w:kern w:val="2"/>
          <w:sz w:val="24"/>
          <w:szCs w:val="24"/>
        </w:rPr>
        <w:t xml:space="preserve">, o którym mowa w ust. </w:t>
      </w:r>
      <w:r w:rsidR="00D603F4" w:rsidRPr="00F20944">
        <w:rPr>
          <w:rFonts w:ascii="Times New Roman" w:hAnsi="Times New Roman" w:cs="Times New Roman"/>
          <w:bCs/>
          <w:color w:val="000000" w:themeColor="text1"/>
          <w:kern w:val="2"/>
          <w:sz w:val="24"/>
          <w:szCs w:val="24"/>
        </w:rPr>
        <w:t>5</w:t>
      </w:r>
      <w:r w:rsidR="000B1681" w:rsidRPr="00F20944">
        <w:rPr>
          <w:rFonts w:ascii="Times New Roman" w:hAnsi="Times New Roman" w:cs="Times New Roman"/>
          <w:bCs/>
          <w:color w:val="000000" w:themeColor="text1"/>
          <w:kern w:val="2"/>
          <w:sz w:val="24"/>
          <w:szCs w:val="24"/>
        </w:rPr>
        <w:t>,</w:t>
      </w:r>
      <w:r w:rsidRPr="00F20944">
        <w:rPr>
          <w:rFonts w:ascii="Times New Roman" w:hAnsi="Times New Roman" w:cs="Times New Roman"/>
          <w:bCs/>
          <w:color w:val="000000" w:themeColor="text1"/>
          <w:kern w:val="2"/>
          <w:sz w:val="24"/>
          <w:szCs w:val="24"/>
        </w:rPr>
        <w:t xml:space="preserve"> wskazany w</w:t>
      </w:r>
      <w:r w:rsidR="000B1681" w:rsidRPr="00F20944">
        <w:rPr>
          <w:rFonts w:ascii="Times New Roman" w:hAnsi="Times New Roman" w:cs="Times New Roman"/>
          <w:bCs/>
          <w:color w:val="000000" w:themeColor="text1"/>
          <w:kern w:val="2"/>
          <w:sz w:val="24"/>
          <w:szCs w:val="24"/>
        </w:rPr>
        <w:t> </w:t>
      </w:r>
      <w:r w:rsidRPr="00F20944">
        <w:rPr>
          <w:rFonts w:ascii="Times New Roman" w:hAnsi="Times New Roman" w:cs="Times New Roman"/>
          <w:bCs/>
          <w:color w:val="000000" w:themeColor="text1"/>
          <w:kern w:val="2"/>
          <w:sz w:val="24"/>
          <w:szCs w:val="24"/>
        </w:rPr>
        <w:t>wystawionej fakturze</w:t>
      </w:r>
      <w:r w:rsidR="00D603F4" w:rsidRPr="00F20944">
        <w:rPr>
          <w:rFonts w:ascii="Times New Roman" w:hAnsi="Times New Roman" w:cs="Times New Roman"/>
          <w:bCs/>
          <w:color w:val="000000" w:themeColor="text1"/>
          <w:kern w:val="2"/>
          <w:sz w:val="24"/>
          <w:szCs w:val="24"/>
        </w:rPr>
        <w:t xml:space="preserve"> </w:t>
      </w:r>
      <w:r w:rsidRPr="00F20944">
        <w:rPr>
          <w:rFonts w:ascii="Times New Roman" w:hAnsi="Times New Roman" w:cs="Times New Roman"/>
          <w:b/>
          <w:bCs/>
          <w:color w:val="000000" w:themeColor="text1"/>
          <w:kern w:val="2"/>
          <w:sz w:val="24"/>
          <w:szCs w:val="24"/>
        </w:rPr>
        <w:t>w</w:t>
      </w:r>
      <w:r w:rsidR="00F43C7A" w:rsidRPr="00F20944">
        <w:rPr>
          <w:rFonts w:ascii="Times New Roman" w:hAnsi="Times New Roman" w:cs="Times New Roman"/>
          <w:b/>
          <w:bCs/>
          <w:color w:val="000000" w:themeColor="text1"/>
          <w:kern w:val="2"/>
          <w:sz w:val="24"/>
          <w:szCs w:val="24"/>
        </w:rPr>
        <w:t> </w:t>
      </w:r>
      <w:r w:rsidRPr="00F20944">
        <w:rPr>
          <w:rFonts w:ascii="Times New Roman" w:hAnsi="Times New Roman" w:cs="Times New Roman"/>
          <w:b/>
          <w:bCs/>
          <w:color w:val="000000" w:themeColor="text1"/>
          <w:kern w:val="2"/>
          <w:sz w:val="24"/>
          <w:szCs w:val="24"/>
        </w:rPr>
        <w:t>terminie do 30 dni</w:t>
      </w:r>
      <w:r w:rsidRPr="00F20944">
        <w:rPr>
          <w:rFonts w:ascii="Times New Roman" w:hAnsi="Times New Roman" w:cs="Times New Roman"/>
          <w:bCs/>
          <w:color w:val="000000" w:themeColor="text1"/>
          <w:kern w:val="2"/>
          <w:sz w:val="24"/>
          <w:szCs w:val="24"/>
        </w:rPr>
        <w:t xml:space="preserve"> od dn</w:t>
      </w:r>
      <w:r w:rsidR="00330D9E">
        <w:rPr>
          <w:rFonts w:ascii="Times New Roman" w:hAnsi="Times New Roman" w:cs="Times New Roman"/>
          <w:bCs/>
          <w:color w:val="000000" w:themeColor="text1"/>
          <w:kern w:val="2"/>
          <w:sz w:val="24"/>
          <w:szCs w:val="24"/>
        </w:rPr>
        <w:t xml:space="preserve">ia przesłania w KSEF. </w:t>
      </w:r>
      <w:r w:rsidR="00383DBA" w:rsidRPr="00F20944">
        <w:rPr>
          <w:rFonts w:ascii="Times New Roman" w:hAnsi="Times New Roman" w:cs="Times New Roman"/>
          <w:bCs/>
          <w:color w:val="000000" w:themeColor="text1"/>
          <w:kern w:val="2"/>
          <w:sz w:val="24"/>
          <w:szCs w:val="24"/>
        </w:rPr>
        <w:t>Za dzień dokonania płatności przyjmuje się dzień</w:t>
      </w:r>
      <w:r w:rsidR="00383DBA" w:rsidRPr="00F20944">
        <w:rPr>
          <w:rFonts w:ascii="Times New Roman" w:hAnsi="Times New Roman" w:cs="Times New Roman"/>
          <w:color w:val="000000" w:themeColor="text1"/>
          <w:sz w:val="24"/>
          <w:szCs w:val="24"/>
        </w:rPr>
        <w:t xml:space="preserve"> obciążenia rachunku bankowego Zamawiającego</w:t>
      </w:r>
      <w:r w:rsidR="00A53516" w:rsidRPr="00F20944">
        <w:rPr>
          <w:rFonts w:ascii="Times New Roman" w:hAnsi="Times New Roman" w:cs="Times New Roman"/>
          <w:color w:val="000000" w:themeColor="text1"/>
          <w:sz w:val="24"/>
          <w:szCs w:val="24"/>
        </w:rPr>
        <w:t>.</w:t>
      </w:r>
    </w:p>
    <w:p w14:paraId="43D7045E" w14:textId="77777777" w:rsidR="00AB4E12" w:rsidRPr="00F20944" w:rsidRDefault="00AB4E12" w:rsidP="00F20944">
      <w:pPr>
        <w:pStyle w:val="NormalnyWeb"/>
        <w:numPr>
          <w:ilvl w:val="0"/>
          <w:numId w:val="27"/>
        </w:numPr>
        <w:tabs>
          <w:tab w:val="clear" w:pos="720"/>
          <w:tab w:val="num" w:pos="360"/>
        </w:tabs>
        <w:spacing w:before="0" w:beforeAutospacing="0" w:after="0" w:afterAutospacing="0" w:line="276" w:lineRule="auto"/>
        <w:ind w:left="360"/>
        <w:rPr>
          <w:rFonts w:ascii="Times New Roman" w:hAnsi="Times New Roman" w:cs="Times New Roman"/>
          <w:color w:val="000000" w:themeColor="text1"/>
          <w:sz w:val="24"/>
          <w:szCs w:val="24"/>
        </w:rPr>
      </w:pPr>
      <w:r w:rsidRPr="00F20944">
        <w:rPr>
          <w:rFonts w:ascii="Times New Roman" w:eastAsia="HG Mincho Light J" w:hAnsi="Times New Roman" w:cs="Times New Roman"/>
          <w:b/>
          <w:color w:val="000000"/>
          <w:sz w:val="24"/>
          <w:szCs w:val="24"/>
        </w:rPr>
        <w:t>Faktury zostaną wystawione na następujące dane:</w:t>
      </w:r>
    </w:p>
    <w:p w14:paraId="2ACF6856" w14:textId="77777777" w:rsidR="00AB4E12" w:rsidRPr="00F20944" w:rsidRDefault="00AB4E12" w:rsidP="00F20944">
      <w:pPr>
        <w:widowControl w:val="0"/>
        <w:spacing w:line="276" w:lineRule="auto"/>
        <w:ind w:left="426"/>
        <w:rPr>
          <w:rFonts w:ascii="Times New Roman" w:eastAsia="HG Mincho Light J" w:hAnsi="Times New Roman"/>
          <w:b/>
          <w:color w:val="000000"/>
          <w:sz w:val="24"/>
          <w:szCs w:val="24"/>
        </w:rPr>
      </w:pPr>
      <w:r w:rsidRPr="00F20944">
        <w:rPr>
          <w:rFonts w:ascii="Times New Roman" w:eastAsia="HG Mincho Light J" w:hAnsi="Times New Roman"/>
          <w:b/>
          <w:color w:val="000000"/>
          <w:sz w:val="24"/>
          <w:szCs w:val="24"/>
        </w:rPr>
        <w:t>a)</w:t>
      </w:r>
      <w:r w:rsidRPr="00F20944">
        <w:rPr>
          <w:rFonts w:ascii="Times New Roman" w:eastAsia="HG Mincho Light J" w:hAnsi="Times New Roman"/>
          <w:b/>
          <w:color w:val="000000"/>
          <w:sz w:val="24"/>
          <w:szCs w:val="24"/>
        </w:rPr>
        <w:tab/>
        <w:t>Nabywca Gmina Bedlno, Bedlno 24, 99-311 Bedlno, NIP 7752406180</w:t>
      </w:r>
    </w:p>
    <w:p w14:paraId="71E26B14" w14:textId="77777777" w:rsidR="00AB4E12" w:rsidRPr="00F20944" w:rsidRDefault="00AB4E12" w:rsidP="00F20944">
      <w:pPr>
        <w:widowControl w:val="0"/>
        <w:spacing w:line="276" w:lineRule="auto"/>
        <w:ind w:left="426"/>
        <w:rPr>
          <w:rFonts w:ascii="Times New Roman" w:eastAsia="HG Mincho Light J" w:hAnsi="Times New Roman"/>
          <w:b/>
          <w:color w:val="000000"/>
          <w:sz w:val="24"/>
          <w:szCs w:val="24"/>
        </w:rPr>
      </w:pPr>
      <w:r w:rsidRPr="00F20944">
        <w:rPr>
          <w:rFonts w:ascii="Times New Roman" w:eastAsia="HG Mincho Light J" w:hAnsi="Times New Roman"/>
          <w:b/>
          <w:color w:val="000000"/>
          <w:sz w:val="24"/>
          <w:szCs w:val="24"/>
        </w:rPr>
        <w:t>b)</w:t>
      </w:r>
      <w:r w:rsidRPr="00F20944">
        <w:rPr>
          <w:rFonts w:ascii="Times New Roman" w:eastAsia="HG Mincho Light J" w:hAnsi="Times New Roman"/>
          <w:b/>
          <w:color w:val="000000"/>
          <w:sz w:val="24"/>
          <w:szCs w:val="24"/>
        </w:rPr>
        <w:tab/>
        <w:t>Odbiorca: Urząd Gminy w  Bedlnie, Bedlno 24, 99-311 Bedlno, NIP 7751006722.</w:t>
      </w:r>
    </w:p>
    <w:p w14:paraId="1632D52E" w14:textId="77777777" w:rsidR="00FB0F1E" w:rsidRPr="00F20944" w:rsidRDefault="00A53516" w:rsidP="00F20944">
      <w:pPr>
        <w:pStyle w:val="NormalnyWeb"/>
        <w:numPr>
          <w:ilvl w:val="0"/>
          <w:numId w:val="27"/>
        </w:numPr>
        <w:tabs>
          <w:tab w:val="clear" w:pos="720"/>
          <w:tab w:val="num" w:pos="360"/>
        </w:tabs>
        <w:spacing w:before="0" w:beforeAutospacing="0" w:after="0" w:afterAutospacing="0" w:line="276" w:lineRule="auto"/>
        <w:ind w:left="360"/>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Wykonawca wystawia</w:t>
      </w:r>
      <w:r w:rsidR="006329AF" w:rsidRPr="00F20944">
        <w:rPr>
          <w:rFonts w:ascii="Times New Roman" w:hAnsi="Times New Roman" w:cs="Times New Roman"/>
          <w:color w:val="000000" w:themeColor="text1"/>
          <w:sz w:val="24"/>
          <w:szCs w:val="24"/>
        </w:rPr>
        <w:t>jąc</w:t>
      </w:r>
      <w:r w:rsidRPr="00F20944">
        <w:rPr>
          <w:rFonts w:ascii="Times New Roman" w:hAnsi="Times New Roman" w:cs="Times New Roman"/>
          <w:color w:val="000000" w:themeColor="text1"/>
          <w:sz w:val="24"/>
          <w:szCs w:val="24"/>
        </w:rPr>
        <w:t xml:space="preserve"> fakturę przedłoż</w:t>
      </w:r>
      <w:r w:rsidR="006329AF" w:rsidRPr="00F20944">
        <w:rPr>
          <w:rFonts w:ascii="Times New Roman" w:hAnsi="Times New Roman" w:cs="Times New Roman"/>
          <w:color w:val="000000" w:themeColor="text1"/>
          <w:sz w:val="24"/>
          <w:szCs w:val="24"/>
        </w:rPr>
        <w:t xml:space="preserve">y </w:t>
      </w:r>
      <w:r w:rsidRPr="00F20944">
        <w:rPr>
          <w:rFonts w:ascii="Times New Roman" w:hAnsi="Times New Roman" w:cs="Times New Roman"/>
          <w:color w:val="000000" w:themeColor="text1"/>
          <w:sz w:val="24"/>
          <w:szCs w:val="24"/>
        </w:rPr>
        <w:t xml:space="preserve"> Zamawiającemu </w:t>
      </w:r>
      <w:r w:rsidR="00FB0F1E" w:rsidRPr="00F20944">
        <w:rPr>
          <w:rFonts w:ascii="Times New Roman" w:hAnsi="Times New Roman" w:cs="Times New Roman"/>
          <w:color w:val="000000" w:themeColor="text1"/>
          <w:sz w:val="24"/>
          <w:szCs w:val="24"/>
        </w:rPr>
        <w:t>oświadczenia podpisane przez osoby upoważnione do</w:t>
      </w:r>
      <w:r w:rsidR="00383DBA" w:rsidRPr="00F20944">
        <w:rPr>
          <w:rFonts w:ascii="Times New Roman" w:hAnsi="Times New Roman" w:cs="Times New Roman"/>
          <w:color w:val="000000" w:themeColor="text1"/>
          <w:sz w:val="24"/>
          <w:szCs w:val="24"/>
        </w:rPr>
        <w:t> </w:t>
      </w:r>
      <w:r w:rsidR="00FB0F1E" w:rsidRPr="00F20944">
        <w:rPr>
          <w:rFonts w:ascii="Times New Roman" w:hAnsi="Times New Roman" w:cs="Times New Roman"/>
          <w:color w:val="000000" w:themeColor="text1"/>
          <w:sz w:val="24"/>
          <w:szCs w:val="24"/>
        </w:rPr>
        <w:t xml:space="preserve">reprezentowania składających je </w:t>
      </w:r>
      <w:r w:rsidR="00383DBA" w:rsidRPr="00F20944">
        <w:rPr>
          <w:rFonts w:ascii="Times New Roman" w:hAnsi="Times New Roman" w:cs="Times New Roman"/>
          <w:color w:val="000000" w:themeColor="text1"/>
          <w:sz w:val="24"/>
          <w:szCs w:val="24"/>
        </w:rPr>
        <w:t>P</w:t>
      </w:r>
      <w:r w:rsidR="00FB0F1E" w:rsidRPr="00F20944">
        <w:rPr>
          <w:rFonts w:ascii="Times New Roman" w:hAnsi="Times New Roman" w:cs="Times New Roman"/>
          <w:color w:val="000000" w:themeColor="text1"/>
          <w:sz w:val="24"/>
          <w:szCs w:val="24"/>
        </w:rPr>
        <w:t xml:space="preserve">odwykonawców lub dalszych </w:t>
      </w:r>
      <w:r w:rsidR="00383DBA" w:rsidRPr="00F20944">
        <w:rPr>
          <w:rFonts w:ascii="Times New Roman" w:hAnsi="Times New Roman" w:cs="Times New Roman"/>
          <w:color w:val="000000" w:themeColor="text1"/>
          <w:sz w:val="24"/>
          <w:szCs w:val="24"/>
        </w:rPr>
        <w:t>P</w:t>
      </w:r>
      <w:r w:rsidR="00FB0F1E" w:rsidRPr="00F20944">
        <w:rPr>
          <w:rFonts w:ascii="Times New Roman" w:hAnsi="Times New Roman" w:cs="Times New Roman"/>
          <w:color w:val="000000" w:themeColor="text1"/>
          <w:sz w:val="24"/>
          <w:szCs w:val="24"/>
        </w:rPr>
        <w:t xml:space="preserve">odwykonawców, lub inne dowody potwierdzające brak zaległości Wykonawcy w uregulowaniu wymagalnych w danym okresie rozliczeniowym wynagrodzeń </w:t>
      </w:r>
      <w:r w:rsidR="00383DBA" w:rsidRPr="00F20944">
        <w:rPr>
          <w:rFonts w:ascii="Times New Roman" w:hAnsi="Times New Roman" w:cs="Times New Roman"/>
          <w:color w:val="000000" w:themeColor="text1"/>
          <w:sz w:val="24"/>
          <w:szCs w:val="24"/>
        </w:rPr>
        <w:t>P</w:t>
      </w:r>
      <w:r w:rsidR="00FB0F1E" w:rsidRPr="00F20944">
        <w:rPr>
          <w:rFonts w:ascii="Times New Roman" w:hAnsi="Times New Roman" w:cs="Times New Roman"/>
          <w:color w:val="000000" w:themeColor="text1"/>
          <w:sz w:val="24"/>
          <w:szCs w:val="24"/>
        </w:rPr>
        <w:t xml:space="preserve">odwykonawców lub dalszych </w:t>
      </w:r>
      <w:r w:rsidR="00383DBA" w:rsidRPr="00F20944">
        <w:rPr>
          <w:rFonts w:ascii="Times New Roman" w:hAnsi="Times New Roman" w:cs="Times New Roman"/>
          <w:color w:val="000000" w:themeColor="text1"/>
          <w:sz w:val="24"/>
          <w:szCs w:val="24"/>
        </w:rPr>
        <w:t>P</w:t>
      </w:r>
      <w:r w:rsidR="00FB0F1E" w:rsidRPr="00F20944">
        <w:rPr>
          <w:rFonts w:ascii="Times New Roman" w:hAnsi="Times New Roman" w:cs="Times New Roman"/>
          <w:color w:val="000000" w:themeColor="text1"/>
          <w:sz w:val="24"/>
          <w:szCs w:val="24"/>
        </w:rPr>
        <w:t>odwykonawców, wynikających z</w:t>
      </w:r>
      <w:r w:rsidR="0021271E" w:rsidRPr="00F20944">
        <w:rPr>
          <w:rFonts w:ascii="Times New Roman" w:hAnsi="Times New Roman" w:cs="Times New Roman"/>
          <w:color w:val="000000" w:themeColor="text1"/>
          <w:sz w:val="24"/>
          <w:szCs w:val="24"/>
        </w:rPr>
        <w:t> </w:t>
      </w:r>
      <w:r w:rsidR="00FB0F1E" w:rsidRPr="00F20944">
        <w:rPr>
          <w:rFonts w:ascii="Times New Roman" w:hAnsi="Times New Roman" w:cs="Times New Roman"/>
          <w:color w:val="000000" w:themeColor="text1"/>
          <w:sz w:val="24"/>
          <w:szCs w:val="24"/>
        </w:rPr>
        <w:t>zawartych przez nich i zaakceptowanych przez Zamawiającego umów o podwykonawstwo – brak załączenia takich oświadczeń lub innych dowodów spowoduje wstrzymanie wypłaty należnego wynagrodzenia za odebrane roboty budowlane w części równej sumie kwot wynikających z</w:t>
      </w:r>
      <w:r w:rsidR="0021271E" w:rsidRPr="00F20944">
        <w:rPr>
          <w:rFonts w:ascii="Times New Roman" w:hAnsi="Times New Roman" w:cs="Times New Roman"/>
          <w:color w:val="000000" w:themeColor="text1"/>
          <w:sz w:val="24"/>
          <w:szCs w:val="24"/>
        </w:rPr>
        <w:t> </w:t>
      </w:r>
      <w:r w:rsidR="00FB0F1E" w:rsidRPr="00F20944">
        <w:rPr>
          <w:rFonts w:ascii="Times New Roman" w:hAnsi="Times New Roman" w:cs="Times New Roman"/>
          <w:color w:val="000000" w:themeColor="text1"/>
          <w:sz w:val="24"/>
          <w:szCs w:val="24"/>
        </w:rPr>
        <w:t>nieprzedstawionych dowodów zapłaty.</w:t>
      </w:r>
    </w:p>
    <w:p w14:paraId="37290361" w14:textId="77777777" w:rsidR="00FB0F1E" w:rsidRPr="00F20944" w:rsidRDefault="00FB0F1E" w:rsidP="00F20944">
      <w:pPr>
        <w:pStyle w:val="NormalnyWeb"/>
        <w:numPr>
          <w:ilvl w:val="0"/>
          <w:numId w:val="27"/>
        </w:numPr>
        <w:tabs>
          <w:tab w:val="clear" w:pos="720"/>
          <w:tab w:val="num" w:pos="360"/>
        </w:tabs>
        <w:spacing w:before="0" w:beforeAutospacing="0" w:after="0" w:afterAutospacing="0" w:line="276" w:lineRule="auto"/>
        <w:ind w:left="360"/>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 xml:space="preserve">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w:t>
      </w:r>
      <w:r w:rsidR="00383DBA"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odwykonawcy, lub</w:t>
      </w:r>
      <w:r w:rsidR="0021271E" w:rsidRPr="00F20944">
        <w:rPr>
          <w:rFonts w:ascii="Times New Roman" w:hAnsi="Times New Roman" w:cs="Times New Roman"/>
          <w:color w:val="000000" w:themeColor="text1"/>
          <w:sz w:val="24"/>
          <w:szCs w:val="24"/>
        </w:rPr>
        <w:t> </w:t>
      </w:r>
      <w:r w:rsidRPr="00F20944">
        <w:rPr>
          <w:rFonts w:ascii="Times New Roman" w:hAnsi="Times New Roman" w:cs="Times New Roman"/>
          <w:color w:val="000000" w:themeColor="text1"/>
          <w:sz w:val="24"/>
          <w:szCs w:val="24"/>
        </w:rPr>
        <w:t xml:space="preserve">dalszego </w:t>
      </w:r>
      <w:r w:rsidR="00383DBA"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odwykonawcy, może wystąpić o dokonanie bezpośredniej wypłaty tego wynagrodzenia do Zamawiającego,</w:t>
      </w:r>
      <w:r w:rsidR="001E46D5" w:rsidRPr="00F20944">
        <w:rPr>
          <w:rFonts w:ascii="Times New Roman" w:hAnsi="Times New Roman" w:cs="Times New Roman"/>
          <w:color w:val="000000" w:themeColor="text1"/>
          <w:sz w:val="24"/>
          <w:szCs w:val="24"/>
        </w:rPr>
        <w:t xml:space="preserve"> z zastrzeżeniem postanowień </w:t>
      </w:r>
      <w:r w:rsidR="00722F96" w:rsidRPr="00F20944">
        <w:rPr>
          <w:rFonts w:ascii="Times New Roman" w:hAnsi="Times New Roman" w:cs="Times New Roman"/>
          <w:color w:val="000000" w:themeColor="text1"/>
          <w:sz w:val="24"/>
          <w:szCs w:val="24"/>
        </w:rPr>
        <w:t xml:space="preserve">ust. </w:t>
      </w:r>
      <w:r w:rsidR="004738DB" w:rsidRPr="000854B2">
        <w:rPr>
          <w:rFonts w:ascii="Times New Roman" w:hAnsi="Times New Roman" w:cs="Times New Roman"/>
          <w:color w:val="000000" w:themeColor="text1"/>
          <w:sz w:val="24"/>
          <w:szCs w:val="24"/>
        </w:rPr>
        <w:t>17</w:t>
      </w:r>
      <w:r w:rsidR="00722F96" w:rsidRPr="000854B2">
        <w:rPr>
          <w:rFonts w:ascii="Times New Roman" w:hAnsi="Times New Roman" w:cs="Times New Roman"/>
          <w:color w:val="000000" w:themeColor="text1"/>
          <w:sz w:val="24"/>
          <w:szCs w:val="24"/>
        </w:rPr>
        <w:t>,</w:t>
      </w:r>
      <w:r w:rsidRPr="00F20944">
        <w:rPr>
          <w:rFonts w:ascii="Times New Roman" w:hAnsi="Times New Roman" w:cs="Times New Roman"/>
          <w:color w:val="000000" w:themeColor="text1"/>
          <w:sz w:val="24"/>
          <w:szCs w:val="24"/>
        </w:rPr>
        <w:t xml:space="preserve"> składając dokumenty potwierdzające zasadność wypłaty (faktury, protokoły odbioru robót). Uprawnienie do wystąpienia o bezpośrednią zapłatę wynagrodzenia dotyczy tylko należności powstałych po zaakceptowaniu przez Zamawiającego umowy o</w:t>
      </w:r>
      <w:r w:rsidR="00383DBA" w:rsidRPr="00F20944">
        <w:rPr>
          <w:rFonts w:ascii="Times New Roman" w:hAnsi="Times New Roman" w:cs="Times New Roman"/>
          <w:color w:val="000000" w:themeColor="text1"/>
          <w:sz w:val="24"/>
          <w:szCs w:val="24"/>
        </w:rPr>
        <w:t> </w:t>
      </w:r>
      <w:r w:rsidRPr="00F20944">
        <w:rPr>
          <w:rFonts w:ascii="Times New Roman" w:hAnsi="Times New Roman" w:cs="Times New Roman"/>
          <w:color w:val="000000" w:themeColor="text1"/>
          <w:sz w:val="24"/>
          <w:szCs w:val="24"/>
        </w:rPr>
        <w:t>podwykonawstwo, której przedmiotem są roboty budowlane, lub</w:t>
      </w:r>
      <w:r w:rsidR="001C373D" w:rsidRPr="00F20944">
        <w:rPr>
          <w:rFonts w:ascii="Times New Roman" w:hAnsi="Times New Roman" w:cs="Times New Roman"/>
          <w:color w:val="000000" w:themeColor="text1"/>
          <w:sz w:val="24"/>
          <w:szCs w:val="24"/>
        </w:rPr>
        <w:t> </w:t>
      </w:r>
      <w:r w:rsidRPr="00F20944">
        <w:rPr>
          <w:rFonts w:ascii="Times New Roman" w:hAnsi="Times New Roman" w:cs="Times New Roman"/>
          <w:color w:val="000000" w:themeColor="text1"/>
          <w:sz w:val="24"/>
          <w:szCs w:val="24"/>
        </w:rPr>
        <w:t>po</w:t>
      </w:r>
      <w:r w:rsidR="001C373D" w:rsidRPr="00F20944">
        <w:rPr>
          <w:rFonts w:ascii="Times New Roman" w:hAnsi="Times New Roman" w:cs="Times New Roman"/>
          <w:color w:val="000000" w:themeColor="text1"/>
          <w:sz w:val="24"/>
          <w:szCs w:val="24"/>
        </w:rPr>
        <w:t> </w:t>
      </w:r>
      <w:r w:rsidRPr="00F20944">
        <w:rPr>
          <w:rFonts w:ascii="Times New Roman" w:hAnsi="Times New Roman" w:cs="Times New Roman"/>
          <w:color w:val="000000" w:themeColor="text1"/>
          <w:sz w:val="24"/>
          <w:szCs w:val="24"/>
        </w:rPr>
        <w:t>przedłożeniu Zamawiającemu poświadczonej za zgodność z oryginałem kopii umowy o</w:t>
      </w:r>
      <w:r w:rsidR="00383DBA" w:rsidRPr="00F20944">
        <w:rPr>
          <w:rFonts w:ascii="Times New Roman" w:hAnsi="Times New Roman" w:cs="Times New Roman"/>
          <w:color w:val="000000" w:themeColor="text1"/>
          <w:sz w:val="24"/>
          <w:szCs w:val="24"/>
        </w:rPr>
        <w:t> </w:t>
      </w:r>
      <w:r w:rsidRPr="00F20944">
        <w:rPr>
          <w:rFonts w:ascii="Times New Roman" w:hAnsi="Times New Roman" w:cs="Times New Roman"/>
          <w:color w:val="000000" w:themeColor="text1"/>
          <w:sz w:val="24"/>
          <w:szCs w:val="24"/>
        </w:rPr>
        <w:t>podwykonawstwo, której przedmiotem są dostawy lub usługi.</w:t>
      </w:r>
    </w:p>
    <w:p w14:paraId="3B736686" w14:textId="77777777" w:rsidR="00FB0F1E" w:rsidRPr="00F20944" w:rsidRDefault="00FB0F1E" w:rsidP="00F20944">
      <w:pPr>
        <w:pStyle w:val="NormalnyWeb"/>
        <w:numPr>
          <w:ilvl w:val="0"/>
          <w:numId w:val="27"/>
        </w:numPr>
        <w:tabs>
          <w:tab w:val="clear" w:pos="720"/>
          <w:tab w:val="num" w:pos="360"/>
        </w:tabs>
        <w:spacing w:before="0" w:beforeAutospacing="0" w:after="0" w:afterAutospacing="0" w:line="276" w:lineRule="auto"/>
        <w:ind w:left="360"/>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lastRenderedPageBreak/>
        <w:t xml:space="preserve">Przed dokonaniem bezpośredniej zapłaty wymagalnego wynagrodzenia należnego </w:t>
      </w:r>
      <w:r w:rsidR="00383DBA"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 xml:space="preserve">odwykonawcy lub dalszemu </w:t>
      </w:r>
      <w:r w:rsidR="00383DBA"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 xml:space="preserve">odwykonawcy Zamawiający wezwie Wykonawcę do zgłoszenia w formie pisemnej uwag dotyczących zasadności tej zapłaty, w terminie </w:t>
      </w:r>
      <w:r w:rsidRPr="00F20944">
        <w:rPr>
          <w:rFonts w:ascii="Times New Roman" w:hAnsi="Times New Roman" w:cs="Times New Roman"/>
          <w:b/>
          <w:bCs/>
          <w:color w:val="000000" w:themeColor="text1"/>
          <w:sz w:val="24"/>
          <w:szCs w:val="24"/>
        </w:rPr>
        <w:t>nie krótszym niż</w:t>
      </w:r>
      <w:r w:rsidR="000854B2">
        <w:rPr>
          <w:rFonts w:ascii="Times New Roman" w:hAnsi="Times New Roman" w:cs="Times New Roman"/>
          <w:b/>
          <w:bCs/>
          <w:color w:val="000000" w:themeColor="text1"/>
          <w:sz w:val="24"/>
          <w:szCs w:val="24"/>
        </w:rPr>
        <w:t xml:space="preserve"> </w:t>
      </w:r>
      <w:r w:rsidRPr="00F20944">
        <w:rPr>
          <w:rFonts w:ascii="Times New Roman" w:hAnsi="Times New Roman" w:cs="Times New Roman"/>
          <w:b/>
          <w:color w:val="000000" w:themeColor="text1"/>
          <w:sz w:val="24"/>
          <w:szCs w:val="24"/>
        </w:rPr>
        <w:t>7 dni</w:t>
      </w:r>
      <w:r w:rsidRPr="00F20944">
        <w:rPr>
          <w:rFonts w:ascii="Times New Roman" w:hAnsi="Times New Roman" w:cs="Times New Roman"/>
          <w:color w:val="000000" w:themeColor="text1"/>
          <w:sz w:val="24"/>
          <w:szCs w:val="24"/>
        </w:rPr>
        <w:t xml:space="preserve"> od dnia doręczenia wezwania.</w:t>
      </w:r>
      <w:r w:rsidR="00277322" w:rsidRPr="00F20944">
        <w:rPr>
          <w:rFonts w:ascii="Times New Roman" w:hAnsi="Times New Roman" w:cs="Times New Roman"/>
          <w:color w:val="000000" w:themeColor="text1"/>
          <w:sz w:val="24"/>
          <w:szCs w:val="24"/>
        </w:rPr>
        <w:t xml:space="preserve"> W uwagach nie można powoływać się na potrącenie roszczeń Wykonawcy względem Podwykonawcy niezwiązanych z realizacją umowy o podwykonawstwo.</w:t>
      </w:r>
    </w:p>
    <w:p w14:paraId="5530E4B1" w14:textId="77777777" w:rsidR="00FB0F1E" w:rsidRPr="00F20944" w:rsidRDefault="00FB0F1E" w:rsidP="00F20944">
      <w:pPr>
        <w:pStyle w:val="NormalnyWeb"/>
        <w:numPr>
          <w:ilvl w:val="0"/>
          <w:numId w:val="27"/>
        </w:numPr>
        <w:tabs>
          <w:tab w:val="clear" w:pos="720"/>
          <w:tab w:val="num" w:pos="360"/>
        </w:tabs>
        <w:spacing w:before="0" w:beforeAutospacing="0" w:after="0" w:afterAutospacing="0" w:line="276" w:lineRule="auto"/>
        <w:ind w:left="360"/>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 xml:space="preserve">W przypadku, gdy Wykonawca zgłosi w terminie wskazanym przez Zamawiającego pisemne uwagi, o których mowa w ust. </w:t>
      </w:r>
      <w:r w:rsidR="00E27826" w:rsidRPr="00F20944">
        <w:rPr>
          <w:rFonts w:ascii="Times New Roman" w:hAnsi="Times New Roman" w:cs="Times New Roman"/>
          <w:color w:val="000000" w:themeColor="text1"/>
          <w:sz w:val="24"/>
          <w:szCs w:val="24"/>
        </w:rPr>
        <w:t>10</w:t>
      </w:r>
      <w:r w:rsidRPr="00F20944">
        <w:rPr>
          <w:rFonts w:ascii="Times New Roman" w:hAnsi="Times New Roman" w:cs="Times New Roman"/>
          <w:color w:val="000000" w:themeColor="text1"/>
          <w:sz w:val="24"/>
          <w:szCs w:val="24"/>
        </w:rPr>
        <w:t xml:space="preserve">, Zamawiający </w:t>
      </w:r>
      <w:r w:rsidR="003228CB" w:rsidRPr="00F20944">
        <w:rPr>
          <w:rFonts w:ascii="Times New Roman" w:hAnsi="Times New Roman" w:cs="Times New Roman"/>
          <w:color w:val="000000" w:themeColor="text1"/>
          <w:sz w:val="24"/>
          <w:szCs w:val="24"/>
        </w:rPr>
        <w:t xml:space="preserve">według swojego uznania </w:t>
      </w:r>
      <w:r w:rsidRPr="00F20944">
        <w:rPr>
          <w:rFonts w:ascii="Times New Roman" w:hAnsi="Times New Roman" w:cs="Times New Roman"/>
          <w:color w:val="000000" w:themeColor="text1"/>
          <w:sz w:val="24"/>
          <w:szCs w:val="24"/>
        </w:rPr>
        <w:t>może:</w:t>
      </w:r>
    </w:p>
    <w:p w14:paraId="4FC2351D" w14:textId="77777777" w:rsidR="00FB0F1E" w:rsidRPr="00F20944" w:rsidRDefault="00FB0F1E" w:rsidP="00F20944">
      <w:pPr>
        <w:pStyle w:val="NormalnyWeb"/>
        <w:numPr>
          <w:ilvl w:val="4"/>
          <w:numId w:val="25"/>
        </w:numPr>
        <w:tabs>
          <w:tab w:val="clear" w:pos="1440"/>
          <w:tab w:val="num" w:pos="840"/>
          <w:tab w:val="num" w:pos="2520"/>
        </w:tabs>
        <w:spacing w:before="0" w:beforeAutospacing="0" w:after="0" w:afterAutospacing="0" w:line="276" w:lineRule="auto"/>
        <w:ind w:left="840" w:hanging="480"/>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 xml:space="preserve">nie dokonać bezpośredniej zapłaty wynagrodzenia </w:t>
      </w:r>
      <w:r w:rsidR="00383DBA"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 xml:space="preserve">odwykonawcy lub dalszemu </w:t>
      </w:r>
      <w:r w:rsidR="00383DBA"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odwykonawcy, jeżeli Wykonawca wykaże niezasadność takiej zapłaty albo</w:t>
      </w:r>
      <w:r w:rsidR="00383DBA" w:rsidRPr="00F20944">
        <w:rPr>
          <w:rFonts w:ascii="Times New Roman" w:hAnsi="Times New Roman" w:cs="Times New Roman"/>
          <w:color w:val="000000" w:themeColor="text1"/>
          <w:sz w:val="24"/>
          <w:szCs w:val="24"/>
        </w:rPr>
        <w:t>;</w:t>
      </w:r>
    </w:p>
    <w:p w14:paraId="687C7911" w14:textId="77777777" w:rsidR="00FB0F1E" w:rsidRPr="00F20944" w:rsidRDefault="00FB0F1E" w:rsidP="00F20944">
      <w:pPr>
        <w:pStyle w:val="NormalnyWeb"/>
        <w:numPr>
          <w:ilvl w:val="4"/>
          <w:numId w:val="25"/>
        </w:numPr>
        <w:tabs>
          <w:tab w:val="clear" w:pos="1440"/>
          <w:tab w:val="num" w:pos="840"/>
          <w:tab w:val="num" w:pos="2520"/>
        </w:tabs>
        <w:spacing w:before="0" w:beforeAutospacing="0" w:after="0" w:afterAutospacing="0" w:line="276" w:lineRule="auto"/>
        <w:ind w:left="840" w:hanging="480"/>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 xml:space="preserve">złożyć do depozytu sądowego kwotę potrzebną na pokrycie wynagrodzenia </w:t>
      </w:r>
      <w:r w:rsidR="00383DBA"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 xml:space="preserve">odwykonawcy lub dalszego </w:t>
      </w:r>
      <w:r w:rsidR="00383DBA"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odwykonawcy w przypadku istnienia zasadniczej wątpliwości Zamawiającego co do wysokości należnej zapłaty lub podmiotu, któremu płatność się należy albo;</w:t>
      </w:r>
    </w:p>
    <w:p w14:paraId="0A3D71B9" w14:textId="77777777" w:rsidR="00FB0F1E" w:rsidRPr="00F20944" w:rsidRDefault="00FB0F1E" w:rsidP="00F20944">
      <w:pPr>
        <w:pStyle w:val="NormalnyWeb"/>
        <w:numPr>
          <w:ilvl w:val="4"/>
          <w:numId w:val="25"/>
        </w:numPr>
        <w:tabs>
          <w:tab w:val="clear" w:pos="1440"/>
          <w:tab w:val="num" w:pos="840"/>
          <w:tab w:val="num" w:pos="2520"/>
        </w:tabs>
        <w:spacing w:before="0" w:beforeAutospacing="0" w:after="0" w:afterAutospacing="0" w:line="276" w:lineRule="auto"/>
        <w:ind w:left="840" w:hanging="480"/>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 xml:space="preserve">dokonać bezpośredniej zapłaty wynagrodzenia </w:t>
      </w:r>
      <w:r w:rsidR="00383DBA"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 xml:space="preserve">odwykonawcy lub dalszemu </w:t>
      </w:r>
      <w:r w:rsidR="00383DBA"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 xml:space="preserve">odwykonawcy, jeżeli podwykonawca lub dalszy </w:t>
      </w:r>
      <w:r w:rsidR="00383DBA"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odwykonawca wykaże zasadność takiej zapłaty.</w:t>
      </w:r>
    </w:p>
    <w:p w14:paraId="724072F0" w14:textId="77777777" w:rsidR="00FB0F1E" w:rsidRPr="00F20944" w:rsidRDefault="00FB0F1E" w:rsidP="00F20944">
      <w:pPr>
        <w:pStyle w:val="NormalnyWeb"/>
        <w:numPr>
          <w:ilvl w:val="0"/>
          <w:numId w:val="27"/>
        </w:numPr>
        <w:tabs>
          <w:tab w:val="clear" w:pos="720"/>
          <w:tab w:val="num" w:pos="360"/>
        </w:tabs>
        <w:spacing w:before="0" w:beforeAutospacing="0" w:after="0" w:afterAutospacing="0" w:line="276" w:lineRule="auto"/>
        <w:ind w:left="360"/>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Zamawia</w:t>
      </w:r>
      <w:r w:rsidR="00AA331B" w:rsidRPr="00F20944">
        <w:rPr>
          <w:rFonts w:ascii="Times New Roman" w:hAnsi="Times New Roman" w:cs="Times New Roman"/>
          <w:color w:val="000000" w:themeColor="text1"/>
          <w:sz w:val="24"/>
          <w:szCs w:val="24"/>
        </w:rPr>
        <w:t>jący jest zobowiązany zapłacić P</w:t>
      </w:r>
      <w:r w:rsidRPr="00F20944">
        <w:rPr>
          <w:rFonts w:ascii="Times New Roman" w:hAnsi="Times New Roman" w:cs="Times New Roman"/>
          <w:color w:val="000000" w:themeColor="text1"/>
          <w:sz w:val="24"/>
          <w:szCs w:val="24"/>
        </w:rPr>
        <w:t xml:space="preserve">odwykonawcy lub dalszemu </w:t>
      </w:r>
      <w:r w:rsidR="00AA331B"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odwykonawcy należne wynagrodzenie będące przedmiotem żądania</w:t>
      </w:r>
      <w:r w:rsidR="0079472C" w:rsidRPr="00F20944">
        <w:rPr>
          <w:rFonts w:ascii="Times New Roman" w:hAnsi="Times New Roman" w:cs="Times New Roman"/>
          <w:color w:val="000000" w:themeColor="text1"/>
          <w:sz w:val="24"/>
          <w:szCs w:val="24"/>
        </w:rPr>
        <w:t>,</w:t>
      </w:r>
      <w:r w:rsidRPr="00F20944">
        <w:rPr>
          <w:rFonts w:ascii="Times New Roman" w:hAnsi="Times New Roman" w:cs="Times New Roman"/>
          <w:color w:val="000000" w:themeColor="text1"/>
          <w:sz w:val="24"/>
          <w:szCs w:val="24"/>
        </w:rPr>
        <w:t xml:space="preserve"> o którym mowa w ust. </w:t>
      </w:r>
      <w:r w:rsidR="00CC1414" w:rsidRPr="00F20944">
        <w:rPr>
          <w:rFonts w:ascii="Times New Roman" w:hAnsi="Times New Roman" w:cs="Times New Roman"/>
          <w:color w:val="000000" w:themeColor="text1"/>
          <w:sz w:val="24"/>
          <w:szCs w:val="24"/>
        </w:rPr>
        <w:t>9</w:t>
      </w:r>
      <w:r w:rsidRPr="00F20944">
        <w:rPr>
          <w:rFonts w:ascii="Times New Roman" w:hAnsi="Times New Roman" w:cs="Times New Roman"/>
          <w:color w:val="000000" w:themeColor="text1"/>
          <w:sz w:val="24"/>
          <w:szCs w:val="24"/>
        </w:rPr>
        <w:t xml:space="preserve">, jeśli </w:t>
      </w:r>
      <w:r w:rsidR="00383DBA"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odwykonawca lub</w:t>
      </w:r>
      <w:r w:rsidR="004D5A33" w:rsidRPr="00F20944">
        <w:rPr>
          <w:rFonts w:ascii="Times New Roman" w:hAnsi="Times New Roman" w:cs="Times New Roman"/>
          <w:color w:val="000000" w:themeColor="text1"/>
          <w:sz w:val="24"/>
          <w:szCs w:val="24"/>
        </w:rPr>
        <w:t> </w:t>
      </w:r>
      <w:r w:rsidRPr="00F20944">
        <w:rPr>
          <w:rFonts w:ascii="Times New Roman" w:hAnsi="Times New Roman" w:cs="Times New Roman"/>
          <w:color w:val="000000" w:themeColor="text1"/>
          <w:sz w:val="24"/>
          <w:szCs w:val="24"/>
        </w:rPr>
        <w:t xml:space="preserve">dalszy </w:t>
      </w:r>
      <w:r w:rsidR="00383DBA"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 xml:space="preserve">odwykonawca udokumentuje jego zasadność fakturą </w:t>
      </w:r>
      <w:r w:rsidR="003F3676" w:rsidRPr="00F20944">
        <w:rPr>
          <w:rFonts w:ascii="Times New Roman" w:hAnsi="Times New Roman" w:cs="Times New Roman"/>
          <w:color w:val="000000" w:themeColor="text1"/>
          <w:sz w:val="24"/>
          <w:szCs w:val="24"/>
        </w:rPr>
        <w:t xml:space="preserve">lub rachunkiem </w:t>
      </w:r>
      <w:r w:rsidRPr="00F20944">
        <w:rPr>
          <w:rFonts w:ascii="Times New Roman" w:hAnsi="Times New Roman" w:cs="Times New Roman"/>
          <w:color w:val="000000" w:themeColor="text1"/>
          <w:sz w:val="24"/>
          <w:szCs w:val="24"/>
        </w:rPr>
        <w:t xml:space="preserve">oraz dokumentem potwierdzającym wykonanie i odbiór robót, a Wykonawca nie złoży w trybie określonym w ust. </w:t>
      </w:r>
      <w:r w:rsidR="00AE4F14" w:rsidRPr="00F20944">
        <w:rPr>
          <w:rFonts w:ascii="Times New Roman" w:hAnsi="Times New Roman" w:cs="Times New Roman"/>
          <w:color w:val="000000" w:themeColor="text1"/>
          <w:sz w:val="24"/>
          <w:szCs w:val="24"/>
        </w:rPr>
        <w:t>12</w:t>
      </w:r>
      <w:r w:rsidRPr="00F20944">
        <w:rPr>
          <w:rFonts w:ascii="Times New Roman" w:hAnsi="Times New Roman" w:cs="Times New Roman"/>
          <w:color w:val="000000" w:themeColor="text1"/>
          <w:sz w:val="24"/>
          <w:szCs w:val="24"/>
        </w:rPr>
        <w:t xml:space="preserve"> uwag wykazujących niezasadność bezpośredniej zapłaty.</w:t>
      </w:r>
    </w:p>
    <w:p w14:paraId="2D864BE3" w14:textId="77777777" w:rsidR="00FB0F1E" w:rsidRPr="00F20944" w:rsidRDefault="00FB0F1E" w:rsidP="00F20944">
      <w:pPr>
        <w:pStyle w:val="NormalnyWeb"/>
        <w:numPr>
          <w:ilvl w:val="0"/>
          <w:numId w:val="27"/>
        </w:numPr>
        <w:tabs>
          <w:tab w:val="clear" w:pos="720"/>
          <w:tab w:val="num" w:pos="360"/>
        </w:tabs>
        <w:spacing w:before="0" w:beforeAutospacing="0" w:after="0" w:afterAutospacing="0" w:line="276" w:lineRule="auto"/>
        <w:ind w:left="360"/>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Zamawiający dokona bezpo</w:t>
      </w:r>
      <w:r w:rsidR="001B09B0" w:rsidRPr="00F20944">
        <w:rPr>
          <w:rFonts w:ascii="Times New Roman" w:hAnsi="Times New Roman" w:cs="Times New Roman"/>
          <w:color w:val="000000" w:themeColor="text1"/>
          <w:sz w:val="24"/>
          <w:szCs w:val="24"/>
        </w:rPr>
        <w:t>średniej zapłaty wynagrodzenia P</w:t>
      </w:r>
      <w:r w:rsidRPr="00F20944">
        <w:rPr>
          <w:rFonts w:ascii="Times New Roman" w:hAnsi="Times New Roman" w:cs="Times New Roman"/>
          <w:color w:val="000000" w:themeColor="text1"/>
          <w:sz w:val="24"/>
          <w:szCs w:val="24"/>
        </w:rPr>
        <w:t xml:space="preserve">odwykonawcy lub dalszemu </w:t>
      </w:r>
      <w:r w:rsidR="001B09B0"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odwykonawcy w terminie 14 dni od upływu terminu wyznaczonego Wykonawcy na zgłoszenie uwag.</w:t>
      </w:r>
    </w:p>
    <w:p w14:paraId="141A101F" w14:textId="77777777" w:rsidR="00FB0F1E" w:rsidRPr="00F20944" w:rsidRDefault="00FB0F1E" w:rsidP="00F20944">
      <w:pPr>
        <w:pStyle w:val="NormalnyWeb"/>
        <w:numPr>
          <w:ilvl w:val="0"/>
          <w:numId w:val="27"/>
        </w:numPr>
        <w:tabs>
          <w:tab w:val="clear" w:pos="720"/>
          <w:tab w:val="num" w:pos="360"/>
        </w:tabs>
        <w:spacing w:before="0" w:beforeAutospacing="0" w:after="0" w:afterAutospacing="0" w:line="276" w:lineRule="auto"/>
        <w:ind w:left="360"/>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 xml:space="preserve">W przypadku dokonania przez Zamawiającego bezpośredniej zapłaty wynagrodzenia </w:t>
      </w:r>
      <w:r w:rsidR="00383DBA"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 xml:space="preserve">odwykonawcy lub dalszemu </w:t>
      </w:r>
      <w:r w:rsidR="00383DBA"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odwykonawcy, Zamawiający potrąci kwotę wypłaconego wynagrodzenia z wynagrodzenia Wykonawcy przysługującego mu z tytułu realizacji przedmiotu umowy.</w:t>
      </w:r>
    </w:p>
    <w:p w14:paraId="46E921C5" w14:textId="77777777" w:rsidR="00FB0F1E" w:rsidRPr="00F20944" w:rsidRDefault="00FB0F1E" w:rsidP="00F20944">
      <w:pPr>
        <w:pStyle w:val="NormalnyWeb"/>
        <w:numPr>
          <w:ilvl w:val="0"/>
          <w:numId w:val="27"/>
        </w:numPr>
        <w:tabs>
          <w:tab w:val="clear" w:pos="720"/>
          <w:tab w:val="num" w:pos="360"/>
        </w:tabs>
        <w:spacing w:before="0" w:beforeAutospacing="0" w:after="0" w:afterAutospacing="0" w:line="276" w:lineRule="auto"/>
        <w:ind w:left="360"/>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 xml:space="preserve">W przypadku złożenia do depozytu sądowego kwoty o której mowa w ust. </w:t>
      </w:r>
      <w:r w:rsidR="00C7393E" w:rsidRPr="00F20944">
        <w:rPr>
          <w:rFonts w:ascii="Times New Roman" w:hAnsi="Times New Roman" w:cs="Times New Roman"/>
          <w:color w:val="000000" w:themeColor="text1"/>
          <w:sz w:val="24"/>
          <w:szCs w:val="24"/>
        </w:rPr>
        <w:t>1</w:t>
      </w:r>
      <w:r w:rsidR="007E7187" w:rsidRPr="00F20944">
        <w:rPr>
          <w:rFonts w:ascii="Times New Roman" w:hAnsi="Times New Roman" w:cs="Times New Roman"/>
          <w:color w:val="000000" w:themeColor="text1"/>
          <w:sz w:val="24"/>
          <w:szCs w:val="24"/>
        </w:rPr>
        <w:t>1</w:t>
      </w:r>
      <w:r w:rsidRPr="00F20944">
        <w:rPr>
          <w:rFonts w:ascii="Times New Roman" w:hAnsi="Times New Roman" w:cs="Times New Roman"/>
          <w:color w:val="000000" w:themeColor="text1"/>
          <w:sz w:val="24"/>
          <w:szCs w:val="24"/>
        </w:rPr>
        <w:t xml:space="preserve"> pkt 2, Zamawiający obniży o tę kwotę wypłatę wynagrodzenia Wykonawcy przysługującego mu z tytułu realizacji przedmiotu umowy.</w:t>
      </w:r>
    </w:p>
    <w:p w14:paraId="78C1585B" w14:textId="77777777" w:rsidR="00FB0F1E" w:rsidRPr="00F20944" w:rsidRDefault="00FB0F1E" w:rsidP="00F20944">
      <w:pPr>
        <w:pStyle w:val="NormalnyWeb"/>
        <w:numPr>
          <w:ilvl w:val="0"/>
          <w:numId w:val="27"/>
        </w:numPr>
        <w:tabs>
          <w:tab w:val="clear" w:pos="720"/>
          <w:tab w:val="num" w:pos="360"/>
        </w:tabs>
        <w:spacing w:before="0" w:beforeAutospacing="0" w:after="0" w:afterAutospacing="0" w:line="276" w:lineRule="auto"/>
        <w:ind w:left="360"/>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Bezp</w:t>
      </w:r>
      <w:r w:rsidR="00B50965" w:rsidRPr="00F20944">
        <w:rPr>
          <w:rFonts w:ascii="Times New Roman" w:hAnsi="Times New Roman" w:cs="Times New Roman"/>
          <w:color w:val="000000" w:themeColor="text1"/>
          <w:sz w:val="24"/>
          <w:szCs w:val="24"/>
        </w:rPr>
        <w:t>ośrednia zapłata wynagrodzenia P</w:t>
      </w:r>
      <w:r w:rsidRPr="00F20944">
        <w:rPr>
          <w:rFonts w:ascii="Times New Roman" w:hAnsi="Times New Roman" w:cs="Times New Roman"/>
          <w:color w:val="000000" w:themeColor="text1"/>
          <w:sz w:val="24"/>
          <w:szCs w:val="24"/>
        </w:rPr>
        <w:t xml:space="preserve">odwykonawcy lub dalszemu </w:t>
      </w:r>
      <w:r w:rsidR="00B50965" w:rsidRPr="00F20944">
        <w:rPr>
          <w:rFonts w:ascii="Times New Roman" w:hAnsi="Times New Roman" w:cs="Times New Roman"/>
          <w:color w:val="000000" w:themeColor="text1"/>
          <w:sz w:val="24"/>
          <w:szCs w:val="24"/>
        </w:rPr>
        <w:t>P</w:t>
      </w:r>
      <w:r w:rsidRPr="00F20944">
        <w:rPr>
          <w:rFonts w:ascii="Times New Roman" w:hAnsi="Times New Roman" w:cs="Times New Roman"/>
          <w:color w:val="000000" w:themeColor="text1"/>
          <w:sz w:val="24"/>
          <w:szCs w:val="24"/>
        </w:rPr>
        <w:t>odwykonawcy dokonana przez Zamawiającego obejmie wyłącznie należne wynagrodzenie wynikające z</w:t>
      </w:r>
      <w:r w:rsidR="00383DBA" w:rsidRPr="00F20944">
        <w:rPr>
          <w:rFonts w:ascii="Times New Roman" w:hAnsi="Times New Roman" w:cs="Times New Roman"/>
          <w:color w:val="000000" w:themeColor="text1"/>
          <w:sz w:val="24"/>
          <w:szCs w:val="24"/>
        </w:rPr>
        <w:t> </w:t>
      </w:r>
      <w:r w:rsidRPr="00F20944">
        <w:rPr>
          <w:rFonts w:ascii="Times New Roman" w:hAnsi="Times New Roman" w:cs="Times New Roman"/>
          <w:color w:val="000000" w:themeColor="text1"/>
          <w:sz w:val="24"/>
          <w:szCs w:val="24"/>
        </w:rPr>
        <w:t>umowy o</w:t>
      </w:r>
      <w:r w:rsidR="00EE7486" w:rsidRPr="00F20944">
        <w:rPr>
          <w:rFonts w:ascii="Times New Roman" w:hAnsi="Times New Roman" w:cs="Times New Roman"/>
          <w:color w:val="000000" w:themeColor="text1"/>
          <w:sz w:val="24"/>
          <w:szCs w:val="24"/>
        </w:rPr>
        <w:t> </w:t>
      </w:r>
      <w:r w:rsidRPr="00F20944">
        <w:rPr>
          <w:rFonts w:ascii="Times New Roman" w:hAnsi="Times New Roman" w:cs="Times New Roman"/>
          <w:color w:val="000000" w:themeColor="text1"/>
          <w:sz w:val="24"/>
          <w:szCs w:val="24"/>
        </w:rPr>
        <w:t>podwykonawstwo, bez odsetek</w:t>
      </w:r>
      <w:r w:rsidR="00277322" w:rsidRPr="00F20944">
        <w:rPr>
          <w:rFonts w:ascii="Times New Roman" w:hAnsi="Times New Roman" w:cs="Times New Roman"/>
          <w:color w:val="000000" w:themeColor="text1"/>
          <w:sz w:val="24"/>
          <w:szCs w:val="24"/>
        </w:rPr>
        <w:t xml:space="preserve"> Podwykonawcy lub dalszemu Podwykonawcy</w:t>
      </w:r>
      <w:r w:rsidRPr="00F20944">
        <w:rPr>
          <w:rFonts w:ascii="Times New Roman" w:hAnsi="Times New Roman" w:cs="Times New Roman"/>
          <w:color w:val="000000" w:themeColor="text1"/>
          <w:sz w:val="24"/>
          <w:szCs w:val="24"/>
        </w:rPr>
        <w:t>.</w:t>
      </w:r>
    </w:p>
    <w:p w14:paraId="2C679A70" w14:textId="77777777" w:rsidR="003E35D0" w:rsidRPr="00F20944" w:rsidRDefault="003E35D0" w:rsidP="00F20944">
      <w:pPr>
        <w:pStyle w:val="NormalnyWeb"/>
        <w:numPr>
          <w:ilvl w:val="0"/>
          <w:numId w:val="27"/>
        </w:numPr>
        <w:tabs>
          <w:tab w:val="clear" w:pos="720"/>
          <w:tab w:val="num" w:pos="360"/>
        </w:tabs>
        <w:spacing w:before="0" w:beforeAutospacing="0" w:after="0" w:afterAutospacing="0" w:line="276" w:lineRule="auto"/>
        <w:ind w:left="357" w:hanging="357"/>
        <w:rPr>
          <w:rFonts w:ascii="Times New Roman" w:hAnsi="Times New Roman" w:cs="Times New Roman"/>
          <w:color w:val="000000" w:themeColor="text1"/>
          <w:sz w:val="24"/>
          <w:szCs w:val="24"/>
        </w:rPr>
      </w:pPr>
      <w:r w:rsidRPr="00F20944">
        <w:rPr>
          <w:rFonts w:ascii="Times New Roman" w:hAnsi="Times New Roman" w:cs="Times New Roman"/>
          <w:color w:val="000000" w:themeColor="text1"/>
          <w:sz w:val="24"/>
          <w:szCs w:val="24"/>
        </w:rPr>
        <w:t>Zgodnie z postanowieniami art. 647</w:t>
      </w:r>
      <w:r w:rsidRPr="00F20944">
        <w:rPr>
          <w:rFonts w:ascii="Times New Roman" w:hAnsi="Times New Roman" w:cs="Times New Roman"/>
          <w:color w:val="000000" w:themeColor="text1"/>
          <w:sz w:val="24"/>
          <w:szCs w:val="24"/>
          <w:vertAlign w:val="superscript"/>
        </w:rPr>
        <w:t>1</w:t>
      </w:r>
      <w:r w:rsidRPr="00F20944">
        <w:rPr>
          <w:rFonts w:ascii="Times New Roman" w:hAnsi="Times New Roman" w:cs="Times New Roman"/>
          <w:color w:val="000000" w:themeColor="text1"/>
          <w:sz w:val="24"/>
          <w:szCs w:val="24"/>
        </w:rPr>
        <w:t xml:space="preserve"> § 3 ustawy </w:t>
      </w:r>
      <w:r w:rsidR="00F51CEA" w:rsidRPr="00F20944">
        <w:rPr>
          <w:rFonts w:ascii="Times New Roman" w:hAnsi="Times New Roman" w:cs="Times New Roman"/>
          <w:color w:val="000000" w:themeColor="text1"/>
          <w:sz w:val="24"/>
          <w:szCs w:val="24"/>
        </w:rPr>
        <w:t>z dnia 23 kwietnia 1964 r. Kodeks cywilny  – dalej zwanym „KC” – Zamawiający ponosi odpowiedzialność za zap</w:t>
      </w:r>
      <w:r w:rsidR="00F51CEA" w:rsidRPr="00F20944">
        <w:rPr>
          <w:rFonts w:ascii="Times New Roman" w:eastAsia="Malgun Gothic Semilight" w:hAnsi="Times New Roman" w:cs="Times New Roman"/>
          <w:color w:val="000000" w:themeColor="text1"/>
          <w:sz w:val="24"/>
          <w:szCs w:val="24"/>
        </w:rPr>
        <w:t>ł</w:t>
      </w:r>
      <w:r w:rsidR="00F51CEA" w:rsidRPr="00F20944">
        <w:rPr>
          <w:rFonts w:ascii="Times New Roman" w:hAnsi="Times New Roman" w:cs="Times New Roman"/>
          <w:color w:val="000000" w:themeColor="text1"/>
          <w:sz w:val="24"/>
          <w:szCs w:val="24"/>
        </w:rPr>
        <w:t>atę Podwykonawcy (w tym dalszemu Podwykonawcy) wynagrodzenia w wysokości ustalonej w umowie mię</w:t>
      </w:r>
      <w:r w:rsidR="00170848" w:rsidRPr="00F20944">
        <w:rPr>
          <w:rFonts w:ascii="Times New Roman" w:hAnsi="Times New Roman" w:cs="Times New Roman"/>
          <w:color w:val="000000" w:themeColor="text1"/>
          <w:sz w:val="24"/>
          <w:szCs w:val="24"/>
        </w:rPr>
        <w:t>dzy P</w:t>
      </w:r>
      <w:r w:rsidR="00F51CEA" w:rsidRPr="00F20944">
        <w:rPr>
          <w:rFonts w:ascii="Times New Roman" w:hAnsi="Times New Roman" w:cs="Times New Roman"/>
          <w:color w:val="000000" w:themeColor="text1"/>
          <w:sz w:val="24"/>
          <w:szCs w:val="24"/>
        </w:rPr>
        <w:t>odwykonawcą</w:t>
      </w:r>
      <w:r w:rsidR="00170848" w:rsidRPr="00F20944">
        <w:rPr>
          <w:rFonts w:ascii="Times New Roman" w:hAnsi="Times New Roman" w:cs="Times New Roman"/>
          <w:color w:val="000000" w:themeColor="text1"/>
          <w:sz w:val="24"/>
          <w:szCs w:val="24"/>
        </w:rPr>
        <w:t xml:space="preserve"> a W</w:t>
      </w:r>
      <w:r w:rsidR="00F51CEA" w:rsidRPr="00F20944">
        <w:rPr>
          <w:rFonts w:ascii="Times New Roman" w:hAnsi="Times New Roman" w:cs="Times New Roman"/>
          <w:color w:val="000000" w:themeColor="text1"/>
          <w:sz w:val="24"/>
          <w:szCs w:val="24"/>
        </w:rPr>
        <w:t>ykonawcą</w:t>
      </w:r>
      <w:r w:rsidR="00170848" w:rsidRPr="00F20944">
        <w:rPr>
          <w:rFonts w:ascii="Times New Roman" w:hAnsi="Times New Roman" w:cs="Times New Roman"/>
          <w:color w:val="000000" w:themeColor="text1"/>
          <w:sz w:val="24"/>
          <w:szCs w:val="24"/>
        </w:rPr>
        <w:t xml:space="preserve"> (dalszym Podwykonawcą lub Podwykonawcą)</w:t>
      </w:r>
      <w:r w:rsidR="00F51CEA" w:rsidRPr="00F20944">
        <w:rPr>
          <w:rFonts w:ascii="Times New Roman" w:hAnsi="Times New Roman" w:cs="Times New Roman"/>
          <w:color w:val="000000" w:themeColor="text1"/>
          <w:sz w:val="24"/>
          <w:szCs w:val="24"/>
        </w:rPr>
        <w:t xml:space="preserve">, chyba że ta wysokość przekracza wysokość wynagrodzenia należnego </w:t>
      </w:r>
      <w:r w:rsidR="00170848" w:rsidRPr="00F20944">
        <w:rPr>
          <w:rFonts w:ascii="Times New Roman" w:hAnsi="Times New Roman" w:cs="Times New Roman"/>
          <w:color w:val="000000" w:themeColor="text1"/>
          <w:sz w:val="24"/>
          <w:szCs w:val="24"/>
        </w:rPr>
        <w:t>W</w:t>
      </w:r>
      <w:r w:rsidR="00F51CEA" w:rsidRPr="00F20944">
        <w:rPr>
          <w:rFonts w:ascii="Times New Roman" w:hAnsi="Times New Roman" w:cs="Times New Roman"/>
          <w:color w:val="000000" w:themeColor="text1"/>
          <w:sz w:val="24"/>
          <w:szCs w:val="24"/>
        </w:rPr>
        <w:t>ykonawcy za roboty budowlane, których szczegółowy przedmiot wynika odpowiednio z um</w:t>
      </w:r>
      <w:r w:rsidR="00170848" w:rsidRPr="00F20944">
        <w:rPr>
          <w:rFonts w:ascii="Times New Roman" w:hAnsi="Times New Roman" w:cs="Times New Roman"/>
          <w:color w:val="000000" w:themeColor="text1"/>
          <w:sz w:val="24"/>
          <w:szCs w:val="24"/>
        </w:rPr>
        <w:t>ów</w:t>
      </w:r>
      <w:r w:rsidR="00F51CEA" w:rsidRPr="00F20944">
        <w:rPr>
          <w:rFonts w:ascii="Times New Roman" w:hAnsi="Times New Roman" w:cs="Times New Roman"/>
          <w:color w:val="000000" w:themeColor="text1"/>
          <w:sz w:val="24"/>
          <w:szCs w:val="24"/>
        </w:rPr>
        <w:t>, o</w:t>
      </w:r>
      <w:r w:rsidR="00170848" w:rsidRPr="00F20944">
        <w:rPr>
          <w:rFonts w:ascii="Times New Roman" w:hAnsi="Times New Roman" w:cs="Times New Roman"/>
          <w:color w:val="000000" w:themeColor="text1"/>
          <w:sz w:val="24"/>
          <w:szCs w:val="24"/>
        </w:rPr>
        <w:t> </w:t>
      </w:r>
      <w:r w:rsidR="00F51CEA" w:rsidRPr="00F20944">
        <w:rPr>
          <w:rFonts w:ascii="Times New Roman" w:hAnsi="Times New Roman" w:cs="Times New Roman"/>
          <w:color w:val="000000" w:themeColor="text1"/>
          <w:sz w:val="24"/>
          <w:szCs w:val="24"/>
        </w:rPr>
        <w:t xml:space="preserve">których mowa w </w:t>
      </w:r>
      <w:r w:rsidR="00593E15" w:rsidRPr="00F20944">
        <w:rPr>
          <w:rFonts w:ascii="Times New Roman" w:hAnsi="Times New Roman" w:cs="Times New Roman"/>
          <w:color w:val="000000" w:themeColor="text1"/>
          <w:sz w:val="24"/>
          <w:szCs w:val="24"/>
        </w:rPr>
        <w:t>§ </w:t>
      </w:r>
      <w:r w:rsidR="005926D8" w:rsidRPr="00F20944">
        <w:rPr>
          <w:rFonts w:ascii="Times New Roman" w:hAnsi="Times New Roman" w:cs="Times New Roman"/>
          <w:color w:val="000000" w:themeColor="text1"/>
          <w:sz w:val="24"/>
          <w:szCs w:val="24"/>
        </w:rPr>
        <w:t>8</w:t>
      </w:r>
      <w:r w:rsidR="00593E15" w:rsidRPr="00F20944">
        <w:rPr>
          <w:rFonts w:ascii="Times New Roman" w:hAnsi="Times New Roman" w:cs="Times New Roman"/>
          <w:color w:val="000000" w:themeColor="text1"/>
          <w:sz w:val="24"/>
          <w:szCs w:val="24"/>
        </w:rPr>
        <w:t> ust. </w:t>
      </w:r>
      <w:r w:rsidR="005926D8" w:rsidRPr="00F20944">
        <w:rPr>
          <w:rFonts w:ascii="Times New Roman" w:hAnsi="Times New Roman" w:cs="Times New Roman"/>
          <w:color w:val="000000" w:themeColor="text1"/>
          <w:sz w:val="24"/>
          <w:szCs w:val="24"/>
        </w:rPr>
        <w:t>11</w:t>
      </w:r>
      <w:r w:rsidR="007E7187" w:rsidRPr="00F20944">
        <w:rPr>
          <w:rFonts w:ascii="Times New Roman" w:hAnsi="Times New Roman" w:cs="Times New Roman"/>
          <w:color w:val="000000" w:themeColor="text1"/>
          <w:sz w:val="24"/>
          <w:szCs w:val="24"/>
        </w:rPr>
        <w:t xml:space="preserve"> </w:t>
      </w:r>
      <w:r w:rsidR="00170E38" w:rsidRPr="00F20944">
        <w:rPr>
          <w:rFonts w:ascii="Times New Roman" w:hAnsi="Times New Roman" w:cs="Times New Roman"/>
          <w:color w:val="000000" w:themeColor="text1"/>
          <w:sz w:val="24"/>
          <w:szCs w:val="24"/>
        </w:rPr>
        <w:t>lub</w:t>
      </w:r>
      <w:r w:rsidR="007E7187" w:rsidRPr="00F20944">
        <w:rPr>
          <w:rFonts w:ascii="Times New Roman" w:hAnsi="Times New Roman" w:cs="Times New Roman"/>
          <w:color w:val="000000" w:themeColor="text1"/>
          <w:sz w:val="24"/>
          <w:szCs w:val="24"/>
        </w:rPr>
        <w:t xml:space="preserve"> </w:t>
      </w:r>
      <w:r w:rsidR="00170E38" w:rsidRPr="00F20944">
        <w:rPr>
          <w:rFonts w:ascii="Times New Roman" w:hAnsi="Times New Roman" w:cs="Times New Roman"/>
          <w:color w:val="000000" w:themeColor="text1"/>
          <w:sz w:val="24"/>
          <w:szCs w:val="24"/>
        </w:rPr>
        <w:t xml:space="preserve">ust. </w:t>
      </w:r>
      <w:r w:rsidR="005926D8" w:rsidRPr="00F20944">
        <w:rPr>
          <w:rFonts w:ascii="Times New Roman" w:hAnsi="Times New Roman" w:cs="Times New Roman"/>
          <w:color w:val="000000" w:themeColor="text1"/>
          <w:sz w:val="24"/>
          <w:szCs w:val="24"/>
        </w:rPr>
        <w:t>14</w:t>
      </w:r>
      <w:r w:rsidR="00F51CEA" w:rsidRPr="00F20944">
        <w:rPr>
          <w:rFonts w:ascii="Times New Roman" w:hAnsi="Times New Roman" w:cs="Times New Roman"/>
          <w:color w:val="000000" w:themeColor="text1"/>
          <w:sz w:val="24"/>
          <w:szCs w:val="24"/>
        </w:rPr>
        <w:t xml:space="preserve">. W takim przypadku odpowiedzialność </w:t>
      </w:r>
      <w:r w:rsidR="00170E38" w:rsidRPr="00F20944">
        <w:rPr>
          <w:rFonts w:ascii="Times New Roman" w:hAnsi="Times New Roman" w:cs="Times New Roman"/>
          <w:color w:val="000000" w:themeColor="text1"/>
          <w:sz w:val="24"/>
          <w:szCs w:val="24"/>
        </w:rPr>
        <w:t>Zamawiającego</w:t>
      </w:r>
      <w:r w:rsidR="00F51CEA" w:rsidRPr="00F20944">
        <w:rPr>
          <w:rFonts w:ascii="Times New Roman" w:hAnsi="Times New Roman" w:cs="Times New Roman"/>
          <w:color w:val="000000" w:themeColor="text1"/>
          <w:sz w:val="24"/>
          <w:szCs w:val="24"/>
        </w:rPr>
        <w:t xml:space="preserve"> za</w:t>
      </w:r>
      <w:r w:rsidR="00170E38" w:rsidRPr="00F20944">
        <w:rPr>
          <w:rFonts w:ascii="Times New Roman" w:hAnsi="Times New Roman" w:cs="Times New Roman"/>
          <w:color w:val="000000" w:themeColor="text1"/>
          <w:sz w:val="24"/>
          <w:szCs w:val="24"/>
        </w:rPr>
        <w:t> </w:t>
      </w:r>
      <w:r w:rsidR="00F51CEA" w:rsidRPr="00F20944">
        <w:rPr>
          <w:rFonts w:ascii="Times New Roman" w:hAnsi="Times New Roman" w:cs="Times New Roman"/>
          <w:color w:val="000000" w:themeColor="text1"/>
          <w:sz w:val="24"/>
          <w:szCs w:val="24"/>
        </w:rPr>
        <w:t>zap</w:t>
      </w:r>
      <w:r w:rsidR="00F51CEA" w:rsidRPr="00F20944">
        <w:rPr>
          <w:rFonts w:ascii="Times New Roman" w:eastAsia="Malgun Gothic Semilight" w:hAnsi="Times New Roman" w:cs="Times New Roman"/>
          <w:color w:val="000000" w:themeColor="text1"/>
          <w:sz w:val="24"/>
          <w:szCs w:val="24"/>
        </w:rPr>
        <w:t>ł</w:t>
      </w:r>
      <w:r w:rsidR="00F51CEA" w:rsidRPr="00F20944">
        <w:rPr>
          <w:rFonts w:ascii="Times New Roman" w:hAnsi="Times New Roman" w:cs="Times New Roman"/>
          <w:color w:val="000000" w:themeColor="text1"/>
          <w:sz w:val="24"/>
          <w:szCs w:val="24"/>
        </w:rPr>
        <w:t>atę</w:t>
      </w:r>
      <w:r w:rsidR="00170E38" w:rsidRPr="00F20944">
        <w:rPr>
          <w:rFonts w:ascii="Times New Roman" w:hAnsi="Times New Roman" w:cs="Times New Roman"/>
          <w:color w:val="000000" w:themeColor="text1"/>
          <w:sz w:val="24"/>
          <w:szCs w:val="24"/>
        </w:rPr>
        <w:t xml:space="preserve"> P</w:t>
      </w:r>
      <w:r w:rsidR="000854B2">
        <w:rPr>
          <w:rFonts w:ascii="Times New Roman" w:hAnsi="Times New Roman" w:cs="Times New Roman"/>
          <w:color w:val="000000" w:themeColor="text1"/>
          <w:sz w:val="24"/>
          <w:szCs w:val="24"/>
        </w:rPr>
        <w:t xml:space="preserve">odwykonawcy </w:t>
      </w:r>
      <w:r w:rsidR="00170E38" w:rsidRPr="00F20944">
        <w:rPr>
          <w:rFonts w:ascii="Times New Roman" w:hAnsi="Times New Roman" w:cs="Times New Roman"/>
          <w:color w:val="000000" w:themeColor="text1"/>
          <w:sz w:val="24"/>
          <w:szCs w:val="24"/>
        </w:rPr>
        <w:t xml:space="preserve">(lub dalszemu Podwykonawcy) </w:t>
      </w:r>
      <w:r w:rsidR="00F51CEA" w:rsidRPr="00F20944">
        <w:rPr>
          <w:rFonts w:ascii="Times New Roman" w:hAnsi="Times New Roman" w:cs="Times New Roman"/>
          <w:color w:val="000000" w:themeColor="text1"/>
          <w:sz w:val="24"/>
          <w:szCs w:val="24"/>
        </w:rPr>
        <w:t>wynagrodzenia jest ograniczona do</w:t>
      </w:r>
      <w:r w:rsidR="00170E38" w:rsidRPr="00F20944">
        <w:rPr>
          <w:rFonts w:ascii="Times New Roman" w:hAnsi="Times New Roman" w:cs="Times New Roman"/>
          <w:color w:val="000000" w:themeColor="text1"/>
          <w:sz w:val="24"/>
          <w:szCs w:val="24"/>
        </w:rPr>
        <w:t> </w:t>
      </w:r>
      <w:r w:rsidR="00F51CEA" w:rsidRPr="00F20944">
        <w:rPr>
          <w:rFonts w:ascii="Times New Roman" w:hAnsi="Times New Roman" w:cs="Times New Roman"/>
          <w:color w:val="000000" w:themeColor="text1"/>
          <w:sz w:val="24"/>
          <w:szCs w:val="24"/>
        </w:rPr>
        <w:t>wysokości wynagrodzenia należ</w:t>
      </w:r>
      <w:r w:rsidR="00170E38" w:rsidRPr="00F20944">
        <w:rPr>
          <w:rFonts w:ascii="Times New Roman" w:hAnsi="Times New Roman" w:cs="Times New Roman"/>
          <w:color w:val="000000" w:themeColor="text1"/>
          <w:sz w:val="24"/>
          <w:szCs w:val="24"/>
        </w:rPr>
        <w:t>nego W</w:t>
      </w:r>
      <w:r w:rsidR="00F51CEA" w:rsidRPr="00F20944">
        <w:rPr>
          <w:rFonts w:ascii="Times New Roman" w:hAnsi="Times New Roman" w:cs="Times New Roman"/>
          <w:color w:val="000000" w:themeColor="text1"/>
          <w:sz w:val="24"/>
          <w:szCs w:val="24"/>
        </w:rPr>
        <w:t>ykonawcy</w:t>
      </w:r>
      <w:r w:rsidR="00DE0DF8" w:rsidRPr="00F20944">
        <w:rPr>
          <w:rFonts w:ascii="Times New Roman" w:hAnsi="Times New Roman" w:cs="Times New Roman"/>
          <w:color w:val="000000" w:themeColor="text1"/>
          <w:sz w:val="24"/>
          <w:szCs w:val="24"/>
        </w:rPr>
        <w:t xml:space="preserve"> </w:t>
      </w:r>
      <w:r w:rsidR="00F51CEA" w:rsidRPr="00F20944">
        <w:rPr>
          <w:rFonts w:ascii="Times New Roman" w:hAnsi="Times New Roman" w:cs="Times New Roman"/>
          <w:color w:val="000000" w:themeColor="text1"/>
          <w:sz w:val="24"/>
          <w:szCs w:val="24"/>
        </w:rPr>
        <w:t xml:space="preserve">za </w:t>
      </w:r>
      <w:r w:rsidR="00F51CEA" w:rsidRPr="00F20944">
        <w:rPr>
          <w:rFonts w:ascii="Times New Roman" w:hAnsi="Times New Roman" w:cs="Times New Roman"/>
          <w:color w:val="000000" w:themeColor="text1"/>
          <w:sz w:val="24"/>
          <w:szCs w:val="24"/>
        </w:rPr>
        <w:lastRenderedPageBreak/>
        <w:t xml:space="preserve">roboty budowlane, których szczegółowy przedmiot wynika </w:t>
      </w:r>
      <w:r w:rsidR="00170E38" w:rsidRPr="00F20944">
        <w:rPr>
          <w:rFonts w:ascii="Times New Roman" w:hAnsi="Times New Roman" w:cs="Times New Roman"/>
          <w:color w:val="000000" w:themeColor="text1"/>
          <w:sz w:val="24"/>
          <w:szCs w:val="24"/>
        </w:rPr>
        <w:t>odpowiednio z umów, o których mowa w § </w:t>
      </w:r>
      <w:r w:rsidR="005926D8" w:rsidRPr="00F20944">
        <w:rPr>
          <w:rFonts w:ascii="Times New Roman" w:hAnsi="Times New Roman" w:cs="Times New Roman"/>
          <w:color w:val="000000" w:themeColor="text1"/>
          <w:sz w:val="24"/>
          <w:szCs w:val="24"/>
        </w:rPr>
        <w:t>8</w:t>
      </w:r>
      <w:r w:rsidR="00170E38" w:rsidRPr="00F20944">
        <w:rPr>
          <w:rFonts w:ascii="Times New Roman" w:hAnsi="Times New Roman" w:cs="Times New Roman"/>
          <w:color w:val="000000" w:themeColor="text1"/>
          <w:sz w:val="24"/>
          <w:szCs w:val="24"/>
        </w:rPr>
        <w:t> ust. </w:t>
      </w:r>
      <w:r w:rsidR="005926D8" w:rsidRPr="00F20944">
        <w:rPr>
          <w:rFonts w:ascii="Times New Roman" w:hAnsi="Times New Roman" w:cs="Times New Roman"/>
          <w:color w:val="000000" w:themeColor="text1"/>
          <w:sz w:val="24"/>
          <w:szCs w:val="24"/>
        </w:rPr>
        <w:t>11</w:t>
      </w:r>
      <w:r w:rsidR="00170E38" w:rsidRPr="00F20944">
        <w:rPr>
          <w:rFonts w:ascii="Times New Roman" w:hAnsi="Times New Roman" w:cs="Times New Roman"/>
          <w:color w:val="000000" w:themeColor="text1"/>
          <w:sz w:val="24"/>
          <w:szCs w:val="24"/>
        </w:rPr>
        <w:t xml:space="preserve"> lub ust. </w:t>
      </w:r>
      <w:r w:rsidR="005926D8" w:rsidRPr="00F20944">
        <w:rPr>
          <w:rFonts w:ascii="Times New Roman" w:hAnsi="Times New Roman" w:cs="Times New Roman"/>
          <w:color w:val="000000" w:themeColor="text1"/>
          <w:sz w:val="24"/>
          <w:szCs w:val="24"/>
        </w:rPr>
        <w:t>14</w:t>
      </w:r>
      <w:r w:rsidR="00F51CEA" w:rsidRPr="00F20944">
        <w:rPr>
          <w:rFonts w:ascii="Times New Roman" w:hAnsi="Times New Roman" w:cs="Times New Roman"/>
          <w:color w:val="000000" w:themeColor="text1"/>
          <w:sz w:val="24"/>
          <w:szCs w:val="24"/>
        </w:rPr>
        <w:t>.</w:t>
      </w:r>
    </w:p>
    <w:p w14:paraId="1D9C8C70" w14:textId="77777777" w:rsidR="00CA666F" w:rsidRPr="00F20944" w:rsidRDefault="00CA666F" w:rsidP="00F20944">
      <w:pPr>
        <w:spacing w:line="276" w:lineRule="auto"/>
        <w:jc w:val="center"/>
        <w:rPr>
          <w:rFonts w:ascii="Times New Roman" w:hAnsi="Times New Roman"/>
          <w:b/>
          <w:bCs/>
          <w:color w:val="000000" w:themeColor="text1"/>
          <w:kern w:val="2"/>
          <w:sz w:val="24"/>
          <w:szCs w:val="24"/>
        </w:rPr>
      </w:pPr>
    </w:p>
    <w:p w14:paraId="19C45EAF" w14:textId="77777777" w:rsidR="00A76F22" w:rsidRPr="00F20944" w:rsidRDefault="00A76F22" w:rsidP="00F20944">
      <w:pPr>
        <w:spacing w:line="276" w:lineRule="auto"/>
        <w:jc w:val="center"/>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 1</w:t>
      </w:r>
      <w:r w:rsidR="00A04027" w:rsidRPr="00F20944">
        <w:rPr>
          <w:rFonts w:ascii="Times New Roman" w:hAnsi="Times New Roman"/>
          <w:b/>
          <w:bCs/>
          <w:color w:val="000000" w:themeColor="text1"/>
          <w:kern w:val="2"/>
          <w:sz w:val="24"/>
          <w:szCs w:val="24"/>
        </w:rPr>
        <w:t>3</w:t>
      </w:r>
    </w:p>
    <w:p w14:paraId="1D7129AE" w14:textId="77777777" w:rsidR="00A76F22" w:rsidRPr="00F20944" w:rsidRDefault="00341C0D" w:rsidP="00F20944">
      <w:pPr>
        <w:spacing w:after="120" w:line="276" w:lineRule="auto"/>
        <w:jc w:val="center"/>
        <w:rPr>
          <w:rFonts w:ascii="Times New Roman" w:hAnsi="Times New Roman"/>
          <w:b/>
          <w:sz w:val="24"/>
          <w:szCs w:val="24"/>
        </w:rPr>
      </w:pPr>
      <w:r w:rsidRPr="00F20944">
        <w:rPr>
          <w:rFonts w:ascii="Times New Roman" w:hAnsi="Times New Roman"/>
          <w:b/>
          <w:bCs/>
          <w:color w:val="000000" w:themeColor="text1"/>
          <w:kern w:val="2"/>
          <w:sz w:val="24"/>
          <w:szCs w:val="24"/>
        </w:rPr>
        <w:t>GWARANCJA I RĘKOJMIA</w:t>
      </w:r>
      <w:r w:rsidR="00DE0DF8" w:rsidRPr="00F20944">
        <w:rPr>
          <w:rFonts w:ascii="Times New Roman" w:hAnsi="Times New Roman"/>
          <w:b/>
          <w:bCs/>
          <w:color w:val="000000" w:themeColor="text1"/>
          <w:kern w:val="2"/>
          <w:sz w:val="24"/>
          <w:szCs w:val="24"/>
        </w:rPr>
        <w:t xml:space="preserve">, ZGŁASZANIE AWARII, </w:t>
      </w:r>
      <w:r w:rsidR="00DE0DF8" w:rsidRPr="00F20944">
        <w:rPr>
          <w:rFonts w:ascii="Times New Roman" w:hAnsi="Times New Roman"/>
          <w:b/>
          <w:sz w:val="24"/>
          <w:szCs w:val="24"/>
        </w:rPr>
        <w:t>ODBIÓR POGWARANCYJNY</w:t>
      </w:r>
    </w:p>
    <w:p w14:paraId="1958C457" w14:textId="77777777" w:rsidR="00A76F22" w:rsidRPr="00F20944" w:rsidRDefault="00A76F22" w:rsidP="00F20944">
      <w:pPr>
        <w:numPr>
          <w:ilvl w:val="0"/>
          <w:numId w:val="8"/>
        </w:numPr>
        <w:tabs>
          <w:tab w:val="clear" w:pos="768"/>
          <w:tab w:val="num" w:pos="426"/>
        </w:tabs>
        <w:overflowPunct/>
        <w:autoSpaceDE/>
        <w:autoSpaceDN/>
        <w:adjustRightInd/>
        <w:spacing w:line="276" w:lineRule="auto"/>
        <w:ind w:left="426" w:hanging="426"/>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Na</w:t>
      </w:r>
      <w:r w:rsidR="009B59F3" w:rsidRPr="00F20944">
        <w:rPr>
          <w:rFonts w:ascii="Times New Roman" w:hAnsi="Times New Roman"/>
          <w:color w:val="000000" w:themeColor="text1"/>
          <w:sz w:val="24"/>
          <w:szCs w:val="24"/>
        </w:rPr>
        <w:t xml:space="preserve"> wykonan</w:t>
      </w:r>
      <w:r w:rsidR="00722F96" w:rsidRPr="00F20944">
        <w:rPr>
          <w:rFonts w:ascii="Times New Roman" w:hAnsi="Times New Roman"/>
          <w:color w:val="000000" w:themeColor="text1"/>
          <w:sz w:val="24"/>
          <w:szCs w:val="24"/>
        </w:rPr>
        <w:t>ą dokumentację projektową oraz wykonane</w:t>
      </w:r>
      <w:r w:rsidR="009B59F3" w:rsidRPr="00F20944">
        <w:rPr>
          <w:rFonts w:ascii="Times New Roman" w:hAnsi="Times New Roman"/>
          <w:color w:val="000000" w:themeColor="text1"/>
          <w:sz w:val="24"/>
          <w:szCs w:val="24"/>
        </w:rPr>
        <w:t xml:space="preserve"> roboty budowlane</w:t>
      </w:r>
      <w:r w:rsidR="003C34E5" w:rsidRPr="00F20944">
        <w:rPr>
          <w:rFonts w:ascii="Times New Roman" w:hAnsi="Times New Roman"/>
          <w:color w:val="000000" w:themeColor="text1"/>
          <w:sz w:val="24"/>
          <w:szCs w:val="24"/>
        </w:rPr>
        <w:t xml:space="preserve"> /modernizacyjne /instalacyjne </w:t>
      </w:r>
      <w:r w:rsidR="00F537A7" w:rsidRPr="00F20944">
        <w:rPr>
          <w:rFonts w:ascii="Times New Roman" w:hAnsi="Times New Roman"/>
          <w:color w:val="000000" w:themeColor="text1"/>
          <w:sz w:val="24"/>
          <w:szCs w:val="24"/>
        </w:rPr>
        <w:t xml:space="preserve"> </w:t>
      </w:r>
      <w:r w:rsidR="009B59F3" w:rsidRPr="00F20944">
        <w:rPr>
          <w:rFonts w:ascii="Times New Roman" w:hAnsi="Times New Roman"/>
          <w:color w:val="000000" w:themeColor="text1"/>
          <w:sz w:val="24"/>
          <w:szCs w:val="24"/>
        </w:rPr>
        <w:t>oraz dostarczone i zamontowane urządzenia</w:t>
      </w:r>
      <w:r w:rsidR="00F537A7" w:rsidRPr="00F20944">
        <w:rPr>
          <w:rFonts w:ascii="Times New Roman" w:hAnsi="Times New Roman"/>
          <w:color w:val="000000" w:themeColor="text1"/>
          <w:sz w:val="24"/>
          <w:szCs w:val="24"/>
        </w:rPr>
        <w:t xml:space="preserve"> </w:t>
      </w:r>
      <w:r w:rsidR="00745097" w:rsidRPr="00F20944">
        <w:rPr>
          <w:rFonts w:ascii="Times New Roman" w:hAnsi="Times New Roman"/>
          <w:color w:val="000000" w:themeColor="text1"/>
          <w:kern w:val="2"/>
          <w:sz w:val="24"/>
          <w:szCs w:val="24"/>
        </w:rPr>
        <w:t xml:space="preserve">i materiały </w:t>
      </w:r>
      <w:r w:rsidRPr="00F20944">
        <w:rPr>
          <w:rFonts w:ascii="Times New Roman" w:hAnsi="Times New Roman"/>
          <w:color w:val="000000" w:themeColor="text1"/>
          <w:kern w:val="2"/>
          <w:sz w:val="24"/>
          <w:szCs w:val="24"/>
        </w:rPr>
        <w:t xml:space="preserve">objęte przedmiotem niniejszej umowy </w:t>
      </w:r>
      <w:r w:rsidR="00794249" w:rsidRPr="00F20944">
        <w:rPr>
          <w:rFonts w:ascii="Times New Roman" w:hAnsi="Times New Roman"/>
          <w:color w:val="000000" w:themeColor="text1"/>
          <w:kern w:val="2"/>
          <w:sz w:val="24"/>
          <w:szCs w:val="24"/>
        </w:rPr>
        <w:t>Wykonawca udziela</w:t>
      </w:r>
      <w:r w:rsidRPr="00F20944">
        <w:rPr>
          <w:rFonts w:ascii="Times New Roman" w:hAnsi="Times New Roman"/>
          <w:color w:val="000000" w:themeColor="text1"/>
          <w:kern w:val="2"/>
          <w:sz w:val="24"/>
          <w:szCs w:val="24"/>
        </w:rPr>
        <w:t xml:space="preserve"> gwarancji i</w:t>
      </w:r>
      <w:r w:rsidR="009B59F3" w:rsidRPr="00F20944">
        <w:rPr>
          <w:rFonts w:ascii="Times New Roman" w:hAnsi="Times New Roman"/>
          <w:color w:val="000000" w:themeColor="text1"/>
          <w:kern w:val="2"/>
          <w:sz w:val="24"/>
          <w:szCs w:val="24"/>
        </w:rPr>
        <w:t> </w:t>
      </w:r>
      <w:r w:rsidRPr="00F20944">
        <w:rPr>
          <w:rFonts w:ascii="Times New Roman" w:hAnsi="Times New Roman"/>
          <w:color w:val="000000" w:themeColor="text1"/>
          <w:kern w:val="2"/>
          <w:sz w:val="24"/>
          <w:szCs w:val="24"/>
        </w:rPr>
        <w:t xml:space="preserve">rękojmi za wady </w:t>
      </w:r>
      <w:r w:rsidR="00794249" w:rsidRPr="00F20944">
        <w:rPr>
          <w:rFonts w:ascii="Times New Roman" w:hAnsi="Times New Roman"/>
          <w:color w:val="000000" w:themeColor="text1"/>
          <w:kern w:val="2"/>
          <w:sz w:val="24"/>
          <w:szCs w:val="24"/>
        </w:rPr>
        <w:t xml:space="preserve">na okres </w:t>
      </w:r>
      <w:r w:rsidRPr="00F20944">
        <w:rPr>
          <w:rFonts w:ascii="Times New Roman" w:hAnsi="Times New Roman"/>
          <w:color w:val="000000" w:themeColor="text1"/>
          <w:kern w:val="2"/>
          <w:sz w:val="24"/>
          <w:szCs w:val="24"/>
        </w:rPr>
        <w:t xml:space="preserve">wynoszący </w:t>
      </w:r>
      <w:r w:rsidRPr="00F20944">
        <w:rPr>
          <w:rFonts w:ascii="Times New Roman" w:hAnsi="Times New Roman"/>
          <w:b/>
          <w:color w:val="000000" w:themeColor="text1"/>
          <w:kern w:val="2"/>
          <w:sz w:val="24"/>
          <w:szCs w:val="24"/>
        </w:rPr>
        <w:t>…….. miesięcy od</w:t>
      </w:r>
      <w:r w:rsidR="00794249" w:rsidRPr="00F20944">
        <w:rPr>
          <w:rFonts w:ascii="Times New Roman" w:hAnsi="Times New Roman"/>
          <w:b/>
          <w:color w:val="000000" w:themeColor="text1"/>
          <w:kern w:val="2"/>
          <w:sz w:val="24"/>
          <w:szCs w:val="24"/>
        </w:rPr>
        <w:t> </w:t>
      </w:r>
      <w:r w:rsidRPr="00F20944">
        <w:rPr>
          <w:rFonts w:ascii="Times New Roman" w:hAnsi="Times New Roman"/>
          <w:b/>
          <w:color w:val="000000" w:themeColor="text1"/>
          <w:kern w:val="2"/>
          <w:sz w:val="24"/>
          <w:szCs w:val="24"/>
        </w:rPr>
        <w:t>daty końcowego odbioru robót</w:t>
      </w:r>
      <w:r w:rsidRPr="00F20944">
        <w:rPr>
          <w:rFonts w:ascii="Times New Roman" w:hAnsi="Times New Roman"/>
          <w:color w:val="000000" w:themeColor="text1"/>
          <w:kern w:val="2"/>
          <w:sz w:val="24"/>
          <w:szCs w:val="24"/>
        </w:rPr>
        <w:t>.</w:t>
      </w:r>
    </w:p>
    <w:p w14:paraId="7D71060F" w14:textId="77777777" w:rsidR="008F41D7" w:rsidRPr="00F20944" w:rsidRDefault="008F41D7" w:rsidP="00F20944">
      <w:pPr>
        <w:numPr>
          <w:ilvl w:val="0"/>
          <w:numId w:val="8"/>
        </w:numPr>
        <w:tabs>
          <w:tab w:val="clear" w:pos="768"/>
          <w:tab w:val="num" w:pos="426"/>
        </w:tabs>
        <w:overflowPunct/>
        <w:autoSpaceDE/>
        <w:autoSpaceDN/>
        <w:adjustRightInd/>
        <w:spacing w:line="276" w:lineRule="auto"/>
        <w:ind w:left="426" w:hanging="426"/>
        <w:textAlignment w:val="auto"/>
        <w:rPr>
          <w:rFonts w:ascii="Times New Roman" w:hAnsi="Times New Roman"/>
          <w:color w:val="000000" w:themeColor="text1"/>
          <w:kern w:val="2"/>
          <w:sz w:val="24"/>
          <w:szCs w:val="24"/>
        </w:rPr>
      </w:pPr>
      <w:r w:rsidRPr="00F20944">
        <w:rPr>
          <w:rFonts w:ascii="Times New Roman" w:hAnsi="Times New Roman"/>
          <w:color w:val="000000" w:themeColor="text1"/>
          <w:sz w:val="24"/>
          <w:szCs w:val="24"/>
        </w:rPr>
        <w:t>Gwarancją i rękojmią są objęte wszystkie elementy wykonane przez Wykonawcę w ramach realizacji przedmiotowego zamówienia, w szczególności:</w:t>
      </w:r>
    </w:p>
    <w:p w14:paraId="74026016" w14:textId="77777777" w:rsidR="00722F96" w:rsidRPr="00F20944" w:rsidRDefault="00722F96" w:rsidP="00F20944">
      <w:pPr>
        <w:pStyle w:val="Default"/>
        <w:numPr>
          <w:ilvl w:val="0"/>
          <w:numId w:val="30"/>
        </w:numPr>
        <w:tabs>
          <w:tab w:val="left" w:pos="1701"/>
        </w:tabs>
        <w:spacing w:line="276" w:lineRule="auto"/>
        <w:jc w:val="both"/>
        <w:rPr>
          <w:color w:val="000000" w:themeColor="text1"/>
        </w:rPr>
      </w:pPr>
      <w:r w:rsidRPr="00F20944">
        <w:rPr>
          <w:color w:val="000000" w:themeColor="text1"/>
        </w:rPr>
        <w:t>dokumentacja projektowa;</w:t>
      </w:r>
    </w:p>
    <w:p w14:paraId="1A2D28E6" w14:textId="77777777" w:rsidR="008F41D7" w:rsidRPr="00F20944" w:rsidRDefault="003C34E5" w:rsidP="00F20944">
      <w:pPr>
        <w:pStyle w:val="Default"/>
        <w:numPr>
          <w:ilvl w:val="0"/>
          <w:numId w:val="30"/>
        </w:numPr>
        <w:tabs>
          <w:tab w:val="left" w:pos="1701"/>
        </w:tabs>
        <w:spacing w:line="276" w:lineRule="auto"/>
        <w:jc w:val="both"/>
        <w:rPr>
          <w:color w:val="000000" w:themeColor="text1"/>
        </w:rPr>
      </w:pPr>
      <w:r w:rsidRPr="00F20944">
        <w:rPr>
          <w:color w:val="000000" w:themeColor="text1"/>
        </w:rPr>
        <w:t>roboty budowlane, instalacje</w:t>
      </w:r>
      <w:r w:rsidR="000854B2">
        <w:rPr>
          <w:color w:val="000000" w:themeColor="text1"/>
        </w:rPr>
        <w:t>;</w:t>
      </w:r>
    </w:p>
    <w:p w14:paraId="5186D19A" w14:textId="77777777" w:rsidR="008F41D7" w:rsidRPr="00F20944" w:rsidRDefault="008F41D7" w:rsidP="00F20944">
      <w:pPr>
        <w:pStyle w:val="Default"/>
        <w:numPr>
          <w:ilvl w:val="0"/>
          <w:numId w:val="30"/>
        </w:numPr>
        <w:tabs>
          <w:tab w:val="left" w:pos="1701"/>
        </w:tabs>
        <w:spacing w:line="276" w:lineRule="auto"/>
        <w:jc w:val="both"/>
        <w:rPr>
          <w:color w:val="000000" w:themeColor="text1"/>
        </w:rPr>
      </w:pPr>
      <w:r w:rsidRPr="00F20944">
        <w:rPr>
          <w:color w:val="000000" w:themeColor="text1"/>
        </w:rPr>
        <w:t>dostarczone i zamontowane urządzenia</w:t>
      </w:r>
      <w:r w:rsidR="00745097" w:rsidRPr="00F20944">
        <w:rPr>
          <w:color w:val="000000" w:themeColor="text1"/>
        </w:rPr>
        <w:t xml:space="preserve"> i materiały</w:t>
      </w:r>
      <w:r w:rsidRPr="00F20944">
        <w:rPr>
          <w:color w:val="000000" w:themeColor="text1"/>
        </w:rPr>
        <w:t>, w ramach realizacji umowy.</w:t>
      </w:r>
    </w:p>
    <w:p w14:paraId="3C23D6D0" w14:textId="77777777" w:rsidR="008F41D7" w:rsidRPr="00F20944" w:rsidRDefault="008F41D7" w:rsidP="00F20944">
      <w:pPr>
        <w:numPr>
          <w:ilvl w:val="0"/>
          <w:numId w:val="8"/>
        </w:numPr>
        <w:tabs>
          <w:tab w:val="clear" w:pos="768"/>
          <w:tab w:val="num" w:pos="426"/>
        </w:tabs>
        <w:overflowPunct/>
        <w:autoSpaceDE/>
        <w:autoSpaceDN/>
        <w:adjustRightInd/>
        <w:spacing w:line="276" w:lineRule="auto"/>
        <w:ind w:left="426" w:hanging="426"/>
        <w:textAlignment w:val="auto"/>
        <w:rPr>
          <w:rStyle w:val="FontStyle104"/>
          <w:color w:val="000000" w:themeColor="text1"/>
          <w:sz w:val="24"/>
          <w:szCs w:val="24"/>
        </w:rPr>
      </w:pPr>
      <w:r w:rsidRPr="00F20944">
        <w:rPr>
          <w:rStyle w:val="FontStyle104"/>
          <w:color w:val="000000" w:themeColor="text1"/>
          <w:sz w:val="24"/>
          <w:szCs w:val="24"/>
        </w:rPr>
        <w:t>Gwarancja obejmuje:</w:t>
      </w:r>
    </w:p>
    <w:p w14:paraId="45F4C98C" w14:textId="77777777" w:rsidR="008F41D7" w:rsidRPr="00F20944" w:rsidRDefault="008F41D7" w:rsidP="00F20944">
      <w:pPr>
        <w:pStyle w:val="Default"/>
        <w:numPr>
          <w:ilvl w:val="0"/>
          <w:numId w:val="31"/>
        </w:numPr>
        <w:tabs>
          <w:tab w:val="left" w:pos="1843"/>
        </w:tabs>
        <w:spacing w:line="276" w:lineRule="auto"/>
        <w:jc w:val="both"/>
        <w:rPr>
          <w:color w:val="000000" w:themeColor="text1"/>
        </w:rPr>
      </w:pPr>
      <w:r w:rsidRPr="00F20944">
        <w:rPr>
          <w:color w:val="000000" w:themeColor="text1"/>
        </w:rPr>
        <w:t>usuwanie wszelkich wad tkwiących w rzeczy w momencie odbioru, jak i powstałych w okresie gwarancji;</w:t>
      </w:r>
    </w:p>
    <w:p w14:paraId="5AE4CD7C" w14:textId="77777777" w:rsidR="008F41D7" w:rsidRPr="00F20944" w:rsidRDefault="008F41D7" w:rsidP="00F20944">
      <w:pPr>
        <w:pStyle w:val="Default"/>
        <w:numPr>
          <w:ilvl w:val="0"/>
          <w:numId w:val="31"/>
        </w:numPr>
        <w:tabs>
          <w:tab w:val="left" w:pos="1843"/>
        </w:tabs>
        <w:spacing w:line="276" w:lineRule="auto"/>
        <w:jc w:val="both"/>
        <w:rPr>
          <w:color w:val="000000" w:themeColor="text1"/>
        </w:rPr>
      </w:pPr>
      <w:r w:rsidRPr="00F20944">
        <w:rPr>
          <w:color w:val="000000" w:themeColor="text1"/>
        </w:rPr>
        <w:t>wszelkie koszty związane z wykonaniem napraw gwarancyjnych, w szczególności koszty materiałów i robocizny oraz koszty dojazdu do miejsca naprawy, transportu, dostarczenia wyrobów budowlanych i urządzeń;</w:t>
      </w:r>
    </w:p>
    <w:p w14:paraId="16ABEEC8" w14:textId="77777777" w:rsidR="008F41D7" w:rsidRPr="00F20944" w:rsidRDefault="008F41D7" w:rsidP="00F20944">
      <w:pPr>
        <w:pStyle w:val="Default"/>
        <w:numPr>
          <w:ilvl w:val="0"/>
          <w:numId w:val="31"/>
        </w:numPr>
        <w:tabs>
          <w:tab w:val="left" w:pos="1843"/>
        </w:tabs>
        <w:spacing w:line="276" w:lineRule="auto"/>
        <w:jc w:val="both"/>
        <w:rPr>
          <w:color w:val="000000" w:themeColor="text1"/>
        </w:rPr>
      </w:pPr>
      <w:r w:rsidRPr="00F20944">
        <w:rPr>
          <w:color w:val="000000" w:themeColor="text1"/>
        </w:rPr>
        <w:t>koszty usunięcia wszelkich szkód, wad i usterek, które powstały w wyniku użytkowania urządzeń lub materiałów użytych przez Wykonawcę, posiadających wadę ukrytą.</w:t>
      </w:r>
    </w:p>
    <w:p w14:paraId="5CF4353D" w14:textId="77777777" w:rsidR="00A76F22" w:rsidRPr="00F20944" w:rsidRDefault="00A76F22" w:rsidP="00F20944">
      <w:pPr>
        <w:numPr>
          <w:ilvl w:val="0"/>
          <w:numId w:val="8"/>
        </w:numPr>
        <w:tabs>
          <w:tab w:val="clear" w:pos="768"/>
          <w:tab w:val="num" w:pos="426"/>
        </w:tabs>
        <w:overflowPunct/>
        <w:autoSpaceDE/>
        <w:autoSpaceDN/>
        <w:adjustRightInd/>
        <w:spacing w:line="276" w:lineRule="auto"/>
        <w:ind w:left="426" w:hanging="426"/>
        <w:textAlignment w:val="auto"/>
        <w:rPr>
          <w:rFonts w:ascii="Times New Roman" w:hAnsi="Times New Roman"/>
          <w:color w:val="000000" w:themeColor="text1"/>
          <w:kern w:val="2"/>
          <w:sz w:val="24"/>
          <w:szCs w:val="24"/>
        </w:rPr>
      </w:pPr>
      <w:r w:rsidRPr="00F20944">
        <w:rPr>
          <w:rStyle w:val="FontStyle104"/>
          <w:color w:val="000000" w:themeColor="text1"/>
          <w:sz w:val="24"/>
          <w:szCs w:val="24"/>
        </w:rPr>
        <w:t xml:space="preserve">W okresie rękojmi, Zamawiający będzie sprawdzał stan techniczny Przedmiotu Umowy. Przed końcem upływu okresu </w:t>
      </w:r>
      <w:r w:rsidR="008F41D7" w:rsidRPr="00F20944">
        <w:rPr>
          <w:rStyle w:val="FontStyle104"/>
          <w:color w:val="000000" w:themeColor="text1"/>
          <w:sz w:val="24"/>
          <w:szCs w:val="24"/>
        </w:rPr>
        <w:t xml:space="preserve">gwarancji i </w:t>
      </w:r>
      <w:r w:rsidRPr="00F20944">
        <w:rPr>
          <w:rStyle w:val="FontStyle104"/>
          <w:color w:val="000000" w:themeColor="text1"/>
          <w:sz w:val="24"/>
          <w:szCs w:val="24"/>
        </w:rPr>
        <w:t xml:space="preserve">rękojmi i </w:t>
      </w:r>
      <w:r w:rsidR="00B16155" w:rsidRPr="00F20944">
        <w:rPr>
          <w:rStyle w:val="FontStyle104"/>
          <w:color w:val="000000" w:themeColor="text1"/>
          <w:sz w:val="24"/>
          <w:szCs w:val="24"/>
        </w:rPr>
        <w:t xml:space="preserve">po </w:t>
      </w:r>
      <w:r w:rsidRPr="00F20944">
        <w:rPr>
          <w:rStyle w:val="FontStyle104"/>
          <w:color w:val="000000" w:themeColor="text1"/>
          <w:sz w:val="24"/>
          <w:szCs w:val="24"/>
        </w:rPr>
        <w:t>usunięciu przez Wykonawcę ewentualnych wad ujawnionych w</w:t>
      </w:r>
      <w:r w:rsidR="00AB1A21" w:rsidRPr="00F20944">
        <w:rPr>
          <w:rStyle w:val="FontStyle104"/>
          <w:color w:val="000000" w:themeColor="text1"/>
          <w:sz w:val="24"/>
          <w:szCs w:val="24"/>
        </w:rPr>
        <w:t> </w:t>
      </w:r>
      <w:r w:rsidRPr="00F20944">
        <w:rPr>
          <w:rStyle w:val="FontStyle104"/>
          <w:color w:val="000000" w:themeColor="text1"/>
          <w:sz w:val="24"/>
          <w:szCs w:val="24"/>
        </w:rPr>
        <w:t xml:space="preserve">ww. okresie, Zamawiający </w:t>
      </w:r>
      <w:r w:rsidR="00615965" w:rsidRPr="00F20944">
        <w:rPr>
          <w:rStyle w:val="FontStyle104"/>
          <w:color w:val="000000" w:themeColor="text1"/>
          <w:sz w:val="24"/>
          <w:szCs w:val="24"/>
        </w:rPr>
        <w:t>z udziałem Wykonawcy dokona odbioru pogwarancyjnego</w:t>
      </w:r>
      <w:r w:rsidRPr="00F20944">
        <w:rPr>
          <w:rStyle w:val="FontStyle104"/>
          <w:color w:val="000000" w:themeColor="text1"/>
          <w:sz w:val="24"/>
          <w:szCs w:val="24"/>
        </w:rPr>
        <w:t xml:space="preserve"> w celu potwierdzenia stanu technicznego Przedmiotu Umowy i</w:t>
      </w:r>
      <w:r w:rsidR="008B3074" w:rsidRPr="00F20944">
        <w:rPr>
          <w:rStyle w:val="FontStyle104"/>
          <w:color w:val="000000" w:themeColor="text1"/>
          <w:sz w:val="24"/>
          <w:szCs w:val="24"/>
        </w:rPr>
        <w:t> </w:t>
      </w:r>
      <w:r w:rsidRPr="00F20944">
        <w:rPr>
          <w:rStyle w:val="FontStyle104"/>
          <w:color w:val="000000" w:themeColor="text1"/>
          <w:sz w:val="24"/>
          <w:szCs w:val="24"/>
        </w:rPr>
        <w:t>zwolnienia pozostałej części Zabezpieczenia.</w:t>
      </w:r>
      <w:r w:rsidR="00615965" w:rsidRPr="00F20944">
        <w:rPr>
          <w:rStyle w:val="FontStyle104"/>
          <w:color w:val="000000" w:themeColor="text1"/>
          <w:sz w:val="24"/>
          <w:szCs w:val="24"/>
        </w:rPr>
        <w:t xml:space="preserve"> Z przeglądu pogwarancyjnego sporządzony zostanie protokół odbioru pogwarancyjnego.</w:t>
      </w:r>
    </w:p>
    <w:p w14:paraId="1FAB430C" w14:textId="77777777" w:rsidR="00A76F22" w:rsidRPr="00F20944" w:rsidRDefault="00615965" w:rsidP="00F20944">
      <w:pPr>
        <w:numPr>
          <w:ilvl w:val="0"/>
          <w:numId w:val="8"/>
        </w:numPr>
        <w:tabs>
          <w:tab w:val="clear" w:pos="768"/>
          <w:tab w:val="num" w:pos="426"/>
        </w:tabs>
        <w:overflowPunct/>
        <w:autoSpaceDE/>
        <w:autoSpaceDN/>
        <w:adjustRightInd/>
        <w:spacing w:line="276" w:lineRule="auto"/>
        <w:ind w:left="426" w:hanging="426"/>
        <w:textAlignment w:val="auto"/>
        <w:rPr>
          <w:rFonts w:ascii="Times New Roman" w:hAnsi="Times New Roman"/>
          <w:color w:val="000000" w:themeColor="text1"/>
          <w:kern w:val="2"/>
          <w:sz w:val="24"/>
          <w:szCs w:val="24"/>
        </w:rPr>
      </w:pPr>
      <w:r w:rsidRPr="00F20944">
        <w:rPr>
          <w:rStyle w:val="FontStyle104"/>
          <w:color w:val="000000" w:themeColor="text1"/>
          <w:sz w:val="24"/>
          <w:szCs w:val="24"/>
        </w:rPr>
        <w:t>Zamawiający wykonując uprawnienia z tytułu rękojmi może zażądać od Wykonawcy bezpłatnego usunięcia wad w wyznaczonym terminie, bez względu na wysokość związanych z tym kosztów. W</w:t>
      </w:r>
      <w:r w:rsidR="00AB1A21" w:rsidRPr="00F20944">
        <w:rPr>
          <w:rStyle w:val="FontStyle104"/>
          <w:color w:val="000000" w:themeColor="text1"/>
          <w:sz w:val="24"/>
          <w:szCs w:val="24"/>
        </w:rPr>
        <w:t> </w:t>
      </w:r>
      <w:r w:rsidRPr="00F20944">
        <w:rPr>
          <w:rStyle w:val="FontStyle104"/>
          <w:color w:val="000000" w:themeColor="text1"/>
          <w:sz w:val="24"/>
          <w:szCs w:val="24"/>
        </w:rPr>
        <w:t>tym celu Zamawiający wezwie Wykonawcę pisemnie wskazując zakres i rozmiar koniecznych do usunięcia wad. W przypadku nie usunięcia wad w wyznaczonym przez Zamawiającego terminie, Zamawiający będzie mógł usunąć wady we własnym zakresie lub przy pomocy strony trzeciej, na</w:t>
      </w:r>
      <w:r w:rsidR="00AB1A21" w:rsidRPr="00F20944">
        <w:rPr>
          <w:rStyle w:val="FontStyle104"/>
          <w:color w:val="000000" w:themeColor="text1"/>
          <w:sz w:val="24"/>
          <w:szCs w:val="24"/>
        </w:rPr>
        <w:t> </w:t>
      </w:r>
      <w:r w:rsidRPr="00F20944">
        <w:rPr>
          <w:rStyle w:val="FontStyle104"/>
          <w:color w:val="000000" w:themeColor="text1"/>
          <w:sz w:val="24"/>
          <w:szCs w:val="24"/>
        </w:rPr>
        <w:t>ryzyko i koszt Wykonawcy. W</w:t>
      </w:r>
      <w:r w:rsidR="008B3074" w:rsidRPr="00F20944">
        <w:rPr>
          <w:rStyle w:val="FontStyle104"/>
          <w:color w:val="000000" w:themeColor="text1"/>
          <w:sz w:val="24"/>
          <w:szCs w:val="24"/>
        </w:rPr>
        <w:t> </w:t>
      </w:r>
      <w:r w:rsidRPr="00F20944">
        <w:rPr>
          <w:rStyle w:val="FontStyle104"/>
          <w:color w:val="000000" w:themeColor="text1"/>
          <w:sz w:val="24"/>
          <w:szCs w:val="24"/>
        </w:rPr>
        <w:t>przypadku nie wpłacenia w wyznaczonym przez Zamawiającego terminie oszacowanych przez Zamawiającego kosztów usunięcia wad, zostaną one pokryte z Zabezpieczenia ustalonego na okres rękojmi</w:t>
      </w:r>
      <w:r w:rsidR="008655C4" w:rsidRPr="00F20944">
        <w:rPr>
          <w:rStyle w:val="FontStyle104"/>
          <w:color w:val="000000" w:themeColor="text1"/>
          <w:sz w:val="24"/>
          <w:szCs w:val="24"/>
        </w:rPr>
        <w:t xml:space="preserve"> za wady i gwarancji</w:t>
      </w:r>
      <w:r w:rsidRPr="00F20944">
        <w:rPr>
          <w:rStyle w:val="FontStyle104"/>
          <w:color w:val="000000" w:themeColor="text1"/>
          <w:sz w:val="24"/>
          <w:szCs w:val="24"/>
        </w:rPr>
        <w:t>. Jeżeli koszt usunięcia wad</w:t>
      </w:r>
      <w:r w:rsidR="00A32595" w:rsidRPr="00F20944">
        <w:rPr>
          <w:rStyle w:val="FontStyle104"/>
          <w:color w:val="000000" w:themeColor="text1"/>
          <w:sz w:val="24"/>
          <w:szCs w:val="24"/>
        </w:rPr>
        <w:t> </w:t>
      </w:r>
      <w:r w:rsidRPr="00F20944">
        <w:rPr>
          <w:rStyle w:val="FontStyle104"/>
          <w:color w:val="000000" w:themeColor="text1"/>
          <w:sz w:val="24"/>
          <w:szCs w:val="24"/>
        </w:rPr>
        <w:t>przekroczy kwotę Zabezpieczenia to zapłaty pozostałych poniesionych kosztów Zamawiający będzie dochodził od</w:t>
      </w:r>
      <w:r w:rsidR="00AB1A21" w:rsidRPr="00F20944">
        <w:rPr>
          <w:rStyle w:val="FontStyle104"/>
          <w:color w:val="000000" w:themeColor="text1"/>
          <w:sz w:val="24"/>
          <w:szCs w:val="24"/>
        </w:rPr>
        <w:t> </w:t>
      </w:r>
      <w:r w:rsidRPr="00F20944">
        <w:rPr>
          <w:rStyle w:val="FontStyle104"/>
          <w:color w:val="000000" w:themeColor="text1"/>
          <w:sz w:val="24"/>
          <w:szCs w:val="24"/>
        </w:rPr>
        <w:t>Wykonawcy na zasadach ogólnych, to jest w myśl przepisów</w:t>
      </w:r>
      <w:r w:rsidR="00722F96" w:rsidRPr="00F20944">
        <w:rPr>
          <w:rStyle w:val="FontStyle104"/>
          <w:color w:val="000000" w:themeColor="text1"/>
          <w:sz w:val="24"/>
          <w:szCs w:val="24"/>
        </w:rPr>
        <w:t xml:space="preserve"> KC.</w:t>
      </w:r>
    </w:p>
    <w:p w14:paraId="0837EDB1" w14:textId="77777777" w:rsidR="00A76F22" w:rsidRPr="00F20944" w:rsidRDefault="00A76F22" w:rsidP="00F20944">
      <w:pPr>
        <w:numPr>
          <w:ilvl w:val="0"/>
          <w:numId w:val="8"/>
        </w:numPr>
        <w:tabs>
          <w:tab w:val="clear" w:pos="768"/>
          <w:tab w:val="num" w:pos="426"/>
        </w:tabs>
        <w:overflowPunct/>
        <w:autoSpaceDE/>
        <w:autoSpaceDN/>
        <w:adjustRightInd/>
        <w:spacing w:line="276" w:lineRule="auto"/>
        <w:ind w:left="426" w:hanging="426"/>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Zamawiający może dochodzić roszczeń z tytułu rękojmi </w:t>
      </w:r>
      <w:r w:rsidR="00062A41" w:rsidRPr="00F20944">
        <w:rPr>
          <w:rFonts w:ascii="Times New Roman" w:hAnsi="Times New Roman"/>
          <w:color w:val="000000" w:themeColor="text1"/>
          <w:kern w:val="2"/>
          <w:sz w:val="24"/>
          <w:szCs w:val="24"/>
        </w:rPr>
        <w:t xml:space="preserve">i gwarancji </w:t>
      </w:r>
      <w:r w:rsidRPr="00F20944">
        <w:rPr>
          <w:rFonts w:ascii="Times New Roman" w:hAnsi="Times New Roman"/>
          <w:color w:val="000000" w:themeColor="text1"/>
          <w:kern w:val="2"/>
          <w:sz w:val="24"/>
          <w:szCs w:val="24"/>
        </w:rPr>
        <w:t>także po terminie określonym w ust. 1, jeżeli zgłosił wadę przed upływem tego okresu.</w:t>
      </w:r>
    </w:p>
    <w:p w14:paraId="64A659F8" w14:textId="77777777" w:rsidR="0012555B" w:rsidRPr="000854B2" w:rsidRDefault="00DE0DF8" w:rsidP="00F20944">
      <w:pPr>
        <w:numPr>
          <w:ilvl w:val="0"/>
          <w:numId w:val="8"/>
        </w:numPr>
        <w:tabs>
          <w:tab w:val="clear" w:pos="768"/>
          <w:tab w:val="num" w:pos="426"/>
        </w:tabs>
        <w:overflowPunct/>
        <w:autoSpaceDE/>
        <w:autoSpaceDN/>
        <w:adjustRightInd/>
        <w:spacing w:line="276" w:lineRule="auto"/>
        <w:ind w:left="426" w:hanging="426"/>
        <w:textAlignment w:val="auto"/>
        <w:rPr>
          <w:rFonts w:ascii="Times New Roman" w:hAnsi="Times New Roman"/>
          <w:color w:val="000000" w:themeColor="text1"/>
          <w:kern w:val="2"/>
          <w:sz w:val="24"/>
          <w:szCs w:val="24"/>
        </w:rPr>
      </w:pPr>
      <w:r w:rsidRPr="000854B2">
        <w:rPr>
          <w:rFonts w:ascii="Times New Roman" w:hAnsi="Times New Roman"/>
          <w:color w:val="000000" w:themeColor="text1"/>
          <w:kern w:val="2"/>
          <w:sz w:val="24"/>
          <w:szCs w:val="24"/>
        </w:rPr>
        <w:lastRenderedPageBreak/>
        <w:t>Zgłaszanie awarii:</w:t>
      </w:r>
    </w:p>
    <w:p w14:paraId="5CD6618C" w14:textId="77777777" w:rsidR="00E534CE" w:rsidRPr="000854B2" w:rsidRDefault="00E534CE" w:rsidP="00F20944">
      <w:pPr>
        <w:numPr>
          <w:ilvl w:val="1"/>
          <w:numId w:val="55"/>
        </w:numPr>
        <w:tabs>
          <w:tab w:val="clear" w:pos="397"/>
        </w:tabs>
        <w:suppressAutoHyphens/>
        <w:overflowPunct/>
        <w:autoSpaceDE/>
        <w:autoSpaceDN/>
        <w:adjustRightInd/>
        <w:spacing w:line="276" w:lineRule="auto"/>
        <w:ind w:left="426" w:hanging="426"/>
        <w:textAlignment w:val="auto"/>
        <w:rPr>
          <w:rFonts w:ascii="Times New Roman" w:hAnsi="Times New Roman"/>
          <w:color w:val="000000" w:themeColor="text1"/>
          <w:sz w:val="24"/>
          <w:szCs w:val="24"/>
        </w:rPr>
      </w:pPr>
      <w:r w:rsidRPr="000854B2">
        <w:rPr>
          <w:rFonts w:ascii="Times New Roman" w:hAnsi="Times New Roman"/>
          <w:color w:val="000000" w:themeColor="text1"/>
          <w:sz w:val="24"/>
          <w:szCs w:val="24"/>
        </w:rPr>
        <w:t xml:space="preserve">Wykonawca zapewni możliwość zgłaszania drogą mailową lub telefoniczną awarii wbudowanych urządzeń w okresie gwarancji i rękojmi. Zgłoszenia awarii będą wysyłane na </w:t>
      </w:r>
      <w:r w:rsidRPr="000854B2">
        <w:rPr>
          <w:rFonts w:ascii="Times New Roman" w:hAnsi="Times New Roman"/>
          <w:b/>
          <w:color w:val="000000" w:themeColor="text1"/>
          <w:sz w:val="24"/>
          <w:szCs w:val="24"/>
        </w:rPr>
        <w:t>adres poczty elektronicznej ……………………………….. lub zgłaszane telefonicznie pod nr telefonu…………….</w:t>
      </w:r>
      <w:r w:rsidR="00DE0DF8" w:rsidRPr="000854B2">
        <w:rPr>
          <w:rFonts w:ascii="Times New Roman" w:hAnsi="Times New Roman"/>
          <w:b/>
          <w:color w:val="000000" w:themeColor="text1"/>
          <w:sz w:val="24"/>
          <w:szCs w:val="24"/>
        </w:rPr>
        <w:t>;</w:t>
      </w:r>
    </w:p>
    <w:p w14:paraId="27692BA0" w14:textId="77777777" w:rsidR="00E534CE" w:rsidRPr="00F20944" w:rsidRDefault="00E534CE" w:rsidP="00F20944">
      <w:pPr>
        <w:numPr>
          <w:ilvl w:val="1"/>
          <w:numId w:val="55"/>
        </w:numPr>
        <w:tabs>
          <w:tab w:val="clear" w:pos="397"/>
        </w:tabs>
        <w:suppressAutoHyphens/>
        <w:overflowPunct/>
        <w:autoSpaceDE/>
        <w:autoSpaceDN/>
        <w:adjustRightInd/>
        <w:spacing w:line="276" w:lineRule="auto"/>
        <w:ind w:left="426" w:hanging="426"/>
        <w:textAlignment w:val="auto"/>
        <w:rPr>
          <w:rFonts w:ascii="Times New Roman" w:hAnsi="Times New Roman"/>
          <w:sz w:val="24"/>
          <w:szCs w:val="24"/>
        </w:rPr>
      </w:pPr>
      <w:r w:rsidRPr="00F20944">
        <w:rPr>
          <w:rFonts w:ascii="Times New Roman" w:hAnsi="Times New Roman"/>
          <w:sz w:val="24"/>
          <w:szCs w:val="24"/>
        </w:rPr>
        <w:t>Wykonawca potwierdzi przyjęcie zgłoszenia wady i/lub awarii na adres poczty elektronicznej, z któr</w:t>
      </w:r>
      <w:r w:rsidR="00DE0DF8" w:rsidRPr="00F20944">
        <w:rPr>
          <w:rFonts w:ascii="Times New Roman" w:hAnsi="Times New Roman"/>
          <w:sz w:val="24"/>
          <w:szCs w:val="24"/>
        </w:rPr>
        <w:t>ego zostało wysłane zgłoszenie;</w:t>
      </w:r>
    </w:p>
    <w:p w14:paraId="08BB64F5" w14:textId="77777777" w:rsidR="00E534CE" w:rsidRPr="00F20944" w:rsidRDefault="00E534CE" w:rsidP="00F20944">
      <w:pPr>
        <w:numPr>
          <w:ilvl w:val="1"/>
          <w:numId w:val="55"/>
        </w:numPr>
        <w:tabs>
          <w:tab w:val="clear" w:pos="397"/>
        </w:tabs>
        <w:suppressAutoHyphens/>
        <w:overflowPunct/>
        <w:autoSpaceDE/>
        <w:autoSpaceDN/>
        <w:adjustRightInd/>
        <w:spacing w:line="276" w:lineRule="auto"/>
        <w:ind w:left="426" w:hanging="426"/>
        <w:textAlignment w:val="auto"/>
        <w:rPr>
          <w:rFonts w:ascii="Times New Roman" w:hAnsi="Times New Roman"/>
          <w:sz w:val="24"/>
          <w:szCs w:val="24"/>
        </w:rPr>
      </w:pPr>
      <w:r w:rsidRPr="00F20944">
        <w:rPr>
          <w:rFonts w:ascii="Times New Roman" w:hAnsi="Times New Roman"/>
          <w:sz w:val="24"/>
          <w:szCs w:val="24"/>
        </w:rPr>
        <w:t>Wykonawca zobowiązuje się do podjęcia czynności serwisowych w czasie nieprzekraczającym 48 godzin od momentu zgłoszenia, o którym mowa w ust. 1, niezależnie od faktu potwierdzenia bądź też niepotwierdzenia przez Wykonawcę otrzymania zgłoszenia zgodnie z ust. 2. W przypadku konieczności wymiany podzespołów (części zamiennych) czas usunięcia zgłoszonej usterki nie może przekroczyć 7 d</w:t>
      </w:r>
      <w:r w:rsidR="00DE0DF8" w:rsidRPr="00F20944">
        <w:rPr>
          <w:rFonts w:ascii="Times New Roman" w:hAnsi="Times New Roman"/>
          <w:sz w:val="24"/>
          <w:szCs w:val="24"/>
        </w:rPr>
        <w:t>ni roboczych od dnia zgłoszenia;</w:t>
      </w:r>
    </w:p>
    <w:p w14:paraId="181CB797" w14:textId="77777777" w:rsidR="00E534CE" w:rsidRPr="00F20944" w:rsidRDefault="00E534CE" w:rsidP="00F20944">
      <w:pPr>
        <w:numPr>
          <w:ilvl w:val="1"/>
          <w:numId w:val="55"/>
        </w:numPr>
        <w:tabs>
          <w:tab w:val="clear" w:pos="397"/>
        </w:tabs>
        <w:suppressAutoHyphens/>
        <w:overflowPunct/>
        <w:autoSpaceDE/>
        <w:autoSpaceDN/>
        <w:adjustRightInd/>
        <w:spacing w:line="276" w:lineRule="auto"/>
        <w:ind w:left="426" w:hanging="426"/>
        <w:textAlignment w:val="auto"/>
        <w:rPr>
          <w:rFonts w:ascii="Times New Roman" w:hAnsi="Times New Roman"/>
          <w:sz w:val="24"/>
          <w:szCs w:val="24"/>
        </w:rPr>
      </w:pPr>
      <w:r w:rsidRPr="00F20944">
        <w:rPr>
          <w:rFonts w:ascii="Times New Roman" w:hAnsi="Times New Roman"/>
          <w:sz w:val="24"/>
          <w:szCs w:val="24"/>
        </w:rPr>
        <w:t>W przypadku stwierdzenia wady ukrytej urządzenia Wykonawca zobowiązany jest do jego wymiany na nowe w ciągu 14 dni robocz</w:t>
      </w:r>
      <w:r w:rsidR="00DE0DF8" w:rsidRPr="00F20944">
        <w:rPr>
          <w:rFonts w:ascii="Times New Roman" w:hAnsi="Times New Roman"/>
          <w:sz w:val="24"/>
          <w:szCs w:val="24"/>
        </w:rPr>
        <w:t>ych od daty zgłoszenia tej wady;</w:t>
      </w:r>
    </w:p>
    <w:p w14:paraId="20BBD241" w14:textId="77777777" w:rsidR="00E534CE" w:rsidRPr="00F20944" w:rsidRDefault="00E534CE" w:rsidP="00F20944">
      <w:pPr>
        <w:numPr>
          <w:ilvl w:val="1"/>
          <w:numId w:val="55"/>
        </w:numPr>
        <w:tabs>
          <w:tab w:val="clear" w:pos="397"/>
        </w:tabs>
        <w:suppressAutoHyphens/>
        <w:overflowPunct/>
        <w:autoSpaceDE/>
        <w:autoSpaceDN/>
        <w:adjustRightInd/>
        <w:spacing w:line="276" w:lineRule="auto"/>
        <w:ind w:left="426" w:hanging="426"/>
        <w:textAlignment w:val="auto"/>
        <w:rPr>
          <w:rFonts w:ascii="Times New Roman" w:hAnsi="Times New Roman"/>
          <w:sz w:val="24"/>
          <w:szCs w:val="24"/>
        </w:rPr>
      </w:pPr>
      <w:r w:rsidRPr="00F20944">
        <w:rPr>
          <w:rFonts w:ascii="Times New Roman" w:hAnsi="Times New Roman"/>
          <w:sz w:val="24"/>
          <w:szCs w:val="24"/>
        </w:rPr>
        <w:t>Serwis gwarancyjny świadczo</w:t>
      </w:r>
      <w:r w:rsidR="00DE0DF8" w:rsidRPr="00F20944">
        <w:rPr>
          <w:rFonts w:ascii="Times New Roman" w:hAnsi="Times New Roman"/>
          <w:sz w:val="24"/>
          <w:szCs w:val="24"/>
        </w:rPr>
        <w:t>ny będzie w miejscu użytkowania;</w:t>
      </w:r>
    </w:p>
    <w:p w14:paraId="607DDC81" w14:textId="77777777" w:rsidR="00DE0DF8" w:rsidRPr="000854B2" w:rsidRDefault="00E534CE" w:rsidP="00F20944">
      <w:pPr>
        <w:numPr>
          <w:ilvl w:val="1"/>
          <w:numId w:val="55"/>
        </w:numPr>
        <w:tabs>
          <w:tab w:val="clear" w:pos="397"/>
        </w:tabs>
        <w:suppressAutoHyphens/>
        <w:overflowPunct/>
        <w:autoSpaceDE/>
        <w:autoSpaceDN/>
        <w:adjustRightInd/>
        <w:spacing w:line="276" w:lineRule="auto"/>
        <w:ind w:left="426" w:hanging="426"/>
        <w:textAlignment w:val="auto"/>
        <w:rPr>
          <w:rFonts w:ascii="Times New Roman" w:hAnsi="Times New Roman"/>
          <w:sz w:val="24"/>
          <w:szCs w:val="24"/>
        </w:rPr>
      </w:pPr>
      <w:r w:rsidRPr="00F20944">
        <w:rPr>
          <w:rFonts w:ascii="Times New Roman" w:hAnsi="Times New Roman"/>
          <w:color w:val="000000"/>
          <w:sz w:val="24"/>
          <w:szCs w:val="24"/>
        </w:rPr>
        <w:t>W przypadku awarii urządzeń, która nie została usunięta w terminie 60 dni od dnia zgłoszenia, o którym mowa w ust. 1, lub wystąpienia konieczności dokonania trzech napraw gwarancyjnych polegających na wymianie tych samych elementów, Wykonawca zobowiązuje się do bezzwłocznej ich wymiany na fabrycznie nowe urządzenia o parametrach nie gorszych aniżeli wynikające z niniejszej umowy oraz oferty Wykonawcy.</w:t>
      </w:r>
    </w:p>
    <w:p w14:paraId="57813959" w14:textId="77777777" w:rsidR="00DE0DF8" w:rsidRPr="00F20944" w:rsidRDefault="00DE0DF8" w:rsidP="00F20944">
      <w:pPr>
        <w:pStyle w:val="Akapitzlist"/>
        <w:suppressAutoHyphens/>
        <w:overflowPunct/>
        <w:autoSpaceDE/>
        <w:autoSpaceDN/>
        <w:adjustRightInd/>
        <w:spacing w:line="276" w:lineRule="auto"/>
        <w:ind w:left="0"/>
        <w:textAlignment w:val="auto"/>
        <w:rPr>
          <w:rFonts w:ascii="Times New Roman" w:hAnsi="Times New Roman"/>
          <w:color w:val="000000"/>
          <w:sz w:val="24"/>
          <w:szCs w:val="24"/>
        </w:rPr>
      </w:pPr>
      <w:r w:rsidRPr="00F20944">
        <w:rPr>
          <w:rFonts w:ascii="Times New Roman" w:hAnsi="Times New Roman"/>
          <w:color w:val="000000"/>
          <w:sz w:val="24"/>
          <w:szCs w:val="24"/>
        </w:rPr>
        <w:t xml:space="preserve">8. </w:t>
      </w:r>
      <w:r w:rsidR="00E534CE" w:rsidRPr="00F20944">
        <w:rPr>
          <w:rFonts w:ascii="Times New Roman" w:hAnsi="Times New Roman"/>
          <w:color w:val="000000"/>
          <w:sz w:val="24"/>
          <w:szCs w:val="24"/>
        </w:rPr>
        <w:t xml:space="preserve">Strony postanawiają, że w terminie 14 dni od upływu okresu gwarancji na </w:t>
      </w:r>
      <w:r w:rsidR="00E534CE" w:rsidRPr="00F20944">
        <w:rPr>
          <w:rFonts w:ascii="Times New Roman" w:hAnsi="Times New Roman"/>
          <w:iCs/>
          <w:color w:val="000000"/>
          <w:sz w:val="24"/>
          <w:szCs w:val="24"/>
        </w:rPr>
        <w:t>wykonane roboty i zamontowane urządzenia,</w:t>
      </w:r>
      <w:r w:rsidR="001D5B19" w:rsidRPr="00F20944">
        <w:rPr>
          <w:rFonts w:ascii="Times New Roman" w:hAnsi="Times New Roman"/>
          <w:iCs/>
          <w:color w:val="000000"/>
          <w:sz w:val="24"/>
          <w:szCs w:val="24"/>
        </w:rPr>
        <w:t xml:space="preserve"> </w:t>
      </w:r>
      <w:r w:rsidR="00E534CE" w:rsidRPr="00F20944">
        <w:rPr>
          <w:rFonts w:ascii="Times New Roman" w:hAnsi="Times New Roman"/>
          <w:color w:val="000000"/>
          <w:sz w:val="24"/>
          <w:szCs w:val="24"/>
        </w:rPr>
        <w:t>przeprowadzony zostanie przegląd gwarancyjny wykonanych robót</w:t>
      </w:r>
      <w:r w:rsidR="001D5B19" w:rsidRPr="00F20944">
        <w:rPr>
          <w:rFonts w:ascii="Times New Roman" w:hAnsi="Times New Roman"/>
          <w:color w:val="000000"/>
          <w:sz w:val="24"/>
          <w:szCs w:val="24"/>
        </w:rPr>
        <w:t xml:space="preserve"> </w:t>
      </w:r>
      <w:r w:rsidR="00E534CE" w:rsidRPr="00F20944">
        <w:rPr>
          <w:rFonts w:ascii="Times New Roman" w:hAnsi="Times New Roman"/>
          <w:color w:val="000000"/>
          <w:sz w:val="24"/>
          <w:szCs w:val="24"/>
        </w:rPr>
        <w:t>stanowiących przedmiot zamówienia, dokonany przez przedstawicieli Wykonawcy i Zamawiającego, z którego zostanie sporządzony stosowny protokół.</w:t>
      </w:r>
    </w:p>
    <w:p w14:paraId="1381E82C" w14:textId="77777777" w:rsidR="00DE0DF8" w:rsidRPr="00F20944" w:rsidRDefault="00DE0DF8" w:rsidP="00F20944">
      <w:pPr>
        <w:pStyle w:val="Akapitzlist"/>
        <w:suppressAutoHyphens/>
        <w:overflowPunct/>
        <w:autoSpaceDE/>
        <w:autoSpaceDN/>
        <w:adjustRightInd/>
        <w:spacing w:line="276" w:lineRule="auto"/>
        <w:ind w:left="0"/>
        <w:textAlignment w:val="auto"/>
        <w:rPr>
          <w:rFonts w:ascii="Times New Roman" w:hAnsi="Times New Roman"/>
          <w:sz w:val="24"/>
          <w:szCs w:val="24"/>
        </w:rPr>
      </w:pPr>
      <w:r w:rsidRPr="00F20944">
        <w:rPr>
          <w:rFonts w:ascii="Times New Roman" w:hAnsi="Times New Roman"/>
          <w:color w:val="000000"/>
          <w:sz w:val="24"/>
          <w:szCs w:val="24"/>
        </w:rPr>
        <w:t xml:space="preserve">9. </w:t>
      </w:r>
      <w:r w:rsidR="00E534CE" w:rsidRPr="00F20944">
        <w:rPr>
          <w:rFonts w:ascii="Times New Roman" w:hAnsi="Times New Roman"/>
          <w:sz w:val="24"/>
          <w:szCs w:val="24"/>
        </w:rPr>
        <w:t>Wady i usterki ujawnione w trakcie p</w:t>
      </w:r>
      <w:r w:rsidRPr="00F20944">
        <w:rPr>
          <w:rFonts w:ascii="Times New Roman" w:hAnsi="Times New Roman"/>
          <w:sz w:val="24"/>
          <w:szCs w:val="24"/>
        </w:rPr>
        <w:t>rzeglądu, o którym mowa w ust. 8</w:t>
      </w:r>
      <w:r w:rsidR="00E534CE" w:rsidRPr="00F20944">
        <w:rPr>
          <w:rFonts w:ascii="Times New Roman" w:hAnsi="Times New Roman"/>
          <w:sz w:val="24"/>
          <w:szCs w:val="24"/>
        </w:rPr>
        <w:t>, zostaną nieodpłatnie usunięte przez Wykonawcę w terminie 60 dni od</w:t>
      </w:r>
      <w:r w:rsidRPr="00F20944">
        <w:rPr>
          <w:rFonts w:ascii="Times New Roman" w:hAnsi="Times New Roman"/>
          <w:sz w:val="24"/>
          <w:szCs w:val="24"/>
        </w:rPr>
        <w:t xml:space="preserve"> daty przeprowadzenia przeglądu.</w:t>
      </w:r>
    </w:p>
    <w:p w14:paraId="79B4957B" w14:textId="77777777" w:rsidR="00DE0DF8" w:rsidRPr="00F20944" w:rsidRDefault="00DE0DF8" w:rsidP="00F20944">
      <w:pPr>
        <w:pStyle w:val="Akapitzlist"/>
        <w:suppressAutoHyphens/>
        <w:overflowPunct/>
        <w:autoSpaceDE/>
        <w:autoSpaceDN/>
        <w:adjustRightInd/>
        <w:spacing w:line="276" w:lineRule="auto"/>
        <w:ind w:left="0"/>
        <w:textAlignment w:val="auto"/>
        <w:rPr>
          <w:rFonts w:ascii="Times New Roman" w:hAnsi="Times New Roman"/>
          <w:color w:val="000000"/>
          <w:sz w:val="24"/>
          <w:szCs w:val="24"/>
        </w:rPr>
      </w:pPr>
      <w:r w:rsidRPr="00F20944">
        <w:rPr>
          <w:rFonts w:ascii="Times New Roman" w:hAnsi="Times New Roman"/>
          <w:sz w:val="24"/>
          <w:szCs w:val="24"/>
        </w:rPr>
        <w:t xml:space="preserve">10. </w:t>
      </w:r>
      <w:r w:rsidR="00E534CE" w:rsidRPr="00F20944">
        <w:rPr>
          <w:rFonts w:ascii="Times New Roman" w:hAnsi="Times New Roman"/>
          <w:color w:val="000000"/>
          <w:sz w:val="24"/>
          <w:szCs w:val="24"/>
        </w:rPr>
        <w:t>Naruszenie terminu na usunięcie wa</w:t>
      </w:r>
      <w:r w:rsidRPr="00F20944">
        <w:rPr>
          <w:rFonts w:ascii="Times New Roman" w:hAnsi="Times New Roman"/>
          <w:color w:val="000000"/>
          <w:sz w:val="24"/>
          <w:szCs w:val="24"/>
        </w:rPr>
        <w:t>d i usterek określonego w ust. 9</w:t>
      </w:r>
      <w:r w:rsidR="00E534CE" w:rsidRPr="00F20944">
        <w:rPr>
          <w:rFonts w:ascii="Times New Roman" w:hAnsi="Times New Roman"/>
          <w:color w:val="000000"/>
          <w:sz w:val="24"/>
          <w:szCs w:val="24"/>
        </w:rPr>
        <w:t xml:space="preserve"> spowoduje naliczenie Wykonawcy przez Zamawiającego kary umownej w wysokości 5.000,00 zł, przy czym zastrzeżenie kary umownej nie pozbawia Zamawiającego prawa do dochodzenia odszkodowania przewyższającego wartość naliczonej kary umownej</w:t>
      </w:r>
      <w:r w:rsidRPr="00F20944">
        <w:rPr>
          <w:rFonts w:ascii="Times New Roman" w:hAnsi="Times New Roman"/>
          <w:color w:val="000000"/>
          <w:sz w:val="24"/>
          <w:szCs w:val="24"/>
        </w:rPr>
        <w:t>.</w:t>
      </w:r>
    </w:p>
    <w:p w14:paraId="1FD7840D" w14:textId="77777777" w:rsidR="00E534CE" w:rsidRPr="00F20944" w:rsidRDefault="00DE0DF8" w:rsidP="00F20944">
      <w:pPr>
        <w:pStyle w:val="Akapitzlist"/>
        <w:suppressAutoHyphens/>
        <w:overflowPunct/>
        <w:autoSpaceDE/>
        <w:autoSpaceDN/>
        <w:adjustRightInd/>
        <w:spacing w:line="276" w:lineRule="auto"/>
        <w:ind w:left="0"/>
        <w:textAlignment w:val="auto"/>
        <w:rPr>
          <w:rFonts w:ascii="Times New Roman" w:hAnsi="Times New Roman"/>
          <w:sz w:val="24"/>
          <w:szCs w:val="24"/>
        </w:rPr>
      </w:pPr>
      <w:r w:rsidRPr="00F20944">
        <w:rPr>
          <w:rFonts w:ascii="Times New Roman" w:hAnsi="Times New Roman"/>
          <w:color w:val="000000"/>
          <w:sz w:val="24"/>
          <w:szCs w:val="24"/>
        </w:rPr>
        <w:t xml:space="preserve">11. </w:t>
      </w:r>
      <w:r w:rsidR="00E534CE" w:rsidRPr="00F20944">
        <w:rPr>
          <w:rFonts w:ascii="Times New Roman" w:hAnsi="Times New Roman"/>
          <w:sz w:val="24"/>
          <w:szCs w:val="24"/>
        </w:rPr>
        <w:t xml:space="preserve">Po usunięciu wad i usterek określonych </w:t>
      </w:r>
      <w:r w:rsidRPr="00F20944">
        <w:rPr>
          <w:rFonts w:ascii="Times New Roman" w:hAnsi="Times New Roman"/>
          <w:sz w:val="24"/>
          <w:szCs w:val="24"/>
        </w:rPr>
        <w:t>w ust. 9</w:t>
      </w:r>
      <w:r w:rsidR="00E534CE" w:rsidRPr="00F20944">
        <w:rPr>
          <w:rFonts w:ascii="Times New Roman" w:hAnsi="Times New Roman"/>
          <w:sz w:val="24"/>
          <w:szCs w:val="24"/>
        </w:rPr>
        <w:t>, Wykonawca otrzyma od Zamawiającego dokument poświadczający odbiór ostateczny wolnego od usterek i wad przedmiotu zamówienia</w:t>
      </w:r>
      <w:r w:rsidR="004A337D">
        <w:rPr>
          <w:rFonts w:ascii="Times New Roman" w:hAnsi="Times New Roman"/>
          <w:sz w:val="24"/>
          <w:szCs w:val="24"/>
        </w:rPr>
        <w:t xml:space="preserve">. </w:t>
      </w:r>
    </w:p>
    <w:p w14:paraId="29F19DA6" w14:textId="77777777" w:rsidR="007A72C7" w:rsidRDefault="007A72C7" w:rsidP="00F20944">
      <w:pPr>
        <w:spacing w:line="276" w:lineRule="auto"/>
        <w:jc w:val="center"/>
        <w:rPr>
          <w:rFonts w:ascii="Times New Roman" w:hAnsi="Times New Roman"/>
          <w:b/>
          <w:bCs/>
          <w:color w:val="000000" w:themeColor="text1"/>
          <w:kern w:val="2"/>
          <w:sz w:val="24"/>
          <w:szCs w:val="24"/>
        </w:rPr>
      </w:pPr>
    </w:p>
    <w:p w14:paraId="3539A240" w14:textId="77777777" w:rsidR="000854B2" w:rsidRDefault="000854B2" w:rsidP="00F20944">
      <w:pPr>
        <w:spacing w:line="276" w:lineRule="auto"/>
        <w:jc w:val="center"/>
        <w:rPr>
          <w:rFonts w:ascii="Times New Roman" w:hAnsi="Times New Roman"/>
          <w:b/>
          <w:bCs/>
          <w:color w:val="000000" w:themeColor="text1"/>
          <w:kern w:val="2"/>
          <w:sz w:val="24"/>
          <w:szCs w:val="24"/>
        </w:rPr>
      </w:pPr>
    </w:p>
    <w:p w14:paraId="7F124CE2" w14:textId="77777777" w:rsidR="000854B2" w:rsidRDefault="000854B2" w:rsidP="00F20944">
      <w:pPr>
        <w:spacing w:line="276" w:lineRule="auto"/>
        <w:jc w:val="center"/>
        <w:rPr>
          <w:rFonts w:ascii="Times New Roman" w:hAnsi="Times New Roman"/>
          <w:b/>
          <w:bCs/>
          <w:color w:val="000000" w:themeColor="text1"/>
          <w:kern w:val="2"/>
          <w:sz w:val="24"/>
          <w:szCs w:val="24"/>
        </w:rPr>
      </w:pPr>
    </w:p>
    <w:p w14:paraId="7C1C7FEC" w14:textId="77777777" w:rsidR="000854B2" w:rsidRPr="00F20944" w:rsidRDefault="000854B2" w:rsidP="00F20944">
      <w:pPr>
        <w:spacing w:line="276" w:lineRule="auto"/>
        <w:jc w:val="center"/>
        <w:rPr>
          <w:rFonts w:ascii="Times New Roman" w:hAnsi="Times New Roman"/>
          <w:b/>
          <w:bCs/>
          <w:color w:val="000000" w:themeColor="text1"/>
          <w:kern w:val="2"/>
          <w:sz w:val="24"/>
          <w:szCs w:val="24"/>
        </w:rPr>
      </w:pPr>
    </w:p>
    <w:p w14:paraId="6C646A75" w14:textId="77777777" w:rsidR="00982A79" w:rsidRPr="00F20944" w:rsidRDefault="00865CCF" w:rsidP="00F20944">
      <w:pPr>
        <w:spacing w:line="276" w:lineRule="auto"/>
        <w:jc w:val="center"/>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 </w:t>
      </w:r>
      <w:r w:rsidR="00882952" w:rsidRPr="00F20944">
        <w:rPr>
          <w:rFonts w:ascii="Times New Roman" w:hAnsi="Times New Roman"/>
          <w:b/>
          <w:bCs/>
          <w:color w:val="000000" w:themeColor="text1"/>
          <w:kern w:val="2"/>
          <w:sz w:val="24"/>
          <w:szCs w:val="24"/>
        </w:rPr>
        <w:t>1</w:t>
      </w:r>
      <w:r w:rsidR="00A04027" w:rsidRPr="00F20944">
        <w:rPr>
          <w:rFonts w:ascii="Times New Roman" w:hAnsi="Times New Roman"/>
          <w:b/>
          <w:bCs/>
          <w:color w:val="000000" w:themeColor="text1"/>
          <w:kern w:val="2"/>
          <w:sz w:val="24"/>
          <w:szCs w:val="24"/>
        </w:rPr>
        <w:t>4</w:t>
      </w:r>
    </w:p>
    <w:p w14:paraId="6354EFBB" w14:textId="5637B623" w:rsidR="00660DC0" w:rsidRPr="00F20944" w:rsidRDefault="00AB1A21" w:rsidP="00F20944">
      <w:pPr>
        <w:spacing w:line="276" w:lineRule="auto"/>
        <w:jc w:val="center"/>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KADRA WYKONAWCY</w:t>
      </w:r>
      <w:r w:rsidR="004D3A72">
        <w:rPr>
          <w:rFonts w:ascii="Times New Roman" w:hAnsi="Times New Roman"/>
          <w:b/>
          <w:bCs/>
          <w:color w:val="000000" w:themeColor="text1"/>
          <w:kern w:val="2"/>
          <w:sz w:val="24"/>
          <w:szCs w:val="24"/>
        </w:rPr>
        <w:t>, OSOBY DO KONTAKTU</w:t>
      </w:r>
    </w:p>
    <w:p w14:paraId="4C7DC20F" w14:textId="13D604AA" w:rsidR="00982A79" w:rsidRDefault="00A5747B" w:rsidP="00F20944">
      <w:pPr>
        <w:overflowPunct/>
        <w:spacing w:line="276" w:lineRule="auto"/>
        <w:ind w:left="426" w:hanging="426"/>
        <w:textAlignment w:val="auto"/>
        <w:rPr>
          <w:rFonts w:ascii="Times New Roman" w:hAnsi="Times New Roman"/>
          <w:sz w:val="24"/>
          <w:szCs w:val="24"/>
        </w:rPr>
      </w:pPr>
      <w:r w:rsidRPr="00F20944">
        <w:rPr>
          <w:rFonts w:ascii="Times New Roman" w:hAnsi="Times New Roman"/>
          <w:sz w:val="24"/>
          <w:szCs w:val="24"/>
        </w:rPr>
        <w:t>1.</w:t>
      </w:r>
      <w:r w:rsidR="00EA3190">
        <w:rPr>
          <w:rFonts w:ascii="Times New Roman" w:hAnsi="Times New Roman"/>
          <w:sz w:val="24"/>
          <w:szCs w:val="24"/>
        </w:rPr>
        <w:t xml:space="preserve"> </w:t>
      </w:r>
      <w:r w:rsidR="00982A79" w:rsidRPr="00F20944">
        <w:rPr>
          <w:rFonts w:ascii="Times New Roman" w:hAnsi="Times New Roman"/>
          <w:sz w:val="24"/>
          <w:szCs w:val="24"/>
        </w:rPr>
        <w:t>Wykonawca zobowi</w:t>
      </w:r>
      <w:r w:rsidR="00982A79" w:rsidRPr="00F20944">
        <w:rPr>
          <w:rFonts w:ascii="Times New Roman" w:eastAsia="TimesNewRoman" w:hAnsi="Times New Roman"/>
          <w:sz w:val="24"/>
          <w:szCs w:val="24"/>
        </w:rPr>
        <w:t>ą</w:t>
      </w:r>
      <w:r w:rsidR="00982A79" w:rsidRPr="00F20944">
        <w:rPr>
          <w:rFonts w:ascii="Times New Roman" w:hAnsi="Times New Roman"/>
          <w:sz w:val="24"/>
          <w:szCs w:val="24"/>
        </w:rPr>
        <w:t>zany jest zapewni</w:t>
      </w:r>
      <w:r w:rsidR="00982A79" w:rsidRPr="00F20944">
        <w:rPr>
          <w:rFonts w:ascii="Times New Roman" w:eastAsia="TimesNewRoman" w:hAnsi="Times New Roman"/>
          <w:sz w:val="24"/>
          <w:szCs w:val="24"/>
        </w:rPr>
        <w:t xml:space="preserve">ć </w:t>
      </w:r>
      <w:r w:rsidR="00EC2168" w:rsidRPr="00F20944">
        <w:rPr>
          <w:rFonts w:ascii="Times New Roman" w:eastAsia="TimesNewRoman" w:hAnsi="Times New Roman"/>
          <w:sz w:val="24"/>
          <w:szCs w:val="24"/>
        </w:rPr>
        <w:t xml:space="preserve">wykonanie dokumentacji projektowej oraz </w:t>
      </w:r>
      <w:r w:rsidR="00982A79" w:rsidRPr="00F20944">
        <w:rPr>
          <w:rFonts w:ascii="Times New Roman" w:hAnsi="Times New Roman"/>
          <w:sz w:val="24"/>
          <w:szCs w:val="24"/>
        </w:rPr>
        <w:t>wykonanie i</w:t>
      </w:r>
      <w:r w:rsidR="00EC2168" w:rsidRPr="00F20944">
        <w:rPr>
          <w:rFonts w:ascii="Times New Roman" w:hAnsi="Times New Roman"/>
          <w:sz w:val="24"/>
          <w:szCs w:val="24"/>
        </w:rPr>
        <w:t> </w:t>
      </w:r>
      <w:r w:rsidR="00982A79" w:rsidRPr="00F20944">
        <w:rPr>
          <w:rFonts w:ascii="Times New Roman" w:hAnsi="Times New Roman"/>
          <w:sz w:val="24"/>
          <w:szCs w:val="24"/>
        </w:rPr>
        <w:t>kierowanie robotami specjalistycznymi obj</w:t>
      </w:r>
      <w:r w:rsidR="00982A79" w:rsidRPr="00F20944">
        <w:rPr>
          <w:rFonts w:ascii="Times New Roman" w:eastAsia="TimesNewRoman" w:hAnsi="Times New Roman"/>
          <w:sz w:val="24"/>
          <w:szCs w:val="24"/>
        </w:rPr>
        <w:t>ę</w:t>
      </w:r>
      <w:r w:rsidR="00982A79" w:rsidRPr="00F20944">
        <w:rPr>
          <w:rFonts w:ascii="Times New Roman" w:hAnsi="Times New Roman"/>
          <w:sz w:val="24"/>
          <w:szCs w:val="24"/>
        </w:rPr>
        <w:t>tymi umow</w:t>
      </w:r>
      <w:r w:rsidR="00982A79" w:rsidRPr="00F20944">
        <w:rPr>
          <w:rFonts w:ascii="Times New Roman" w:eastAsia="TimesNewRoman" w:hAnsi="Times New Roman"/>
          <w:sz w:val="24"/>
          <w:szCs w:val="24"/>
        </w:rPr>
        <w:t xml:space="preserve">ą </w:t>
      </w:r>
      <w:r w:rsidR="00982A79" w:rsidRPr="00F20944">
        <w:rPr>
          <w:rFonts w:ascii="Times New Roman" w:hAnsi="Times New Roman"/>
          <w:sz w:val="24"/>
          <w:szCs w:val="24"/>
        </w:rPr>
        <w:t>przez osoby posiadaj</w:t>
      </w:r>
      <w:r w:rsidR="00982A79" w:rsidRPr="00F20944">
        <w:rPr>
          <w:rFonts w:ascii="Times New Roman" w:eastAsia="TimesNewRoman" w:hAnsi="Times New Roman"/>
          <w:sz w:val="24"/>
          <w:szCs w:val="24"/>
        </w:rPr>
        <w:t>ą</w:t>
      </w:r>
      <w:r w:rsidR="00982A79" w:rsidRPr="00F20944">
        <w:rPr>
          <w:rFonts w:ascii="Times New Roman" w:hAnsi="Times New Roman"/>
          <w:sz w:val="24"/>
          <w:szCs w:val="24"/>
        </w:rPr>
        <w:t>ce stosowne kwalifikacje zawodowe i uprawnienia budowlane.</w:t>
      </w:r>
    </w:p>
    <w:p w14:paraId="22E6E171" w14:textId="418346B2" w:rsidR="004D3A72" w:rsidRPr="004D3A72" w:rsidRDefault="004D3A72" w:rsidP="004D3A72">
      <w:pPr>
        <w:overflowPunct/>
        <w:spacing w:line="276" w:lineRule="auto"/>
        <w:ind w:left="426" w:hanging="426"/>
        <w:textAlignment w:val="auto"/>
        <w:rPr>
          <w:rFonts w:ascii="Times New Roman" w:hAnsi="Times New Roman"/>
          <w:sz w:val="24"/>
          <w:szCs w:val="24"/>
        </w:rPr>
      </w:pPr>
      <w:r>
        <w:rPr>
          <w:rFonts w:ascii="Times New Roman" w:hAnsi="Times New Roman"/>
          <w:sz w:val="24"/>
          <w:szCs w:val="24"/>
        </w:rPr>
        <w:lastRenderedPageBreak/>
        <w:t xml:space="preserve">2. </w:t>
      </w:r>
      <w:r w:rsidRPr="004D3A72">
        <w:rPr>
          <w:rFonts w:ascii="Times New Roman" w:hAnsi="Times New Roman"/>
          <w:sz w:val="24"/>
          <w:szCs w:val="24"/>
        </w:rPr>
        <w:t>Osob</w:t>
      </w:r>
      <w:r w:rsidR="00EF4877">
        <w:rPr>
          <w:rFonts w:ascii="Times New Roman" w:hAnsi="Times New Roman"/>
          <w:sz w:val="24"/>
          <w:szCs w:val="24"/>
        </w:rPr>
        <w:t>ą</w:t>
      </w:r>
      <w:r w:rsidRPr="004D3A72">
        <w:rPr>
          <w:rFonts w:ascii="Times New Roman" w:hAnsi="Times New Roman"/>
          <w:sz w:val="24"/>
          <w:szCs w:val="24"/>
        </w:rPr>
        <w:t xml:space="preserve">  do kontaktu ze strony Wykonawcy w ramach realizacji niniejszej umowy będzie:</w:t>
      </w:r>
    </w:p>
    <w:p w14:paraId="525F4098" w14:textId="4A6D14D8" w:rsidR="004D3A72" w:rsidRDefault="004D3A72" w:rsidP="00F1179A">
      <w:pPr>
        <w:overflowPunct/>
        <w:spacing w:line="276" w:lineRule="auto"/>
        <w:ind w:left="426" w:hanging="426"/>
        <w:textAlignment w:val="auto"/>
        <w:rPr>
          <w:rFonts w:ascii="Times New Roman" w:hAnsi="Times New Roman"/>
          <w:sz w:val="24"/>
          <w:szCs w:val="24"/>
        </w:rPr>
      </w:pPr>
      <w:r w:rsidRPr="004D3A72">
        <w:rPr>
          <w:rFonts w:ascii="Times New Roman" w:hAnsi="Times New Roman"/>
          <w:sz w:val="24"/>
          <w:szCs w:val="24"/>
        </w:rPr>
        <w:t xml:space="preserve">- </w:t>
      </w:r>
      <w:r>
        <w:rPr>
          <w:rFonts w:ascii="Times New Roman" w:hAnsi="Times New Roman"/>
          <w:sz w:val="24"/>
          <w:szCs w:val="24"/>
        </w:rPr>
        <w:t xml:space="preserve"> ………………………, </w:t>
      </w:r>
      <w:r w:rsidRPr="004D3A72">
        <w:rPr>
          <w:rFonts w:ascii="Times New Roman" w:hAnsi="Times New Roman"/>
          <w:sz w:val="24"/>
          <w:szCs w:val="24"/>
        </w:rPr>
        <w:t xml:space="preserve"> tel. </w:t>
      </w:r>
      <w:r>
        <w:rPr>
          <w:rFonts w:ascii="Times New Roman" w:hAnsi="Times New Roman"/>
          <w:sz w:val="24"/>
          <w:szCs w:val="24"/>
        </w:rPr>
        <w:t>……………………….</w:t>
      </w:r>
      <w:r w:rsidR="00B723DF">
        <w:rPr>
          <w:rFonts w:ascii="Times New Roman" w:hAnsi="Times New Roman"/>
          <w:sz w:val="24"/>
          <w:szCs w:val="24"/>
        </w:rPr>
        <w:t>, e-mail: ……………………………. .</w:t>
      </w:r>
    </w:p>
    <w:p w14:paraId="5A04E527" w14:textId="0BD0C8A4" w:rsidR="004D3A72" w:rsidRDefault="00F1179A" w:rsidP="004D3A72">
      <w:pPr>
        <w:overflowPunct/>
        <w:spacing w:line="276" w:lineRule="auto"/>
        <w:ind w:left="426" w:hanging="426"/>
        <w:textAlignment w:val="auto"/>
        <w:rPr>
          <w:rFonts w:ascii="Times New Roman" w:hAnsi="Times New Roman"/>
          <w:sz w:val="24"/>
          <w:szCs w:val="24"/>
        </w:rPr>
      </w:pPr>
      <w:r>
        <w:rPr>
          <w:rFonts w:ascii="Times New Roman" w:hAnsi="Times New Roman"/>
          <w:sz w:val="24"/>
          <w:szCs w:val="24"/>
        </w:rPr>
        <w:t>3</w:t>
      </w:r>
      <w:r w:rsidR="004D3A72" w:rsidRPr="004D3A72">
        <w:rPr>
          <w:rFonts w:ascii="Times New Roman" w:hAnsi="Times New Roman"/>
          <w:sz w:val="24"/>
          <w:szCs w:val="24"/>
        </w:rPr>
        <w:t>. Osobami  do kontaktu ze strony Zamawiającego w ramach realizacji niniejszej umowy będą:</w:t>
      </w:r>
    </w:p>
    <w:p w14:paraId="1B712D64" w14:textId="2B9B55EA" w:rsidR="00EF4877" w:rsidRPr="00130593" w:rsidRDefault="00EF4877" w:rsidP="004D3A72">
      <w:pPr>
        <w:overflowPunct/>
        <w:spacing w:line="276" w:lineRule="auto"/>
        <w:ind w:left="426" w:hanging="426"/>
        <w:textAlignment w:val="auto"/>
        <w:rPr>
          <w:rFonts w:ascii="Times New Roman" w:hAnsi="Times New Roman"/>
          <w:sz w:val="24"/>
          <w:szCs w:val="24"/>
          <w:lang w:val="it-IT"/>
        </w:rPr>
      </w:pPr>
      <w:r>
        <w:rPr>
          <w:rFonts w:ascii="Times New Roman" w:hAnsi="Times New Roman"/>
          <w:sz w:val="24"/>
          <w:szCs w:val="24"/>
        </w:rPr>
        <w:t xml:space="preserve"> </w:t>
      </w:r>
      <w:r w:rsidRPr="00130593">
        <w:rPr>
          <w:rFonts w:ascii="Times New Roman" w:hAnsi="Times New Roman"/>
          <w:sz w:val="24"/>
          <w:szCs w:val="24"/>
          <w:lang w:val="it-IT"/>
        </w:rPr>
        <w:t xml:space="preserve">- Anna Łąpieś, tel. 24 282 17 70, e-mail: ug@bedlno.pl  , </w:t>
      </w:r>
      <w:hyperlink r:id="rId8" w:history="1">
        <w:r w:rsidR="00B723DF" w:rsidRPr="00130593">
          <w:rPr>
            <w:rStyle w:val="Hipercze"/>
            <w:rFonts w:ascii="Times New Roman" w:hAnsi="Times New Roman"/>
            <w:sz w:val="24"/>
            <w:szCs w:val="24"/>
            <w:lang w:val="it-IT"/>
          </w:rPr>
          <w:t>rolnictwo@ugbedlno.pl</w:t>
        </w:r>
      </w:hyperlink>
      <w:r w:rsidR="00B723DF" w:rsidRPr="00130593">
        <w:rPr>
          <w:rFonts w:ascii="Times New Roman" w:hAnsi="Times New Roman"/>
          <w:sz w:val="24"/>
          <w:szCs w:val="24"/>
          <w:lang w:val="it-IT"/>
        </w:rPr>
        <w:t xml:space="preserve"> </w:t>
      </w:r>
      <w:r w:rsidRPr="00130593">
        <w:rPr>
          <w:rFonts w:ascii="Times New Roman" w:hAnsi="Times New Roman"/>
          <w:sz w:val="24"/>
          <w:szCs w:val="24"/>
          <w:lang w:val="it-IT"/>
        </w:rPr>
        <w:t>,</w:t>
      </w:r>
    </w:p>
    <w:p w14:paraId="498FEC9C" w14:textId="57191B22" w:rsidR="00EF4877" w:rsidRPr="00130593" w:rsidRDefault="00EF4877" w:rsidP="004D3A72">
      <w:pPr>
        <w:overflowPunct/>
        <w:spacing w:line="276" w:lineRule="auto"/>
        <w:ind w:left="426" w:hanging="426"/>
        <w:textAlignment w:val="auto"/>
        <w:rPr>
          <w:rFonts w:ascii="Times New Roman" w:hAnsi="Times New Roman"/>
          <w:sz w:val="24"/>
          <w:szCs w:val="24"/>
          <w:lang w:val="it-IT"/>
        </w:rPr>
      </w:pPr>
      <w:r w:rsidRPr="00130593">
        <w:rPr>
          <w:rFonts w:ascii="Times New Roman" w:hAnsi="Times New Roman"/>
          <w:sz w:val="24"/>
          <w:szCs w:val="24"/>
          <w:lang w:val="it-IT"/>
        </w:rPr>
        <w:t xml:space="preserve">- Kinga Ganclerz, tel. 24 282 19 25, e-mail:  </w:t>
      </w:r>
      <w:hyperlink r:id="rId9" w:history="1">
        <w:r w:rsidRPr="00130593">
          <w:rPr>
            <w:rStyle w:val="Hipercze"/>
            <w:rFonts w:ascii="Times New Roman" w:hAnsi="Times New Roman"/>
            <w:sz w:val="24"/>
            <w:szCs w:val="24"/>
            <w:lang w:val="it-IT"/>
          </w:rPr>
          <w:t>kganclerz@ugbedlno.pl</w:t>
        </w:r>
      </w:hyperlink>
      <w:r w:rsidRPr="00130593">
        <w:rPr>
          <w:rFonts w:ascii="Times New Roman" w:hAnsi="Times New Roman"/>
          <w:sz w:val="24"/>
          <w:szCs w:val="24"/>
          <w:lang w:val="it-IT"/>
        </w:rPr>
        <w:t xml:space="preserve"> </w:t>
      </w:r>
    </w:p>
    <w:p w14:paraId="6A36F502" w14:textId="7932C41C" w:rsidR="00EF4877" w:rsidRPr="004D3A72" w:rsidRDefault="00EF4877" w:rsidP="004D3A72">
      <w:pPr>
        <w:overflowPunct/>
        <w:spacing w:line="276" w:lineRule="auto"/>
        <w:ind w:left="426" w:hanging="426"/>
        <w:textAlignment w:val="auto"/>
        <w:rPr>
          <w:rFonts w:ascii="Times New Roman" w:hAnsi="Times New Roman"/>
          <w:sz w:val="24"/>
          <w:szCs w:val="24"/>
        </w:rPr>
      </w:pPr>
      <w:r w:rsidRPr="00EF4877">
        <w:rPr>
          <w:rFonts w:ascii="Times New Roman" w:hAnsi="Times New Roman"/>
          <w:sz w:val="24"/>
          <w:szCs w:val="24"/>
        </w:rPr>
        <w:t>lub inna osoba wskazana przez Zamawiającego</w:t>
      </w:r>
      <w:r>
        <w:rPr>
          <w:rFonts w:ascii="Times New Roman" w:hAnsi="Times New Roman"/>
          <w:sz w:val="24"/>
          <w:szCs w:val="24"/>
        </w:rPr>
        <w:t>.</w:t>
      </w:r>
    </w:p>
    <w:p w14:paraId="39CC8B9F" w14:textId="77777777" w:rsidR="0003685C" w:rsidRPr="00EF4877" w:rsidRDefault="0003685C" w:rsidP="00EF4877">
      <w:pPr>
        <w:tabs>
          <w:tab w:val="left" w:pos="851"/>
        </w:tabs>
        <w:overflowPunct/>
        <w:spacing w:line="276" w:lineRule="auto"/>
        <w:textAlignment w:val="auto"/>
        <w:rPr>
          <w:rFonts w:ascii="Times New Roman" w:hAnsi="Times New Roman"/>
          <w:sz w:val="24"/>
          <w:szCs w:val="24"/>
        </w:rPr>
      </w:pPr>
    </w:p>
    <w:p w14:paraId="77152F38" w14:textId="77777777" w:rsidR="00982A79" w:rsidRPr="00F20944" w:rsidRDefault="005B1510" w:rsidP="00F20944">
      <w:pPr>
        <w:overflowPunct/>
        <w:spacing w:line="276" w:lineRule="auto"/>
        <w:jc w:val="center"/>
        <w:textAlignment w:val="auto"/>
        <w:rPr>
          <w:rFonts w:ascii="Times New Roman" w:hAnsi="Times New Roman"/>
          <w:b/>
          <w:bCs/>
          <w:color w:val="000000" w:themeColor="text1"/>
          <w:sz w:val="24"/>
          <w:szCs w:val="24"/>
        </w:rPr>
      </w:pPr>
      <w:r w:rsidRPr="00F20944">
        <w:rPr>
          <w:rFonts w:ascii="Times New Roman" w:hAnsi="Times New Roman"/>
          <w:b/>
          <w:bCs/>
          <w:color w:val="000000" w:themeColor="text1"/>
          <w:sz w:val="24"/>
          <w:szCs w:val="24"/>
        </w:rPr>
        <w:t>§ 1</w:t>
      </w:r>
      <w:r w:rsidR="00A04027" w:rsidRPr="00F20944">
        <w:rPr>
          <w:rFonts w:ascii="Times New Roman" w:hAnsi="Times New Roman"/>
          <w:b/>
          <w:bCs/>
          <w:color w:val="000000" w:themeColor="text1"/>
          <w:sz w:val="24"/>
          <w:szCs w:val="24"/>
        </w:rPr>
        <w:t>5</w:t>
      </w:r>
    </w:p>
    <w:p w14:paraId="02C17D18" w14:textId="77777777" w:rsidR="001375FF" w:rsidRPr="00F20944" w:rsidRDefault="0061257A" w:rsidP="00F20944">
      <w:pPr>
        <w:overflowPunct/>
        <w:spacing w:line="276" w:lineRule="auto"/>
        <w:jc w:val="center"/>
        <w:textAlignment w:val="auto"/>
        <w:rPr>
          <w:rFonts w:ascii="Times New Roman" w:hAnsi="Times New Roman"/>
          <w:b/>
          <w:bCs/>
          <w:color w:val="000000" w:themeColor="text1"/>
          <w:sz w:val="24"/>
          <w:szCs w:val="24"/>
        </w:rPr>
      </w:pPr>
      <w:r w:rsidRPr="00F20944">
        <w:rPr>
          <w:rFonts w:ascii="Times New Roman" w:hAnsi="Times New Roman"/>
          <w:b/>
          <w:bCs/>
          <w:color w:val="000000" w:themeColor="text1"/>
          <w:sz w:val="24"/>
          <w:szCs w:val="24"/>
        </w:rPr>
        <w:t>ZMIANY</w:t>
      </w:r>
      <w:r w:rsidR="00AB1A21" w:rsidRPr="00F20944">
        <w:rPr>
          <w:rFonts w:ascii="Times New Roman" w:hAnsi="Times New Roman"/>
          <w:b/>
          <w:bCs/>
          <w:color w:val="000000" w:themeColor="text1"/>
          <w:sz w:val="24"/>
          <w:szCs w:val="24"/>
        </w:rPr>
        <w:t xml:space="preserve"> UMOWY</w:t>
      </w:r>
    </w:p>
    <w:p w14:paraId="2DF5587A" w14:textId="5CDC90C3" w:rsidR="0036336C" w:rsidRPr="00356D82" w:rsidRDefault="004B5EDB" w:rsidP="00356D82">
      <w:pPr>
        <w:pStyle w:val="Akapitzlist"/>
        <w:widowControl w:val="0"/>
        <w:numPr>
          <w:ilvl w:val="0"/>
          <w:numId w:val="81"/>
        </w:numPr>
        <w:tabs>
          <w:tab w:val="left" w:pos="-17071"/>
          <w:tab w:val="left" w:pos="426"/>
        </w:tabs>
        <w:suppressAutoHyphens/>
        <w:overflowPunct/>
        <w:autoSpaceDE/>
        <w:autoSpaceDN/>
        <w:adjustRightInd/>
        <w:spacing w:line="276" w:lineRule="auto"/>
        <w:ind w:left="284"/>
        <w:textAlignment w:val="auto"/>
        <w:rPr>
          <w:rFonts w:ascii="Times New Roman" w:hAnsi="Times New Roman"/>
          <w:color w:val="000000"/>
          <w:sz w:val="24"/>
          <w:szCs w:val="24"/>
        </w:rPr>
      </w:pPr>
      <w:r w:rsidRPr="00356D82">
        <w:rPr>
          <w:rFonts w:ascii="Times New Roman" w:hAnsi="Times New Roman"/>
          <w:color w:val="000000"/>
          <w:sz w:val="24"/>
          <w:szCs w:val="24"/>
        </w:rPr>
        <w:t>Zmiana umowy może nastąpić w przypadk</w:t>
      </w:r>
      <w:r w:rsidR="00E20EB0" w:rsidRPr="00356D82">
        <w:rPr>
          <w:rFonts w:ascii="Times New Roman" w:hAnsi="Times New Roman"/>
          <w:color w:val="000000"/>
          <w:sz w:val="24"/>
          <w:szCs w:val="24"/>
        </w:rPr>
        <w:t>ach</w:t>
      </w:r>
      <w:r w:rsidRPr="00356D82">
        <w:rPr>
          <w:rFonts w:ascii="Times New Roman" w:hAnsi="Times New Roman"/>
          <w:color w:val="000000"/>
          <w:sz w:val="24"/>
          <w:szCs w:val="24"/>
        </w:rPr>
        <w:t>:</w:t>
      </w:r>
    </w:p>
    <w:p w14:paraId="22AFC1B8" w14:textId="5F3BF14F" w:rsidR="0036336C" w:rsidRPr="00356D82" w:rsidRDefault="00E044F7" w:rsidP="00356D82">
      <w:pPr>
        <w:pStyle w:val="Akapitzlist"/>
        <w:widowControl w:val="0"/>
        <w:numPr>
          <w:ilvl w:val="1"/>
          <w:numId w:val="81"/>
        </w:numPr>
        <w:tabs>
          <w:tab w:val="left" w:pos="-17071"/>
          <w:tab w:val="left" w:pos="426"/>
        </w:tabs>
        <w:suppressAutoHyphens/>
        <w:overflowPunct/>
        <w:autoSpaceDE/>
        <w:autoSpaceDN/>
        <w:adjustRightInd/>
        <w:spacing w:line="276" w:lineRule="auto"/>
        <w:textAlignment w:val="auto"/>
        <w:rPr>
          <w:rFonts w:ascii="Times New Roman" w:hAnsi="Times New Roman"/>
          <w:color w:val="000000"/>
          <w:sz w:val="24"/>
          <w:szCs w:val="24"/>
        </w:rPr>
      </w:pPr>
      <w:r w:rsidRPr="00356D82">
        <w:rPr>
          <w:rFonts w:ascii="Times New Roman" w:hAnsi="Times New Roman"/>
          <w:color w:val="000000"/>
          <w:sz w:val="24"/>
          <w:szCs w:val="24"/>
        </w:rPr>
        <w:t>Określonych ustawą Pzp;</w:t>
      </w:r>
    </w:p>
    <w:p w14:paraId="5DC4864E" w14:textId="5AE0A9AD" w:rsidR="0036336C" w:rsidRPr="00356D82" w:rsidRDefault="004B5EDB" w:rsidP="00356D82">
      <w:pPr>
        <w:pStyle w:val="Akapitzlist"/>
        <w:widowControl w:val="0"/>
        <w:numPr>
          <w:ilvl w:val="1"/>
          <w:numId w:val="81"/>
        </w:numPr>
        <w:tabs>
          <w:tab w:val="left" w:pos="-17071"/>
          <w:tab w:val="left" w:pos="426"/>
        </w:tabs>
        <w:suppressAutoHyphens/>
        <w:overflowPunct/>
        <w:autoSpaceDE/>
        <w:autoSpaceDN/>
        <w:adjustRightInd/>
        <w:spacing w:line="276" w:lineRule="auto"/>
        <w:textAlignment w:val="auto"/>
        <w:rPr>
          <w:rFonts w:ascii="Times New Roman" w:hAnsi="Times New Roman"/>
          <w:color w:val="000000"/>
          <w:sz w:val="24"/>
          <w:szCs w:val="24"/>
        </w:rPr>
      </w:pPr>
      <w:r w:rsidRPr="00356D82">
        <w:rPr>
          <w:rFonts w:ascii="Times New Roman" w:hAnsi="Times New Roman"/>
          <w:color w:val="000000"/>
          <w:sz w:val="24"/>
          <w:szCs w:val="24"/>
        </w:rPr>
        <w:t>Przewidzianych w niniejszej umowie.</w:t>
      </w:r>
    </w:p>
    <w:p w14:paraId="001D45CE" w14:textId="77DA314E" w:rsidR="004B5EDB" w:rsidRPr="00356D82" w:rsidRDefault="004B5EDB" w:rsidP="00356D82">
      <w:pPr>
        <w:pStyle w:val="Akapitzlist"/>
        <w:widowControl w:val="0"/>
        <w:numPr>
          <w:ilvl w:val="0"/>
          <w:numId w:val="81"/>
        </w:numPr>
        <w:tabs>
          <w:tab w:val="left" w:pos="-17071"/>
          <w:tab w:val="left" w:pos="426"/>
        </w:tabs>
        <w:suppressAutoHyphens/>
        <w:overflowPunct/>
        <w:autoSpaceDE/>
        <w:autoSpaceDN/>
        <w:adjustRightInd/>
        <w:spacing w:line="276" w:lineRule="auto"/>
        <w:ind w:left="284"/>
        <w:textAlignment w:val="auto"/>
        <w:rPr>
          <w:rFonts w:ascii="Times New Roman" w:hAnsi="Times New Roman"/>
          <w:sz w:val="24"/>
          <w:szCs w:val="24"/>
        </w:rPr>
      </w:pPr>
      <w:r w:rsidRPr="00356D82">
        <w:rPr>
          <w:rFonts w:ascii="Times New Roman" w:hAnsi="Times New Roman"/>
          <w:sz w:val="24"/>
          <w:szCs w:val="24"/>
        </w:rPr>
        <w:t xml:space="preserve">Zmiany mogą być inicjowane przez Zamawiającego lub Wykonawcę. </w:t>
      </w:r>
    </w:p>
    <w:p w14:paraId="61AE74BC" w14:textId="6E6B4BF3" w:rsidR="00E517C0" w:rsidRPr="00F20944" w:rsidRDefault="004B5EDB" w:rsidP="00356D82">
      <w:pPr>
        <w:pStyle w:val="Akapitzlist"/>
        <w:numPr>
          <w:ilvl w:val="0"/>
          <w:numId w:val="81"/>
        </w:numPr>
        <w:spacing w:line="276" w:lineRule="auto"/>
        <w:ind w:left="284"/>
      </w:pPr>
      <w:r w:rsidRPr="00356D82">
        <w:rPr>
          <w:rFonts w:ascii="Times New Roman" w:hAnsi="Times New Roman"/>
          <w:color w:val="000000"/>
          <w:sz w:val="24"/>
          <w:szCs w:val="24"/>
        </w:rPr>
        <w:t>Wszelkie zmiany i uzupełnienia treści niniejszej umowy wymagają aneksu sporządzonego z zachowaniem formy pisemnej pod rygorem nieważności.</w:t>
      </w:r>
    </w:p>
    <w:p w14:paraId="1E7F7182" w14:textId="254D9121" w:rsidR="0012555B" w:rsidRPr="00356D82" w:rsidRDefault="0012555B" w:rsidP="00356D82">
      <w:pPr>
        <w:pStyle w:val="Akapitzlist"/>
        <w:widowControl w:val="0"/>
        <w:numPr>
          <w:ilvl w:val="0"/>
          <w:numId w:val="81"/>
        </w:numPr>
        <w:tabs>
          <w:tab w:val="left" w:pos="-17071"/>
          <w:tab w:val="left" w:pos="284"/>
        </w:tabs>
        <w:suppressAutoHyphens/>
        <w:overflowPunct/>
        <w:autoSpaceDE/>
        <w:autoSpaceDN/>
        <w:adjustRightInd/>
        <w:spacing w:line="276" w:lineRule="auto"/>
        <w:ind w:left="426" w:hanging="426"/>
        <w:textAlignment w:val="auto"/>
        <w:rPr>
          <w:rFonts w:ascii="Times New Roman" w:hAnsi="Times New Roman"/>
          <w:color w:val="000000"/>
          <w:sz w:val="24"/>
          <w:szCs w:val="24"/>
        </w:rPr>
      </w:pPr>
      <w:r w:rsidRPr="00356D82">
        <w:rPr>
          <w:rFonts w:ascii="Times New Roman" w:hAnsi="Times New Roman"/>
          <w:color w:val="000000"/>
          <w:sz w:val="24"/>
          <w:szCs w:val="24"/>
        </w:rPr>
        <w:t>Dopuszczalne są następujące zmiany umowy:</w:t>
      </w:r>
    </w:p>
    <w:p w14:paraId="1A32411A" w14:textId="77777777" w:rsidR="0012555B" w:rsidRPr="00F20944" w:rsidRDefault="00E044F7" w:rsidP="00F20944">
      <w:pPr>
        <w:pStyle w:val="Akapitzlist"/>
        <w:numPr>
          <w:ilvl w:val="1"/>
          <w:numId w:val="56"/>
        </w:numPr>
        <w:tabs>
          <w:tab w:val="num" w:pos="1440"/>
        </w:tabs>
        <w:overflowPunct/>
        <w:autoSpaceDE/>
        <w:autoSpaceDN/>
        <w:adjustRightInd/>
        <w:spacing w:line="276" w:lineRule="auto"/>
        <w:ind w:left="567" w:right="-2"/>
        <w:textAlignment w:val="auto"/>
        <w:rPr>
          <w:rFonts w:ascii="Times New Roman" w:hAnsi="Times New Roman"/>
          <w:color w:val="000000"/>
          <w:sz w:val="24"/>
          <w:szCs w:val="24"/>
        </w:rPr>
      </w:pPr>
      <w:r>
        <w:rPr>
          <w:rFonts w:ascii="Times New Roman" w:hAnsi="Times New Roman"/>
          <w:color w:val="000000"/>
          <w:sz w:val="24"/>
          <w:szCs w:val="24"/>
        </w:rPr>
        <w:t xml:space="preserve"> </w:t>
      </w:r>
      <w:r w:rsidR="0012555B" w:rsidRPr="00F20944">
        <w:rPr>
          <w:rFonts w:ascii="Times New Roman" w:hAnsi="Times New Roman"/>
          <w:color w:val="000000"/>
          <w:sz w:val="24"/>
          <w:szCs w:val="24"/>
        </w:rPr>
        <w:t>w przypadku wprowadzenia robót zamiennych w następujących okolicznościach:</w:t>
      </w:r>
    </w:p>
    <w:p w14:paraId="14F830C1" w14:textId="65335E99" w:rsidR="0012555B" w:rsidRPr="00E20EB0" w:rsidRDefault="0012555B" w:rsidP="00E20EB0">
      <w:pPr>
        <w:numPr>
          <w:ilvl w:val="0"/>
          <w:numId w:val="61"/>
        </w:numPr>
        <w:suppressAutoHyphens/>
        <w:overflowPunct/>
        <w:autoSpaceDE/>
        <w:autoSpaceDN/>
        <w:adjustRightInd/>
        <w:spacing w:line="276" w:lineRule="auto"/>
        <w:ind w:hanging="294"/>
        <w:textAlignment w:val="auto"/>
        <w:rPr>
          <w:rFonts w:ascii="Times New Roman" w:hAnsi="Times New Roman"/>
          <w:color w:val="000000"/>
          <w:sz w:val="24"/>
          <w:szCs w:val="24"/>
        </w:rPr>
      </w:pPr>
      <w:r w:rsidRPr="00F20944">
        <w:rPr>
          <w:rFonts w:ascii="Times New Roman" w:hAnsi="Times New Roman"/>
          <w:color w:val="000000"/>
          <w:sz w:val="24"/>
          <w:szCs w:val="24"/>
        </w:rPr>
        <w:t xml:space="preserve">na wniosek Wykonawcy, za zgodą Zamawiającego, w trakcie prowadzenia robót, mogą być dokonywane zmiany technologii wykonania elementów robót. </w:t>
      </w:r>
      <w:r w:rsidRPr="00E20EB0">
        <w:rPr>
          <w:rFonts w:ascii="Times New Roman" w:hAnsi="Times New Roman"/>
          <w:color w:val="000000"/>
          <w:sz w:val="24"/>
          <w:szCs w:val="24"/>
        </w:rPr>
        <w:t>Dopuszcza</w:t>
      </w:r>
      <w:r w:rsidR="00E20EB0" w:rsidRPr="00E20EB0">
        <w:rPr>
          <w:rFonts w:ascii="Times New Roman" w:hAnsi="Times New Roman"/>
          <w:color w:val="000000"/>
          <w:sz w:val="24"/>
          <w:szCs w:val="24"/>
        </w:rPr>
        <w:t xml:space="preserve"> </w:t>
      </w:r>
      <w:r w:rsidRPr="00E20EB0">
        <w:rPr>
          <w:rFonts w:ascii="Times New Roman" w:hAnsi="Times New Roman"/>
          <w:color w:val="000000"/>
          <w:sz w:val="24"/>
          <w:szCs w:val="24"/>
        </w:rPr>
        <w:t>się je tylko</w:t>
      </w:r>
      <w:r w:rsidR="00E20EB0">
        <w:rPr>
          <w:rFonts w:ascii="Times New Roman" w:hAnsi="Times New Roman"/>
          <w:color w:val="000000"/>
          <w:sz w:val="24"/>
          <w:szCs w:val="24"/>
        </w:rPr>
        <w:t xml:space="preserve"> </w:t>
      </w:r>
      <w:r w:rsidRPr="00E20EB0">
        <w:rPr>
          <w:rFonts w:ascii="Times New Roman" w:hAnsi="Times New Roman"/>
          <w:color w:val="000000"/>
          <w:sz w:val="24"/>
          <w:szCs w:val="24"/>
        </w:rPr>
        <w:t>w przypadku, gdy proponowane przez Wykonawcę rozwiązanie jest równorzędne lub</w:t>
      </w:r>
      <w:r w:rsidR="00E20EB0" w:rsidRPr="00E20EB0">
        <w:rPr>
          <w:rFonts w:ascii="Times New Roman" w:hAnsi="Times New Roman"/>
          <w:color w:val="000000"/>
          <w:sz w:val="24"/>
          <w:szCs w:val="24"/>
        </w:rPr>
        <w:t xml:space="preserve"> </w:t>
      </w:r>
      <w:r w:rsidRPr="00E20EB0">
        <w:rPr>
          <w:rFonts w:ascii="Times New Roman" w:hAnsi="Times New Roman"/>
          <w:color w:val="000000"/>
          <w:sz w:val="24"/>
          <w:szCs w:val="24"/>
        </w:rPr>
        <w:t>lepsze funkcjonalnie od tego, jaki przewiduje opis przedmiotu zamówienia. W tym przypadku Wykonawca przedstawia projekt zamienny uzgodniony z Zamawiającym. Projekt wymaga akceptacji i zatwierdzenia do realizacji przez Zamawiającego który korzysta z opinii inspektora na</w:t>
      </w:r>
      <w:r w:rsidR="00C16570" w:rsidRPr="00E20EB0">
        <w:rPr>
          <w:rFonts w:ascii="Times New Roman" w:hAnsi="Times New Roman"/>
          <w:color w:val="000000"/>
          <w:sz w:val="24"/>
          <w:szCs w:val="24"/>
        </w:rPr>
        <w:t>dzoru;</w:t>
      </w:r>
    </w:p>
    <w:p w14:paraId="10731955" w14:textId="77777777" w:rsidR="0012555B" w:rsidRPr="00F20944" w:rsidRDefault="0012555B" w:rsidP="00F20944">
      <w:pPr>
        <w:numPr>
          <w:ilvl w:val="0"/>
          <w:numId w:val="61"/>
        </w:numPr>
        <w:suppressAutoHyphens/>
        <w:overflowPunct/>
        <w:autoSpaceDE/>
        <w:autoSpaceDN/>
        <w:adjustRightInd/>
        <w:spacing w:line="276" w:lineRule="auto"/>
        <w:ind w:hanging="294"/>
        <w:textAlignment w:val="auto"/>
        <w:rPr>
          <w:rFonts w:ascii="Times New Roman" w:hAnsi="Times New Roman"/>
          <w:color w:val="000000"/>
          <w:sz w:val="24"/>
          <w:szCs w:val="24"/>
        </w:rPr>
      </w:pPr>
      <w:r w:rsidRPr="00F20944">
        <w:rPr>
          <w:rFonts w:ascii="Times New Roman" w:hAnsi="Times New Roman"/>
          <w:color w:val="000000"/>
          <w:sz w:val="24"/>
          <w:szCs w:val="24"/>
        </w:rPr>
        <w:t>w przypadku gdy z punktu widzenia Zamawiającego zachodzi potrzeba zmiany rozwiązań technicznych wynikających z umowy, przy czym wówczas Zamawiający sporządza protokół robót zamiennych, a następnie dosta</w:t>
      </w:r>
      <w:r w:rsidR="00C16570" w:rsidRPr="00F20944">
        <w:rPr>
          <w:rFonts w:ascii="Times New Roman" w:hAnsi="Times New Roman"/>
          <w:color w:val="000000"/>
          <w:sz w:val="24"/>
          <w:szCs w:val="24"/>
        </w:rPr>
        <w:t>rcza dokumentacje na te roboty;</w:t>
      </w:r>
    </w:p>
    <w:p w14:paraId="2A9F94B7" w14:textId="77777777" w:rsidR="0012555B" w:rsidRPr="00F20944" w:rsidRDefault="0012555B" w:rsidP="00F20944">
      <w:pPr>
        <w:numPr>
          <w:ilvl w:val="0"/>
          <w:numId w:val="61"/>
        </w:numPr>
        <w:suppressAutoHyphens/>
        <w:overflowPunct/>
        <w:autoSpaceDE/>
        <w:autoSpaceDN/>
        <w:adjustRightInd/>
        <w:spacing w:line="276" w:lineRule="auto"/>
        <w:ind w:hanging="294"/>
        <w:textAlignment w:val="auto"/>
        <w:rPr>
          <w:rFonts w:ascii="Times New Roman" w:hAnsi="Times New Roman"/>
          <w:color w:val="000000"/>
          <w:sz w:val="24"/>
          <w:szCs w:val="24"/>
        </w:rPr>
      </w:pPr>
      <w:r w:rsidRPr="00F20944">
        <w:rPr>
          <w:rFonts w:ascii="Times New Roman" w:hAnsi="Times New Roman"/>
          <w:color w:val="000000"/>
          <w:sz w:val="24"/>
          <w:szCs w:val="24"/>
        </w:rPr>
        <w:t>konieczności wykonania robót zamiennych w stosunku do przewidzianych w dokumentacji w sytuacji gdy wykonanie tych robót będzie niezbędne do prawidłowego i zgodnego z zasadami wiedzy technicznej i obowiązującymi przepi</w:t>
      </w:r>
      <w:r w:rsidR="00C16570" w:rsidRPr="00F20944">
        <w:rPr>
          <w:rFonts w:ascii="Times New Roman" w:hAnsi="Times New Roman"/>
          <w:color w:val="000000"/>
          <w:sz w:val="24"/>
          <w:szCs w:val="24"/>
        </w:rPr>
        <w:t>sami wykonania przedmiotu umowy;</w:t>
      </w:r>
    </w:p>
    <w:p w14:paraId="47190B38" w14:textId="77777777" w:rsidR="0012555B" w:rsidRPr="00F20944" w:rsidRDefault="0012555B" w:rsidP="00F20944">
      <w:pPr>
        <w:numPr>
          <w:ilvl w:val="0"/>
          <w:numId w:val="61"/>
        </w:numPr>
        <w:suppressAutoHyphens/>
        <w:overflowPunct/>
        <w:autoSpaceDE/>
        <w:autoSpaceDN/>
        <w:adjustRightInd/>
        <w:spacing w:line="276" w:lineRule="auto"/>
        <w:ind w:hanging="294"/>
        <w:textAlignment w:val="auto"/>
        <w:rPr>
          <w:rFonts w:ascii="Times New Roman" w:hAnsi="Times New Roman"/>
          <w:color w:val="000000"/>
          <w:sz w:val="24"/>
          <w:szCs w:val="24"/>
        </w:rPr>
      </w:pPr>
      <w:r w:rsidRPr="00F20944">
        <w:rPr>
          <w:rFonts w:ascii="Times New Roman" w:hAnsi="Times New Roman"/>
          <w:color w:val="000000"/>
          <w:sz w:val="24"/>
          <w:szCs w:val="24"/>
        </w:rPr>
        <w:t xml:space="preserve">konieczności zrealizowania przedmiotu zamówienia przy zastosowaniu innych rozwiązań technicznych lub materiałowych ze względu na zmiany obowiązującego prawa, </w:t>
      </w:r>
      <w:r w:rsidR="007A7BF0" w:rsidRPr="00F20944">
        <w:rPr>
          <w:rFonts w:ascii="Times New Roman" w:hAnsi="Times New Roman"/>
          <w:color w:val="000000"/>
          <w:sz w:val="24"/>
          <w:szCs w:val="24"/>
        </w:rPr>
        <w:t>uniemożliwiające</w:t>
      </w:r>
      <w:r w:rsidRPr="00F20944">
        <w:rPr>
          <w:rFonts w:ascii="Times New Roman" w:hAnsi="Times New Roman"/>
          <w:color w:val="000000"/>
          <w:sz w:val="24"/>
          <w:szCs w:val="24"/>
        </w:rPr>
        <w:t xml:space="preserve"> prz</w:t>
      </w:r>
      <w:r w:rsidR="00C16570" w:rsidRPr="00F20944">
        <w:rPr>
          <w:rFonts w:ascii="Times New Roman" w:hAnsi="Times New Roman"/>
          <w:color w:val="000000"/>
          <w:sz w:val="24"/>
          <w:szCs w:val="24"/>
        </w:rPr>
        <w:t>ekazanie obiektu do użytkowania;</w:t>
      </w:r>
    </w:p>
    <w:p w14:paraId="26D03BE9" w14:textId="77777777" w:rsidR="0012555B" w:rsidRPr="00F20944" w:rsidRDefault="0012555B" w:rsidP="00F20944">
      <w:pPr>
        <w:numPr>
          <w:ilvl w:val="0"/>
          <w:numId w:val="61"/>
        </w:numPr>
        <w:suppressAutoHyphens/>
        <w:overflowPunct/>
        <w:autoSpaceDE/>
        <w:autoSpaceDN/>
        <w:adjustRightInd/>
        <w:spacing w:line="276" w:lineRule="auto"/>
        <w:ind w:hanging="294"/>
        <w:textAlignment w:val="auto"/>
        <w:rPr>
          <w:rFonts w:ascii="Times New Roman" w:hAnsi="Times New Roman"/>
          <w:color w:val="000000"/>
          <w:sz w:val="24"/>
          <w:szCs w:val="24"/>
        </w:rPr>
      </w:pPr>
      <w:r w:rsidRPr="00F20944">
        <w:rPr>
          <w:rFonts w:ascii="Times New Roman" w:hAnsi="Times New Roman"/>
          <w:color w:val="000000"/>
          <w:sz w:val="24"/>
          <w:szCs w:val="24"/>
        </w:rPr>
        <w:t xml:space="preserve">konieczności wprowadzenia zmian spowodowanych kolizją z planowanymi lub równolegle prowadzonymi przez inne podmioty inwestycjami. W takim przypadku zmiany w umowie zostaną ograniczone do zmian koniecznych powodujących uniknięcie kolizji, </w:t>
      </w:r>
    </w:p>
    <w:p w14:paraId="1D9727F2" w14:textId="77777777" w:rsidR="0012555B" w:rsidRPr="00F20944" w:rsidRDefault="0012555B" w:rsidP="00F20944">
      <w:pPr>
        <w:numPr>
          <w:ilvl w:val="0"/>
          <w:numId w:val="64"/>
        </w:numPr>
        <w:suppressAutoHyphens/>
        <w:overflowPunct/>
        <w:autoSpaceDE/>
        <w:autoSpaceDN/>
        <w:adjustRightInd/>
        <w:spacing w:line="276" w:lineRule="auto"/>
        <w:ind w:left="709"/>
        <w:textAlignment w:val="auto"/>
        <w:rPr>
          <w:rFonts w:ascii="Times New Roman" w:hAnsi="Times New Roman"/>
          <w:color w:val="000000"/>
          <w:sz w:val="24"/>
          <w:szCs w:val="24"/>
        </w:rPr>
      </w:pPr>
      <w:r w:rsidRPr="00F20944">
        <w:rPr>
          <w:rFonts w:ascii="Times New Roman" w:hAnsi="Times New Roman"/>
          <w:color w:val="000000"/>
          <w:sz w:val="24"/>
          <w:szCs w:val="24"/>
        </w:rPr>
        <w:t>przy czym, rozliczenie robót zamiennych o których mowa w pkt 1) - 5)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sekocenbud dla woj.</w:t>
      </w:r>
      <w:r w:rsidR="004B5EDB" w:rsidRPr="00F20944">
        <w:rPr>
          <w:rFonts w:ascii="Times New Roman" w:hAnsi="Times New Roman"/>
          <w:color w:val="000000"/>
          <w:sz w:val="24"/>
          <w:szCs w:val="24"/>
        </w:rPr>
        <w:t xml:space="preserve"> ł</w:t>
      </w:r>
      <w:r w:rsidRPr="00F20944">
        <w:rPr>
          <w:rFonts w:ascii="Times New Roman" w:hAnsi="Times New Roman"/>
          <w:color w:val="000000"/>
          <w:sz w:val="24"/>
          <w:szCs w:val="24"/>
        </w:rPr>
        <w:t xml:space="preserve">ódzkiego realizacji </w:t>
      </w:r>
      <w:r w:rsidRPr="00F20944">
        <w:rPr>
          <w:rFonts w:ascii="Times New Roman" w:hAnsi="Times New Roman"/>
          <w:color w:val="000000"/>
          <w:sz w:val="24"/>
          <w:szCs w:val="24"/>
        </w:rPr>
        <w:lastRenderedPageBreak/>
        <w:t>przedmiotu zamówienia lub udokumentowaną najniższą cenę z trzech porównywalnych cen z hurtowni z tymi materiałami.</w:t>
      </w:r>
    </w:p>
    <w:p w14:paraId="4AE441A2" w14:textId="77777777" w:rsidR="0012555B" w:rsidRPr="00F20944" w:rsidRDefault="0012555B" w:rsidP="00F20944">
      <w:pPr>
        <w:pStyle w:val="Akapitzlist"/>
        <w:numPr>
          <w:ilvl w:val="1"/>
          <w:numId w:val="56"/>
        </w:numPr>
        <w:overflowPunct/>
        <w:autoSpaceDE/>
        <w:autoSpaceDN/>
        <w:adjustRightInd/>
        <w:spacing w:line="276" w:lineRule="auto"/>
        <w:ind w:right="-2"/>
        <w:textAlignment w:val="auto"/>
        <w:rPr>
          <w:rFonts w:ascii="Times New Roman" w:hAnsi="Times New Roman"/>
          <w:color w:val="000000"/>
          <w:sz w:val="24"/>
          <w:szCs w:val="24"/>
        </w:rPr>
      </w:pPr>
      <w:r w:rsidRPr="00F20944">
        <w:rPr>
          <w:rFonts w:ascii="Times New Roman" w:hAnsi="Times New Roman"/>
          <w:color w:val="000000"/>
          <w:sz w:val="24"/>
          <w:szCs w:val="24"/>
        </w:rPr>
        <w:t>zmiany wynagrodzenia wskazanego w umowie w przypadku zlecenia robót dodatkowych lub wystąpienia okoliczności skutkujących zmianą wynagrodzenia na warunkach określony</w:t>
      </w:r>
      <w:r w:rsidR="00C16570" w:rsidRPr="00F20944">
        <w:rPr>
          <w:rFonts w:ascii="Times New Roman" w:hAnsi="Times New Roman"/>
          <w:color w:val="000000"/>
          <w:sz w:val="24"/>
          <w:szCs w:val="24"/>
        </w:rPr>
        <w:t>ch w art. 455 ust. 2 ustawy Pzp;</w:t>
      </w:r>
    </w:p>
    <w:p w14:paraId="31B6D213" w14:textId="77777777" w:rsidR="0012555B" w:rsidRPr="00F20944" w:rsidRDefault="0012555B" w:rsidP="00F20944">
      <w:pPr>
        <w:numPr>
          <w:ilvl w:val="1"/>
          <w:numId w:val="56"/>
        </w:numPr>
        <w:suppressAutoHyphens/>
        <w:overflowPunct/>
        <w:autoSpaceDE/>
        <w:autoSpaceDN/>
        <w:adjustRightInd/>
        <w:spacing w:line="276" w:lineRule="auto"/>
        <w:ind w:right="-2"/>
        <w:textAlignment w:val="auto"/>
        <w:rPr>
          <w:rFonts w:ascii="Times New Roman" w:hAnsi="Times New Roman"/>
          <w:color w:val="000000"/>
          <w:sz w:val="24"/>
          <w:szCs w:val="24"/>
        </w:rPr>
      </w:pPr>
      <w:r w:rsidRPr="00F20944">
        <w:rPr>
          <w:rFonts w:ascii="Times New Roman" w:hAnsi="Times New Roman"/>
          <w:color w:val="000000"/>
          <w:sz w:val="24"/>
          <w:szCs w:val="24"/>
        </w:rPr>
        <w:t>poprzez zmniejszenie wynagrodzenia Wykonawcy, w przypadkach:</w:t>
      </w:r>
    </w:p>
    <w:p w14:paraId="4DA5DDCC" w14:textId="77777777" w:rsidR="0012555B" w:rsidRPr="00F20944" w:rsidRDefault="0012555B" w:rsidP="00F20944">
      <w:pPr>
        <w:numPr>
          <w:ilvl w:val="0"/>
          <w:numId w:val="59"/>
        </w:numPr>
        <w:suppressAutoHyphens/>
        <w:overflowPunct/>
        <w:autoSpaceDE/>
        <w:autoSpaceDN/>
        <w:adjustRightInd/>
        <w:spacing w:line="276" w:lineRule="auto"/>
        <w:ind w:left="709" w:right="-2" w:hanging="283"/>
        <w:textAlignment w:val="auto"/>
        <w:rPr>
          <w:rFonts w:ascii="Times New Roman" w:hAnsi="Times New Roman"/>
          <w:color w:val="000000"/>
          <w:sz w:val="24"/>
          <w:szCs w:val="24"/>
        </w:rPr>
      </w:pPr>
      <w:r w:rsidRPr="00F20944">
        <w:rPr>
          <w:rFonts w:ascii="Times New Roman" w:hAnsi="Times New Roman"/>
          <w:color w:val="000000"/>
          <w:sz w:val="24"/>
          <w:szCs w:val="24"/>
        </w:rPr>
        <w:t>Braku konieczności wykonania robót wynikłych z błędów stwierdzonych w opisie przedmiotu zamówienia, pod warunkiem, że ograniczenie zakresu robót nie będzie istotne i znaczne w rozumieniu art. 454 ust. 2 ustawy PZP, przy czym dopuszczalne zmniejszenie wynagrodzenia obejmuje równowartość 20% wynagrodzenia określonego w § 5 ust. 1 umowy.</w:t>
      </w:r>
    </w:p>
    <w:p w14:paraId="6F3AAC1B" w14:textId="39B1815A" w:rsidR="0012555B" w:rsidRPr="00F20944" w:rsidRDefault="0012555B" w:rsidP="00F20944">
      <w:pPr>
        <w:numPr>
          <w:ilvl w:val="0"/>
          <w:numId w:val="59"/>
        </w:numPr>
        <w:suppressAutoHyphens/>
        <w:overflowPunct/>
        <w:autoSpaceDE/>
        <w:autoSpaceDN/>
        <w:adjustRightInd/>
        <w:spacing w:line="276" w:lineRule="auto"/>
        <w:ind w:left="709" w:right="-2" w:hanging="283"/>
        <w:textAlignment w:val="auto"/>
        <w:rPr>
          <w:rFonts w:ascii="Times New Roman" w:hAnsi="Times New Roman"/>
          <w:color w:val="000000"/>
          <w:sz w:val="24"/>
          <w:szCs w:val="24"/>
        </w:rPr>
      </w:pPr>
      <w:r w:rsidRPr="00F20944">
        <w:rPr>
          <w:rFonts w:ascii="Times New Roman" w:hAnsi="Times New Roman"/>
          <w:color w:val="000000"/>
          <w:sz w:val="24"/>
          <w:szCs w:val="24"/>
        </w:rPr>
        <w:t>Modyfikacji przedmiotu zamówienia w związku z wystąpieniem robót dodatkowych lub powtarzających za roboty za</w:t>
      </w:r>
      <w:r w:rsidR="00C16570" w:rsidRPr="00F20944">
        <w:rPr>
          <w:rFonts w:ascii="Times New Roman" w:hAnsi="Times New Roman"/>
          <w:color w:val="000000"/>
          <w:sz w:val="24"/>
          <w:szCs w:val="24"/>
        </w:rPr>
        <w:t>niechane – min.</w:t>
      </w:r>
      <w:r w:rsidR="006B45E6">
        <w:rPr>
          <w:rFonts w:ascii="Times New Roman" w:hAnsi="Times New Roman"/>
          <w:color w:val="000000"/>
          <w:sz w:val="24"/>
          <w:szCs w:val="24"/>
        </w:rPr>
        <w:t xml:space="preserve"> </w:t>
      </w:r>
      <w:r w:rsidR="00C16570" w:rsidRPr="00F20944">
        <w:rPr>
          <w:rFonts w:ascii="Times New Roman" w:hAnsi="Times New Roman"/>
          <w:color w:val="000000"/>
          <w:sz w:val="24"/>
          <w:szCs w:val="24"/>
        </w:rPr>
        <w:t>wartość robót 5%;</w:t>
      </w:r>
    </w:p>
    <w:p w14:paraId="38E96F36" w14:textId="77777777" w:rsidR="0012555B" w:rsidRPr="00F20944" w:rsidRDefault="0012555B" w:rsidP="00F20944">
      <w:pPr>
        <w:numPr>
          <w:ilvl w:val="0"/>
          <w:numId w:val="64"/>
        </w:numPr>
        <w:suppressAutoHyphens/>
        <w:overflowPunct/>
        <w:autoSpaceDE/>
        <w:autoSpaceDN/>
        <w:adjustRightInd/>
        <w:spacing w:line="276" w:lineRule="auto"/>
        <w:ind w:right="-2"/>
        <w:textAlignment w:val="auto"/>
        <w:rPr>
          <w:rFonts w:ascii="Times New Roman" w:hAnsi="Times New Roman"/>
          <w:color w:val="000000"/>
          <w:sz w:val="24"/>
          <w:szCs w:val="24"/>
        </w:rPr>
      </w:pPr>
      <w:r w:rsidRPr="00F20944">
        <w:rPr>
          <w:rFonts w:ascii="Times New Roman" w:hAnsi="Times New Roman"/>
          <w:color w:val="000000"/>
          <w:sz w:val="24"/>
          <w:szCs w:val="24"/>
        </w:rPr>
        <w:t>przy czym zmniejszenie wynagrodzenia w ww. przypadkach następuje w oparciu  o kosztorys ofertowy Wykonawcy.</w:t>
      </w:r>
    </w:p>
    <w:p w14:paraId="6E5C3791" w14:textId="77777777" w:rsidR="0012555B" w:rsidRPr="00F20944" w:rsidRDefault="0012555B" w:rsidP="00F20944">
      <w:pPr>
        <w:numPr>
          <w:ilvl w:val="0"/>
          <w:numId w:val="64"/>
        </w:numPr>
        <w:suppressAutoHyphens/>
        <w:overflowPunct/>
        <w:autoSpaceDE/>
        <w:autoSpaceDN/>
        <w:adjustRightInd/>
        <w:spacing w:line="276" w:lineRule="auto"/>
        <w:textAlignment w:val="auto"/>
        <w:rPr>
          <w:rFonts w:ascii="Times New Roman" w:hAnsi="Times New Roman"/>
          <w:bCs/>
          <w:color w:val="000000"/>
          <w:sz w:val="24"/>
          <w:szCs w:val="24"/>
        </w:rPr>
      </w:pPr>
      <w:r w:rsidRPr="00F20944">
        <w:rPr>
          <w:rFonts w:ascii="Times New Roman" w:hAnsi="Times New Roman"/>
          <w:bCs/>
          <w:color w:val="000000"/>
          <w:sz w:val="24"/>
          <w:szCs w:val="24"/>
        </w:rPr>
        <w:t xml:space="preserve">poprzez zmianę terminu wykonania umowy, która uprawnia do zmiany harmonogramu finansowo  rzeczowego który wymaga akceptacji Zamawiającego w następujących okolicznościach, z zastrzeżeniem, że zmiana ta nie może być istotna w rozumieniu </w:t>
      </w:r>
      <w:r w:rsidRPr="00F20944">
        <w:rPr>
          <w:rFonts w:ascii="Times New Roman" w:hAnsi="Times New Roman"/>
          <w:color w:val="000000"/>
          <w:sz w:val="24"/>
          <w:szCs w:val="24"/>
        </w:rPr>
        <w:t>art. 454 ust. 2 ustawy</w:t>
      </w:r>
      <w:r w:rsidRPr="00F20944">
        <w:rPr>
          <w:rFonts w:ascii="Times New Roman" w:hAnsi="Times New Roman"/>
          <w:bCs/>
          <w:color w:val="000000"/>
          <w:sz w:val="24"/>
          <w:szCs w:val="24"/>
        </w:rPr>
        <w:t>:</w:t>
      </w:r>
    </w:p>
    <w:p w14:paraId="62CCA46B" w14:textId="77777777" w:rsidR="0012555B" w:rsidRPr="00F20944" w:rsidRDefault="0012555B" w:rsidP="00F20944">
      <w:pPr>
        <w:numPr>
          <w:ilvl w:val="0"/>
          <w:numId w:val="62"/>
        </w:numPr>
        <w:overflowPunct/>
        <w:autoSpaceDE/>
        <w:autoSpaceDN/>
        <w:adjustRightInd/>
        <w:spacing w:line="276" w:lineRule="auto"/>
        <w:ind w:left="993" w:hanging="284"/>
        <w:textAlignment w:val="auto"/>
        <w:rPr>
          <w:rFonts w:ascii="Times New Roman" w:hAnsi="Times New Roman"/>
          <w:sz w:val="24"/>
          <w:szCs w:val="24"/>
        </w:rPr>
      </w:pPr>
      <w:r w:rsidRPr="00F20944">
        <w:rPr>
          <w:rFonts w:ascii="Times New Roman" w:hAnsi="Times New Roman"/>
          <w:sz w:val="24"/>
          <w:szCs w:val="24"/>
        </w:rPr>
        <w:t xml:space="preserve">spowodowane warunkami atmosferycznymi w szczególności warunki atmosferyczne odbiegające od typowych dla pory roku lub utrzymują się przez dłuższy okres czasu co  uniemożliwia prowadzenie robót budowlanych z uwagi na uwarunkowania techniczne </w:t>
      </w:r>
      <w:r w:rsidRPr="00F20944">
        <w:rPr>
          <w:rFonts w:ascii="Times New Roman" w:hAnsi="Times New Roman"/>
          <w:sz w:val="24"/>
          <w:szCs w:val="24"/>
        </w:rPr>
        <w:br/>
        <w:t xml:space="preserve">i technologiczne wynikające z norm, </w:t>
      </w:r>
    </w:p>
    <w:p w14:paraId="5FCC88B1" w14:textId="77777777" w:rsidR="0012555B" w:rsidRPr="00F20944" w:rsidRDefault="0012555B" w:rsidP="00F20944">
      <w:pPr>
        <w:numPr>
          <w:ilvl w:val="0"/>
          <w:numId w:val="62"/>
        </w:numPr>
        <w:overflowPunct/>
        <w:autoSpaceDE/>
        <w:autoSpaceDN/>
        <w:adjustRightInd/>
        <w:spacing w:line="276" w:lineRule="auto"/>
        <w:ind w:left="993" w:hanging="284"/>
        <w:textAlignment w:val="auto"/>
        <w:rPr>
          <w:rFonts w:ascii="Times New Roman" w:hAnsi="Times New Roman"/>
          <w:sz w:val="24"/>
          <w:szCs w:val="24"/>
        </w:rPr>
      </w:pPr>
      <w:r w:rsidRPr="00F20944">
        <w:rPr>
          <w:rFonts w:ascii="Times New Roman" w:hAnsi="Times New Roman"/>
          <w:sz w:val="24"/>
          <w:szCs w:val="24"/>
        </w:rPr>
        <w:t>działania siły wyższej (np. klęski żywiołowe, strajki generalne, lub lokalne, epidemie oraz inne uwarunkowania niezależne od producenta materiałów dostarczającego główne materiały lub sprzęt czynniki które wstrzymały produkcję), mającej bezpośredni wpływ na terminowość wykonania robót,</w:t>
      </w:r>
    </w:p>
    <w:p w14:paraId="44A4D6C0" w14:textId="77777777" w:rsidR="0012555B" w:rsidRPr="00F20944" w:rsidRDefault="0012555B" w:rsidP="00F20944">
      <w:pPr>
        <w:numPr>
          <w:ilvl w:val="0"/>
          <w:numId w:val="62"/>
        </w:numPr>
        <w:overflowPunct/>
        <w:autoSpaceDE/>
        <w:autoSpaceDN/>
        <w:adjustRightInd/>
        <w:spacing w:line="276" w:lineRule="auto"/>
        <w:ind w:left="993" w:hanging="284"/>
        <w:textAlignment w:val="auto"/>
        <w:rPr>
          <w:rFonts w:ascii="Times New Roman" w:hAnsi="Times New Roman"/>
          <w:sz w:val="24"/>
          <w:szCs w:val="24"/>
        </w:rPr>
      </w:pPr>
      <w:r w:rsidRPr="00F20944">
        <w:rPr>
          <w:rFonts w:ascii="Times New Roman" w:hAnsi="Times New Roman"/>
          <w:sz w:val="24"/>
          <w:szCs w:val="24"/>
          <w:lang w:eastAsia="en-US"/>
        </w:rPr>
        <w:t>konieczność usunięcia błędów lub wprowadzenie zmian w przedmiocie zamówienia o czas niezbędny do ich usunięcia,</w:t>
      </w:r>
    </w:p>
    <w:p w14:paraId="02CF6589" w14:textId="77777777" w:rsidR="0012555B" w:rsidRPr="00F20944" w:rsidRDefault="0012555B" w:rsidP="00F20944">
      <w:pPr>
        <w:numPr>
          <w:ilvl w:val="0"/>
          <w:numId w:val="62"/>
        </w:numPr>
        <w:overflowPunct/>
        <w:autoSpaceDE/>
        <w:autoSpaceDN/>
        <w:adjustRightInd/>
        <w:spacing w:line="276" w:lineRule="auto"/>
        <w:ind w:left="993" w:hanging="284"/>
        <w:textAlignment w:val="auto"/>
        <w:rPr>
          <w:rFonts w:ascii="Times New Roman" w:hAnsi="Times New Roman"/>
          <w:sz w:val="24"/>
          <w:szCs w:val="24"/>
        </w:rPr>
      </w:pPr>
      <w:r w:rsidRPr="00F20944">
        <w:rPr>
          <w:rFonts w:ascii="Times New Roman" w:hAnsi="Times New Roman"/>
          <w:sz w:val="24"/>
          <w:szCs w:val="24"/>
        </w:rPr>
        <w:t xml:space="preserve">wystąpienia okoliczności, których strony umowy nie były w stanie przewidzieć, pomimo  zachowania należytej staranności, </w:t>
      </w:r>
    </w:p>
    <w:p w14:paraId="6976EDD1" w14:textId="77777777" w:rsidR="0012555B" w:rsidRPr="00F20944" w:rsidRDefault="0012555B" w:rsidP="00F20944">
      <w:pPr>
        <w:numPr>
          <w:ilvl w:val="0"/>
          <w:numId w:val="62"/>
        </w:numPr>
        <w:overflowPunct/>
        <w:autoSpaceDE/>
        <w:autoSpaceDN/>
        <w:adjustRightInd/>
        <w:spacing w:line="276" w:lineRule="auto"/>
        <w:ind w:left="993" w:hanging="284"/>
        <w:textAlignment w:val="auto"/>
        <w:rPr>
          <w:rFonts w:ascii="Times New Roman" w:hAnsi="Times New Roman"/>
          <w:sz w:val="24"/>
          <w:szCs w:val="24"/>
        </w:rPr>
      </w:pPr>
      <w:r w:rsidRPr="00F20944">
        <w:rPr>
          <w:rFonts w:ascii="Times New Roman" w:hAnsi="Times New Roman"/>
          <w:color w:val="00000A"/>
          <w:sz w:val="24"/>
          <w:szCs w:val="24"/>
        </w:rPr>
        <w:t>zmiany spowodowane warunkami geologicznymi, terenowymi, archeologicznymi, wodnymi itp., w szczególności:</w:t>
      </w:r>
    </w:p>
    <w:p w14:paraId="128E5BD9" w14:textId="77777777" w:rsidR="0012555B" w:rsidRPr="00F20944" w:rsidRDefault="0012555B" w:rsidP="00F20944">
      <w:pPr>
        <w:pStyle w:val="Akapitzlist"/>
        <w:numPr>
          <w:ilvl w:val="0"/>
          <w:numId w:val="66"/>
        </w:numPr>
        <w:spacing w:line="276" w:lineRule="auto"/>
        <w:ind w:left="1560" w:hanging="479"/>
        <w:rPr>
          <w:rFonts w:ascii="Times New Roman" w:hAnsi="Times New Roman"/>
          <w:color w:val="00000A"/>
          <w:sz w:val="24"/>
          <w:szCs w:val="24"/>
        </w:rPr>
      </w:pPr>
      <w:r w:rsidRPr="00F20944">
        <w:rPr>
          <w:rFonts w:ascii="Times New Roman" w:hAnsi="Times New Roman"/>
          <w:color w:val="00000A"/>
          <w:sz w:val="24"/>
          <w:szCs w:val="24"/>
        </w:rPr>
        <w:t>Odmienne od przyjętych w Dokumentacji projektowej warunki geologiczne (kategorie gruntu itp.)</w:t>
      </w:r>
      <w:r w:rsidR="004B5EDB" w:rsidRPr="00F20944">
        <w:rPr>
          <w:rFonts w:ascii="Times New Roman" w:hAnsi="Times New Roman"/>
          <w:color w:val="00000A"/>
          <w:sz w:val="24"/>
          <w:szCs w:val="24"/>
        </w:rPr>
        <w:t>,</w:t>
      </w:r>
    </w:p>
    <w:p w14:paraId="7A66540B" w14:textId="77777777" w:rsidR="0012555B" w:rsidRPr="00F20944" w:rsidRDefault="0012555B" w:rsidP="00F20944">
      <w:pPr>
        <w:pStyle w:val="Akapitzlist"/>
        <w:numPr>
          <w:ilvl w:val="0"/>
          <w:numId w:val="66"/>
        </w:numPr>
        <w:spacing w:line="276" w:lineRule="auto"/>
        <w:ind w:left="1560" w:hanging="479"/>
        <w:rPr>
          <w:rFonts w:ascii="Times New Roman" w:hAnsi="Times New Roman"/>
          <w:color w:val="00000A"/>
          <w:sz w:val="24"/>
          <w:szCs w:val="24"/>
        </w:rPr>
      </w:pPr>
      <w:r w:rsidRPr="00F20944">
        <w:rPr>
          <w:rFonts w:ascii="Times New Roman" w:hAnsi="Times New Roman"/>
          <w:color w:val="00000A"/>
          <w:sz w:val="24"/>
          <w:szCs w:val="24"/>
        </w:rPr>
        <w:t>Odmienne od przyjętych w Dokumentacji projektowej warunki terenowe, w szczególności istnienie podziemnych urządzeń, instalacji lub obiektów infrastrukturalnych</w:t>
      </w:r>
      <w:r w:rsidR="004B5EDB" w:rsidRPr="00F20944">
        <w:rPr>
          <w:rFonts w:ascii="Times New Roman" w:hAnsi="Times New Roman"/>
          <w:color w:val="00000A"/>
          <w:sz w:val="24"/>
          <w:szCs w:val="24"/>
        </w:rPr>
        <w:t>,</w:t>
      </w:r>
    </w:p>
    <w:p w14:paraId="42B31D63" w14:textId="77777777" w:rsidR="0012555B" w:rsidRPr="00F20944" w:rsidRDefault="0012555B" w:rsidP="00F20944">
      <w:pPr>
        <w:pStyle w:val="Akapitzlist"/>
        <w:numPr>
          <w:ilvl w:val="0"/>
          <w:numId w:val="66"/>
        </w:numPr>
        <w:spacing w:line="276" w:lineRule="auto"/>
        <w:ind w:left="1560" w:hanging="479"/>
        <w:rPr>
          <w:rFonts w:ascii="Times New Roman" w:hAnsi="Times New Roman"/>
          <w:color w:val="00000A"/>
          <w:sz w:val="24"/>
          <w:szCs w:val="24"/>
        </w:rPr>
      </w:pPr>
      <w:r w:rsidRPr="00F20944">
        <w:rPr>
          <w:rFonts w:ascii="Times New Roman" w:hAnsi="Times New Roman"/>
          <w:color w:val="00000A"/>
          <w:sz w:val="24"/>
          <w:szCs w:val="24"/>
        </w:rPr>
        <w:t>Niewypały i niewybuchy, zagrożenie tąpnięciami, wybuchem</w:t>
      </w:r>
      <w:r w:rsidR="004B5EDB" w:rsidRPr="00F20944">
        <w:rPr>
          <w:rFonts w:ascii="Times New Roman" w:hAnsi="Times New Roman"/>
          <w:color w:val="00000A"/>
          <w:sz w:val="24"/>
          <w:szCs w:val="24"/>
        </w:rPr>
        <w:t>,</w:t>
      </w:r>
    </w:p>
    <w:p w14:paraId="6C7B2E50" w14:textId="77777777" w:rsidR="0012555B" w:rsidRPr="00F20944" w:rsidRDefault="0012555B" w:rsidP="00F20944">
      <w:pPr>
        <w:pStyle w:val="Akapitzlist"/>
        <w:numPr>
          <w:ilvl w:val="0"/>
          <w:numId w:val="66"/>
        </w:numPr>
        <w:spacing w:line="276" w:lineRule="auto"/>
        <w:ind w:left="1560" w:hanging="479"/>
        <w:rPr>
          <w:rFonts w:ascii="Times New Roman" w:hAnsi="Times New Roman"/>
          <w:color w:val="00000A"/>
          <w:sz w:val="24"/>
          <w:szCs w:val="24"/>
        </w:rPr>
      </w:pPr>
      <w:r w:rsidRPr="00F20944">
        <w:rPr>
          <w:rFonts w:ascii="Times New Roman" w:hAnsi="Times New Roman"/>
          <w:color w:val="00000A"/>
          <w:sz w:val="24"/>
          <w:szCs w:val="24"/>
        </w:rPr>
        <w:t>Wykopaliska archeologiczne itp. inne, nieprzewidywane okoliczności;</w:t>
      </w:r>
    </w:p>
    <w:p w14:paraId="4CAC9A9D" w14:textId="77777777" w:rsidR="0012555B" w:rsidRPr="00F20944" w:rsidRDefault="0012555B" w:rsidP="00F20944">
      <w:pPr>
        <w:numPr>
          <w:ilvl w:val="0"/>
          <w:numId w:val="62"/>
        </w:numPr>
        <w:overflowPunct/>
        <w:autoSpaceDE/>
        <w:autoSpaceDN/>
        <w:adjustRightInd/>
        <w:spacing w:line="276" w:lineRule="auto"/>
        <w:ind w:left="993" w:hanging="284"/>
        <w:textAlignment w:val="auto"/>
        <w:rPr>
          <w:rFonts w:ascii="Times New Roman" w:hAnsi="Times New Roman"/>
          <w:sz w:val="24"/>
          <w:szCs w:val="24"/>
        </w:rPr>
      </w:pPr>
      <w:r w:rsidRPr="00F20944">
        <w:rPr>
          <w:rFonts w:ascii="Times New Roman" w:hAnsi="Times New Roman"/>
          <w:sz w:val="24"/>
          <w:szCs w:val="24"/>
        </w:rPr>
        <w:t>wydłużenie o czas powstały w wyniku nie zawarcia umowy w pierwotnym terminie związania ofertę o czas niezbędny</w:t>
      </w:r>
      <w:r w:rsidR="00C16570" w:rsidRPr="00F20944">
        <w:rPr>
          <w:rFonts w:ascii="Times New Roman" w:hAnsi="Times New Roman"/>
          <w:sz w:val="24"/>
          <w:szCs w:val="24"/>
        </w:rPr>
        <w:t>,</w:t>
      </w:r>
      <w:r w:rsidRPr="00F20944">
        <w:rPr>
          <w:rFonts w:ascii="Times New Roman" w:hAnsi="Times New Roman"/>
          <w:sz w:val="24"/>
          <w:szCs w:val="24"/>
        </w:rPr>
        <w:t xml:space="preserve"> </w:t>
      </w:r>
    </w:p>
    <w:p w14:paraId="14B45413" w14:textId="77777777" w:rsidR="0012555B" w:rsidRPr="00F20944" w:rsidRDefault="0012555B" w:rsidP="00F20944">
      <w:pPr>
        <w:numPr>
          <w:ilvl w:val="0"/>
          <w:numId w:val="62"/>
        </w:numPr>
        <w:overflowPunct/>
        <w:autoSpaceDE/>
        <w:autoSpaceDN/>
        <w:adjustRightInd/>
        <w:spacing w:line="276" w:lineRule="auto"/>
        <w:ind w:left="993" w:hanging="284"/>
        <w:textAlignment w:val="auto"/>
        <w:rPr>
          <w:rFonts w:ascii="Times New Roman" w:hAnsi="Times New Roman"/>
          <w:sz w:val="24"/>
          <w:szCs w:val="24"/>
        </w:rPr>
      </w:pPr>
      <w:r w:rsidRPr="00F20944">
        <w:rPr>
          <w:rFonts w:ascii="Times New Roman" w:hAnsi="Times New Roman"/>
          <w:color w:val="00000A"/>
          <w:sz w:val="24"/>
          <w:szCs w:val="24"/>
        </w:rPr>
        <w:lastRenderedPageBreak/>
        <w:t xml:space="preserve">Zmiany będące następstwem okoliczności leżących po stronie Zamawiającego, w szczególności: </w:t>
      </w:r>
    </w:p>
    <w:p w14:paraId="650A2AFA" w14:textId="77777777" w:rsidR="0012555B" w:rsidRPr="00F20944" w:rsidRDefault="0012555B" w:rsidP="00F20944">
      <w:pPr>
        <w:pStyle w:val="Akapitzlist"/>
        <w:numPr>
          <w:ilvl w:val="0"/>
          <w:numId w:val="67"/>
        </w:numPr>
        <w:spacing w:line="276" w:lineRule="auto"/>
        <w:rPr>
          <w:rFonts w:ascii="Times New Roman" w:hAnsi="Times New Roman"/>
          <w:color w:val="00000A"/>
          <w:sz w:val="24"/>
          <w:szCs w:val="24"/>
        </w:rPr>
      </w:pPr>
      <w:r w:rsidRPr="00F20944">
        <w:rPr>
          <w:rFonts w:ascii="Times New Roman" w:hAnsi="Times New Roman"/>
          <w:color w:val="00000A"/>
          <w:sz w:val="24"/>
          <w:szCs w:val="24"/>
        </w:rPr>
        <w:t xml:space="preserve"> Wstrzymanie realizacji umowy przez Zamawiającego nie wynikające z winy Wykonawcy</w:t>
      </w:r>
      <w:r w:rsidR="004B5EDB" w:rsidRPr="00F20944">
        <w:rPr>
          <w:rFonts w:ascii="Times New Roman" w:hAnsi="Times New Roman"/>
          <w:color w:val="00000A"/>
          <w:sz w:val="24"/>
          <w:szCs w:val="24"/>
        </w:rPr>
        <w:t>,</w:t>
      </w:r>
    </w:p>
    <w:p w14:paraId="521F9D00" w14:textId="77777777" w:rsidR="0012555B" w:rsidRPr="00F20944" w:rsidRDefault="0012555B" w:rsidP="00F20944">
      <w:pPr>
        <w:pStyle w:val="Akapitzlist"/>
        <w:numPr>
          <w:ilvl w:val="0"/>
          <w:numId w:val="67"/>
        </w:numPr>
        <w:spacing w:line="276" w:lineRule="auto"/>
        <w:rPr>
          <w:rFonts w:ascii="Times New Roman" w:hAnsi="Times New Roman"/>
          <w:color w:val="00000A"/>
          <w:sz w:val="24"/>
          <w:szCs w:val="24"/>
        </w:rPr>
      </w:pPr>
      <w:r w:rsidRPr="00F20944">
        <w:rPr>
          <w:rFonts w:ascii="Times New Roman" w:hAnsi="Times New Roman"/>
          <w:color w:val="00000A"/>
          <w:sz w:val="24"/>
          <w:szCs w:val="24"/>
        </w:rPr>
        <w:t>Konieczność usunięcia błędów lub wprowadzenia zmian w Dokumentacji projektowej nie wynikające z błędów Wykonawcy</w:t>
      </w:r>
      <w:r w:rsidR="004B5EDB" w:rsidRPr="00F20944">
        <w:rPr>
          <w:rFonts w:ascii="Times New Roman" w:hAnsi="Times New Roman"/>
          <w:color w:val="00000A"/>
          <w:sz w:val="24"/>
          <w:szCs w:val="24"/>
        </w:rPr>
        <w:t>,</w:t>
      </w:r>
    </w:p>
    <w:p w14:paraId="21D6DD39" w14:textId="77777777" w:rsidR="0012555B" w:rsidRPr="00F20944" w:rsidRDefault="0012555B" w:rsidP="00F20944">
      <w:pPr>
        <w:pStyle w:val="Akapitzlist"/>
        <w:numPr>
          <w:ilvl w:val="0"/>
          <w:numId w:val="67"/>
        </w:numPr>
        <w:spacing w:line="276" w:lineRule="auto"/>
        <w:rPr>
          <w:rFonts w:ascii="Times New Roman" w:hAnsi="Times New Roman"/>
          <w:color w:val="00000A"/>
          <w:sz w:val="24"/>
          <w:szCs w:val="24"/>
        </w:rPr>
      </w:pPr>
      <w:r w:rsidRPr="00F20944">
        <w:rPr>
          <w:rFonts w:ascii="Times New Roman" w:hAnsi="Times New Roman"/>
          <w:color w:val="00000A"/>
          <w:sz w:val="24"/>
          <w:szCs w:val="24"/>
        </w:rPr>
        <w:t>Przestojów lub opóźnień nie zawinionych przez Wykonawcę</w:t>
      </w:r>
      <w:r w:rsidR="00C16570" w:rsidRPr="00F20944">
        <w:rPr>
          <w:rFonts w:ascii="Times New Roman" w:hAnsi="Times New Roman"/>
          <w:color w:val="00000A"/>
          <w:sz w:val="24"/>
          <w:szCs w:val="24"/>
        </w:rPr>
        <w:t>,</w:t>
      </w:r>
      <w:r w:rsidRPr="00F20944">
        <w:rPr>
          <w:rFonts w:ascii="Times New Roman" w:hAnsi="Times New Roman"/>
          <w:color w:val="00000A"/>
          <w:sz w:val="24"/>
          <w:szCs w:val="24"/>
        </w:rPr>
        <w:t xml:space="preserve"> </w:t>
      </w:r>
    </w:p>
    <w:p w14:paraId="4AF18D7A" w14:textId="77777777" w:rsidR="0012555B" w:rsidRPr="00F20944" w:rsidRDefault="0012555B" w:rsidP="00F20944">
      <w:pPr>
        <w:numPr>
          <w:ilvl w:val="0"/>
          <w:numId w:val="62"/>
        </w:numPr>
        <w:overflowPunct/>
        <w:autoSpaceDE/>
        <w:autoSpaceDN/>
        <w:adjustRightInd/>
        <w:spacing w:line="276" w:lineRule="auto"/>
        <w:ind w:left="993" w:hanging="284"/>
        <w:textAlignment w:val="auto"/>
        <w:rPr>
          <w:rFonts w:ascii="Times New Roman" w:hAnsi="Times New Roman"/>
          <w:sz w:val="24"/>
          <w:szCs w:val="24"/>
        </w:rPr>
      </w:pPr>
      <w:r w:rsidRPr="00F20944">
        <w:rPr>
          <w:rFonts w:ascii="Times New Roman" w:hAnsi="Times New Roman"/>
          <w:sz w:val="24"/>
          <w:szCs w:val="24"/>
          <w:lang w:eastAsia="en-US"/>
        </w:rPr>
        <w:t>Zmiany będące następstwem działania organów administracji, w szczególności:</w:t>
      </w:r>
    </w:p>
    <w:p w14:paraId="2FCD5CE2" w14:textId="77777777" w:rsidR="0012555B" w:rsidRPr="00F20944" w:rsidRDefault="0012555B" w:rsidP="00F20944">
      <w:pPr>
        <w:numPr>
          <w:ilvl w:val="0"/>
          <w:numId w:val="63"/>
        </w:numPr>
        <w:overflowPunct/>
        <w:autoSpaceDE/>
        <w:autoSpaceDN/>
        <w:adjustRightInd/>
        <w:spacing w:line="276" w:lineRule="auto"/>
        <w:ind w:left="1276" w:hanging="283"/>
        <w:textAlignment w:val="auto"/>
        <w:rPr>
          <w:rFonts w:ascii="Times New Roman" w:hAnsi="Times New Roman"/>
          <w:sz w:val="24"/>
          <w:szCs w:val="24"/>
        </w:rPr>
      </w:pPr>
      <w:r w:rsidRPr="00F20944">
        <w:rPr>
          <w:rFonts w:ascii="Times New Roman" w:hAnsi="Times New Roman"/>
          <w:sz w:val="24"/>
          <w:szCs w:val="24"/>
        </w:rPr>
        <w:t>przekroczenia zakreślonych przez prawo terminów wydawania przez organy administracji decyzji, zezwoleń itp.</w:t>
      </w:r>
    </w:p>
    <w:p w14:paraId="74712297" w14:textId="77777777" w:rsidR="0012555B" w:rsidRPr="00F20944" w:rsidRDefault="0012555B" w:rsidP="00F20944">
      <w:pPr>
        <w:numPr>
          <w:ilvl w:val="0"/>
          <w:numId w:val="63"/>
        </w:numPr>
        <w:overflowPunct/>
        <w:autoSpaceDE/>
        <w:autoSpaceDN/>
        <w:adjustRightInd/>
        <w:spacing w:line="276" w:lineRule="auto"/>
        <w:ind w:left="1276" w:hanging="283"/>
        <w:textAlignment w:val="auto"/>
        <w:rPr>
          <w:rFonts w:ascii="Times New Roman" w:hAnsi="Times New Roman"/>
          <w:sz w:val="24"/>
          <w:szCs w:val="24"/>
        </w:rPr>
      </w:pPr>
      <w:r w:rsidRPr="00F20944">
        <w:rPr>
          <w:rFonts w:ascii="Times New Roman" w:hAnsi="Times New Roman"/>
          <w:sz w:val="24"/>
          <w:szCs w:val="24"/>
        </w:rPr>
        <w:t>odmowa wydania przez organ administracji wymaganych decyzji, zezwoleń, uzgodnień na skutek błędów</w:t>
      </w:r>
      <w:r w:rsidR="00C16570" w:rsidRPr="00F20944">
        <w:rPr>
          <w:rFonts w:ascii="Times New Roman" w:hAnsi="Times New Roman"/>
          <w:sz w:val="24"/>
          <w:szCs w:val="24"/>
        </w:rPr>
        <w:t xml:space="preserve"> w opisie przedmiotu zamówienia,</w:t>
      </w:r>
    </w:p>
    <w:p w14:paraId="3348E88D" w14:textId="77777777" w:rsidR="0012555B" w:rsidRPr="00F20944" w:rsidRDefault="0012555B" w:rsidP="00F20944">
      <w:pPr>
        <w:numPr>
          <w:ilvl w:val="0"/>
          <w:numId w:val="62"/>
        </w:numPr>
        <w:overflowPunct/>
        <w:autoSpaceDE/>
        <w:autoSpaceDN/>
        <w:adjustRightInd/>
        <w:spacing w:line="276" w:lineRule="auto"/>
        <w:ind w:left="993" w:hanging="284"/>
        <w:textAlignment w:val="auto"/>
        <w:rPr>
          <w:rFonts w:ascii="Times New Roman" w:hAnsi="Times New Roman"/>
          <w:sz w:val="24"/>
          <w:szCs w:val="24"/>
          <w:lang w:eastAsia="en-US"/>
        </w:rPr>
      </w:pPr>
      <w:r w:rsidRPr="00F20944">
        <w:rPr>
          <w:rFonts w:ascii="Times New Roman" w:hAnsi="Times New Roman"/>
          <w:sz w:val="24"/>
          <w:szCs w:val="24"/>
        </w:rPr>
        <w:t>wydłużenie terminu związanego z wydłużeniem terminu odbioru końcowego ponad termin wskazany w umowie w tym wydłużenie terminu na usunięcia wad i us</w:t>
      </w:r>
      <w:r w:rsidR="00C16570" w:rsidRPr="00F20944">
        <w:rPr>
          <w:rFonts w:ascii="Times New Roman" w:hAnsi="Times New Roman"/>
          <w:sz w:val="24"/>
          <w:szCs w:val="24"/>
        </w:rPr>
        <w:t>terek podczas odbioru końcowego,</w:t>
      </w:r>
    </w:p>
    <w:p w14:paraId="0F0E4011" w14:textId="77777777" w:rsidR="0012555B" w:rsidRPr="00F20944" w:rsidRDefault="0012555B" w:rsidP="00F20944">
      <w:pPr>
        <w:numPr>
          <w:ilvl w:val="0"/>
          <w:numId w:val="62"/>
        </w:numPr>
        <w:overflowPunct/>
        <w:autoSpaceDE/>
        <w:autoSpaceDN/>
        <w:adjustRightInd/>
        <w:spacing w:line="276" w:lineRule="auto"/>
        <w:ind w:left="993" w:hanging="284"/>
        <w:textAlignment w:val="auto"/>
        <w:rPr>
          <w:rFonts w:ascii="Times New Roman" w:hAnsi="Times New Roman"/>
          <w:sz w:val="24"/>
          <w:szCs w:val="24"/>
          <w:lang w:eastAsia="en-US"/>
        </w:rPr>
      </w:pPr>
      <w:r w:rsidRPr="00F20944">
        <w:rPr>
          <w:rFonts w:ascii="Times New Roman" w:hAnsi="Times New Roman"/>
          <w:color w:val="00000A"/>
          <w:sz w:val="24"/>
          <w:szCs w:val="24"/>
        </w:rPr>
        <w:t>Zmiany będące następstwem innych okoliczności:</w:t>
      </w:r>
    </w:p>
    <w:p w14:paraId="30BC93A9" w14:textId="77777777" w:rsidR="0012555B" w:rsidRPr="00F20944" w:rsidRDefault="00C16570" w:rsidP="00F20944">
      <w:pPr>
        <w:pStyle w:val="Akapitzlist"/>
        <w:numPr>
          <w:ilvl w:val="0"/>
          <w:numId w:val="68"/>
        </w:numPr>
        <w:overflowPunct/>
        <w:autoSpaceDE/>
        <w:autoSpaceDN/>
        <w:adjustRightInd/>
        <w:spacing w:line="276" w:lineRule="auto"/>
        <w:ind w:left="1701"/>
        <w:textAlignment w:val="auto"/>
        <w:rPr>
          <w:rFonts w:ascii="Times New Roman" w:hAnsi="Times New Roman"/>
          <w:color w:val="00000A"/>
          <w:sz w:val="24"/>
          <w:szCs w:val="24"/>
        </w:rPr>
      </w:pPr>
      <w:r w:rsidRPr="00F20944">
        <w:rPr>
          <w:rFonts w:ascii="Times New Roman" w:hAnsi="Times New Roman"/>
          <w:color w:val="00000A"/>
          <w:sz w:val="24"/>
          <w:szCs w:val="24"/>
        </w:rPr>
        <w:t>w</w:t>
      </w:r>
      <w:r w:rsidR="0012555B" w:rsidRPr="00F20944">
        <w:rPr>
          <w:rFonts w:ascii="Times New Roman" w:hAnsi="Times New Roman"/>
          <w:color w:val="00000A"/>
          <w:sz w:val="24"/>
          <w:szCs w:val="24"/>
        </w:rPr>
        <w:t>strzymanie robót przez Inspektora Nadzoru z przyczyn ni</w:t>
      </w:r>
      <w:r w:rsidRPr="00F20944">
        <w:rPr>
          <w:rFonts w:ascii="Times New Roman" w:hAnsi="Times New Roman"/>
          <w:color w:val="00000A"/>
          <w:sz w:val="24"/>
          <w:szCs w:val="24"/>
        </w:rPr>
        <w:t>e leżących po stronie Wykonawcy,</w:t>
      </w:r>
    </w:p>
    <w:p w14:paraId="4D7978CF" w14:textId="77777777" w:rsidR="00C16570" w:rsidRPr="00F20944" w:rsidRDefault="00C16570" w:rsidP="00F20944">
      <w:pPr>
        <w:pStyle w:val="Akapitzlist"/>
        <w:numPr>
          <w:ilvl w:val="0"/>
          <w:numId w:val="68"/>
        </w:numPr>
        <w:tabs>
          <w:tab w:val="left" w:pos="1260"/>
        </w:tabs>
        <w:spacing w:line="276" w:lineRule="auto"/>
        <w:ind w:left="1701"/>
        <w:rPr>
          <w:rFonts w:ascii="Times New Roman" w:hAnsi="Times New Roman"/>
          <w:color w:val="00000A"/>
          <w:sz w:val="24"/>
          <w:szCs w:val="24"/>
        </w:rPr>
      </w:pPr>
      <w:r w:rsidRPr="00F20944">
        <w:rPr>
          <w:rFonts w:ascii="Times New Roman" w:hAnsi="Times New Roman"/>
          <w:color w:val="00000A"/>
          <w:sz w:val="24"/>
          <w:szCs w:val="24"/>
        </w:rPr>
        <w:t>d</w:t>
      </w:r>
      <w:r w:rsidR="0012555B" w:rsidRPr="00F20944">
        <w:rPr>
          <w:rFonts w:ascii="Times New Roman" w:hAnsi="Times New Roman"/>
          <w:color w:val="00000A"/>
          <w:sz w:val="24"/>
          <w:szCs w:val="24"/>
        </w:rPr>
        <w:t>okonanie zmian w Dokumentacji projektowej, przez Projektan</w:t>
      </w:r>
      <w:r w:rsidRPr="00F20944">
        <w:rPr>
          <w:rFonts w:ascii="Times New Roman" w:hAnsi="Times New Roman"/>
          <w:color w:val="00000A"/>
          <w:sz w:val="24"/>
          <w:szCs w:val="24"/>
        </w:rPr>
        <w:t>ta w trybie nadzoru autorskiego,</w:t>
      </w:r>
    </w:p>
    <w:p w14:paraId="481C82CD" w14:textId="77777777" w:rsidR="0012555B" w:rsidRPr="00F20944" w:rsidRDefault="00C16570" w:rsidP="00F20944">
      <w:pPr>
        <w:pStyle w:val="Akapitzlist"/>
        <w:numPr>
          <w:ilvl w:val="0"/>
          <w:numId w:val="68"/>
        </w:numPr>
        <w:tabs>
          <w:tab w:val="left" w:pos="1260"/>
        </w:tabs>
        <w:spacing w:line="276" w:lineRule="auto"/>
        <w:ind w:left="1701"/>
        <w:rPr>
          <w:rFonts w:ascii="Times New Roman" w:hAnsi="Times New Roman"/>
          <w:color w:val="00000A"/>
          <w:sz w:val="24"/>
          <w:szCs w:val="24"/>
        </w:rPr>
      </w:pPr>
      <w:r w:rsidRPr="00F20944">
        <w:rPr>
          <w:rFonts w:ascii="Times New Roman" w:hAnsi="Times New Roman"/>
          <w:color w:val="00000A"/>
          <w:sz w:val="24"/>
          <w:szCs w:val="24"/>
        </w:rPr>
        <w:t>w</w:t>
      </w:r>
      <w:r w:rsidR="0012555B" w:rsidRPr="00F20944">
        <w:rPr>
          <w:rFonts w:ascii="Times New Roman" w:hAnsi="Times New Roman"/>
          <w:color w:val="00000A"/>
          <w:sz w:val="24"/>
          <w:szCs w:val="24"/>
        </w:rPr>
        <w:t>prowadzenia zmian w Dokumentacji projektowej, przez Zamawiającego;</w:t>
      </w:r>
    </w:p>
    <w:p w14:paraId="08D2D801" w14:textId="77777777" w:rsidR="0012555B" w:rsidRPr="00F20944" w:rsidRDefault="0012555B" w:rsidP="00F20944">
      <w:pPr>
        <w:spacing w:line="276" w:lineRule="auto"/>
        <w:rPr>
          <w:rFonts w:ascii="Times New Roman" w:hAnsi="Times New Roman"/>
          <w:color w:val="00000A"/>
          <w:sz w:val="24"/>
          <w:szCs w:val="24"/>
        </w:rPr>
      </w:pPr>
      <w:r w:rsidRPr="00F20944">
        <w:rPr>
          <w:rFonts w:ascii="Times New Roman" w:hAnsi="Times New Roman"/>
          <w:color w:val="00000A"/>
          <w:sz w:val="24"/>
          <w:szCs w:val="24"/>
        </w:rPr>
        <w:t xml:space="preserve">W przypadku wystąpienia którejkolwiek z okoliczności wymienionych powyżej termin wykonania Umowy może ulec odpowiedniemu przedłużeniu, o czas niezbędny do zakończenia wykonywania jej przedmiotu w sposób należyty, nie dłużej jednak niż o okres trwania tych okoliczności. </w:t>
      </w:r>
    </w:p>
    <w:p w14:paraId="1BB55690" w14:textId="77777777" w:rsidR="0012555B" w:rsidRPr="00F20944" w:rsidRDefault="0012555B" w:rsidP="00F20944">
      <w:pPr>
        <w:numPr>
          <w:ilvl w:val="1"/>
          <w:numId w:val="56"/>
        </w:numPr>
        <w:suppressAutoHyphens/>
        <w:overflowPunct/>
        <w:autoSpaceDE/>
        <w:autoSpaceDN/>
        <w:adjustRightInd/>
        <w:spacing w:line="276" w:lineRule="auto"/>
        <w:textAlignment w:val="auto"/>
        <w:rPr>
          <w:rFonts w:ascii="Times New Roman" w:hAnsi="Times New Roman"/>
          <w:bCs/>
          <w:color w:val="000000"/>
          <w:sz w:val="24"/>
          <w:szCs w:val="24"/>
        </w:rPr>
      </w:pPr>
      <w:r w:rsidRPr="00F20944">
        <w:rPr>
          <w:rFonts w:ascii="Times New Roman" w:hAnsi="Times New Roman"/>
          <w:bCs/>
          <w:color w:val="000000"/>
          <w:sz w:val="24"/>
          <w:szCs w:val="24"/>
        </w:rPr>
        <w:t xml:space="preserve">poprzez wprowadzenie zmian materiałów i urządzeń przedstawionych w ofercie pod warunkiem, że: </w:t>
      </w:r>
    </w:p>
    <w:p w14:paraId="16C68EA2" w14:textId="77777777" w:rsidR="0012555B" w:rsidRPr="00F20944" w:rsidRDefault="0012555B" w:rsidP="00F20944">
      <w:pPr>
        <w:numPr>
          <w:ilvl w:val="5"/>
          <w:numId w:val="60"/>
        </w:numPr>
        <w:overflowPunct/>
        <w:autoSpaceDE/>
        <w:autoSpaceDN/>
        <w:adjustRightInd/>
        <w:spacing w:line="276" w:lineRule="auto"/>
        <w:ind w:left="709" w:hanging="283"/>
        <w:textAlignment w:val="auto"/>
        <w:rPr>
          <w:rFonts w:ascii="Times New Roman" w:hAnsi="Times New Roman"/>
          <w:bCs/>
          <w:color w:val="000000"/>
          <w:sz w:val="24"/>
          <w:szCs w:val="24"/>
        </w:rPr>
      </w:pPr>
      <w:r w:rsidRPr="00F20944">
        <w:rPr>
          <w:rFonts w:ascii="Times New Roman" w:hAnsi="Times New Roman"/>
          <w:bCs/>
          <w:color w:val="000000"/>
          <w:sz w:val="24"/>
          <w:szCs w:val="24"/>
        </w:rPr>
        <w:t xml:space="preserve">spowodują obniżenie kosztów ponoszonych przez Zamawiającego na eksploatację i konserwację wykonanego przedmiotu umowy; </w:t>
      </w:r>
    </w:p>
    <w:p w14:paraId="5A5A98CB" w14:textId="77777777" w:rsidR="0012555B" w:rsidRPr="00F20944" w:rsidRDefault="0012555B" w:rsidP="00F20944">
      <w:pPr>
        <w:numPr>
          <w:ilvl w:val="5"/>
          <w:numId w:val="60"/>
        </w:numPr>
        <w:overflowPunct/>
        <w:autoSpaceDE/>
        <w:autoSpaceDN/>
        <w:adjustRightInd/>
        <w:spacing w:line="276" w:lineRule="auto"/>
        <w:ind w:left="709" w:hanging="283"/>
        <w:textAlignment w:val="auto"/>
        <w:rPr>
          <w:rFonts w:ascii="Times New Roman" w:hAnsi="Times New Roman"/>
          <w:bCs/>
          <w:color w:val="000000"/>
          <w:sz w:val="24"/>
          <w:szCs w:val="24"/>
        </w:rPr>
      </w:pPr>
      <w:r w:rsidRPr="00F20944">
        <w:rPr>
          <w:rFonts w:ascii="Times New Roman" w:hAnsi="Times New Roman"/>
          <w:bCs/>
          <w:color w:val="000000"/>
          <w:sz w:val="24"/>
          <w:szCs w:val="24"/>
        </w:rPr>
        <w:t>wynikają z aktualizacji rozwiązań z uwagi na postęp technologiczny lub zmiany obowiązujących przepisów (następca zmienianego materiału lub urządzenia);</w:t>
      </w:r>
    </w:p>
    <w:p w14:paraId="60A48992" w14:textId="77777777" w:rsidR="0012555B" w:rsidRPr="00F20944" w:rsidRDefault="0012555B" w:rsidP="00F20944">
      <w:pPr>
        <w:numPr>
          <w:ilvl w:val="5"/>
          <w:numId w:val="60"/>
        </w:numPr>
        <w:overflowPunct/>
        <w:autoSpaceDE/>
        <w:autoSpaceDN/>
        <w:adjustRightInd/>
        <w:spacing w:line="276" w:lineRule="auto"/>
        <w:ind w:left="709" w:hanging="283"/>
        <w:textAlignment w:val="auto"/>
        <w:rPr>
          <w:rFonts w:ascii="Times New Roman" w:hAnsi="Times New Roman"/>
          <w:bCs/>
          <w:color w:val="000000"/>
          <w:sz w:val="24"/>
          <w:szCs w:val="24"/>
        </w:rPr>
      </w:pPr>
      <w:r w:rsidRPr="00F20944">
        <w:rPr>
          <w:rFonts w:ascii="Times New Roman" w:hAnsi="Times New Roman"/>
          <w:bCs/>
          <w:color w:val="000000"/>
          <w:sz w:val="24"/>
          <w:szCs w:val="24"/>
        </w:rPr>
        <w:t>zmiana materiałów lub urządzeń o parametrach tożsamych lub lepszych od przyjętych w ofercie w przypadku wycofania lub niedostępność na rynku materiału lub urządzenia oferowanego;</w:t>
      </w:r>
    </w:p>
    <w:p w14:paraId="233EA079" w14:textId="77777777" w:rsidR="0012555B" w:rsidRPr="00F20944" w:rsidRDefault="0012555B" w:rsidP="00F20944">
      <w:pPr>
        <w:numPr>
          <w:ilvl w:val="5"/>
          <w:numId w:val="60"/>
        </w:numPr>
        <w:overflowPunct/>
        <w:autoSpaceDE/>
        <w:autoSpaceDN/>
        <w:adjustRightInd/>
        <w:spacing w:line="276" w:lineRule="auto"/>
        <w:ind w:left="709" w:hanging="283"/>
        <w:textAlignment w:val="auto"/>
        <w:rPr>
          <w:rFonts w:ascii="Times New Roman" w:hAnsi="Times New Roman"/>
          <w:bCs/>
          <w:color w:val="000000"/>
          <w:sz w:val="24"/>
          <w:szCs w:val="24"/>
        </w:rPr>
      </w:pPr>
      <w:r w:rsidRPr="00F20944">
        <w:rPr>
          <w:rFonts w:ascii="Times New Roman" w:hAnsi="Times New Roman"/>
          <w:bCs/>
          <w:color w:val="000000"/>
          <w:sz w:val="24"/>
          <w:szCs w:val="24"/>
        </w:rPr>
        <w:t>zmiana materiałów lub urządzeń o parametrach tożsamych lub lepszych od przyjętych w ofercie po uzyskaniu pisemnej zgody Zamawiającego, pod warunkiem iż niniejsza zmiana nie powoduje zmiany ceny ofertowej;</w:t>
      </w:r>
    </w:p>
    <w:p w14:paraId="349F1428" w14:textId="77777777" w:rsidR="0012555B" w:rsidRPr="00F20944" w:rsidRDefault="0012555B" w:rsidP="00F20944">
      <w:pPr>
        <w:numPr>
          <w:ilvl w:val="1"/>
          <w:numId w:val="56"/>
        </w:numPr>
        <w:tabs>
          <w:tab w:val="left" w:pos="426"/>
        </w:tabs>
        <w:suppressAutoHyphens/>
        <w:overflowPunct/>
        <w:autoSpaceDE/>
        <w:autoSpaceDN/>
        <w:adjustRightInd/>
        <w:spacing w:line="276" w:lineRule="auto"/>
        <w:ind w:left="284" w:hanging="284"/>
        <w:textAlignment w:val="auto"/>
        <w:rPr>
          <w:rFonts w:ascii="Times New Roman" w:hAnsi="Times New Roman"/>
          <w:bCs/>
          <w:color w:val="000000"/>
          <w:sz w:val="24"/>
          <w:szCs w:val="24"/>
        </w:rPr>
      </w:pPr>
      <w:r w:rsidRPr="00F20944">
        <w:rPr>
          <w:rFonts w:ascii="Times New Roman" w:hAnsi="Times New Roman"/>
          <w:bCs/>
          <w:color w:val="000000"/>
          <w:sz w:val="24"/>
          <w:szCs w:val="24"/>
        </w:rPr>
        <w:t xml:space="preserve">poprzez zmiany kierownika budowy (robót) i projektantów na osoby o kwalifikacjach wymaganych w SWZ </w:t>
      </w:r>
    </w:p>
    <w:p w14:paraId="55D4FFF9" w14:textId="77777777" w:rsidR="0012555B" w:rsidRPr="00F20944" w:rsidRDefault="0012555B" w:rsidP="00F20944">
      <w:pPr>
        <w:numPr>
          <w:ilvl w:val="1"/>
          <w:numId w:val="56"/>
        </w:numPr>
        <w:suppressAutoHyphens/>
        <w:overflowPunct/>
        <w:autoSpaceDE/>
        <w:autoSpaceDN/>
        <w:adjustRightInd/>
        <w:spacing w:line="276" w:lineRule="auto"/>
        <w:textAlignment w:val="auto"/>
        <w:rPr>
          <w:rFonts w:ascii="Times New Roman" w:hAnsi="Times New Roman"/>
          <w:bCs/>
          <w:color w:val="000000"/>
          <w:sz w:val="24"/>
          <w:szCs w:val="24"/>
        </w:rPr>
      </w:pPr>
      <w:r w:rsidRPr="00F20944">
        <w:rPr>
          <w:rFonts w:ascii="Times New Roman" w:hAnsi="Times New Roman"/>
          <w:bCs/>
          <w:color w:val="000000"/>
          <w:sz w:val="24"/>
          <w:szCs w:val="24"/>
        </w:rPr>
        <w:t xml:space="preserve">poprzez wprowadzenie innych zmian, tj.: </w:t>
      </w:r>
    </w:p>
    <w:p w14:paraId="676CCB32" w14:textId="77777777" w:rsidR="0012555B" w:rsidRPr="00F20944" w:rsidRDefault="004B5EDB" w:rsidP="00F20944">
      <w:pPr>
        <w:pStyle w:val="Akapitzlist"/>
        <w:numPr>
          <w:ilvl w:val="0"/>
          <w:numId w:val="69"/>
        </w:numPr>
        <w:tabs>
          <w:tab w:val="left" w:pos="540"/>
          <w:tab w:val="left" w:pos="1080"/>
        </w:tabs>
        <w:spacing w:line="276" w:lineRule="auto"/>
        <w:rPr>
          <w:rFonts w:ascii="Times New Roman" w:hAnsi="Times New Roman"/>
          <w:color w:val="000000"/>
          <w:sz w:val="24"/>
          <w:szCs w:val="24"/>
        </w:rPr>
      </w:pPr>
      <w:r w:rsidRPr="00F20944">
        <w:rPr>
          <w:rFonts w:ascii="Times New Roman" w:hAnsi="Times New Roman"/>
          <w:color w:val="000000"/>
          <w:sz w:val="24"/>
          <w:szCs w:val="24"/>
        </w:rPr>
        <w:tab/>
      </w:r>
      <w:r w:rsidR="0012555B" w:rsidRPr="00F20944">
        <w:rPr>
          <w:rFonts w:ascii="Times New Roman" w:hAnsi="Times New Roman"/>
          <w:color w:val="000000"/>
          <w:sz w:val="24"/>
          <w:szCs w:val="24"/>
        </w:rPr>
        <w:t xml:space="preserve">wystąpienia konieczności zmian osób przy pomocy których Wykonawca realizuje Umowę, w przypadku, gdy Zamawiający uzna, że osoby te nie wykonują należycie swoich obowiązków. Wykonawca obowiązany jest dokonać zmiany tych osób, na inne </w:t>
      </w:r>
      <w:r w:rsidR="0012555B" w:rsidRPr="00F20944">
        <w:rPr>
          <w:rFonts w:ascii="Times New Roman" w:hAnsi="Times New Roman"/>
          <w:color w:val="000000"/>
          <w:sz w:val="24"/>
          <w:szCs w:val="24"/>
        </w:rPr>
        <w:lastRenderedPageBreak/>
        <w:t>spełniające na dzień składania ofert warunki określone w SIWZ, w terminie  nie dłuższym niż 14 dni od daty</w:t>
      </w:r>
      <w:r w:rsidR="00C16570" w:rsidRPr="00F20944">
        <w:rPr>
          <w:rFonts w:ascii="Times New Roman" w:hAnsi="Times New Roman"/>
          <w:color w:val="000000"/>
          <w:sz w:val="24"/>
          <w:szCs w:val="24"/>
        </w:rPr>
        <w:t xml:space="preserve"> złożenia wniosku Zamawiającego;</w:t>
      </w:r>
    </w:p>
    <w:p w14:paraId="53BC31E7" w14:textId="77777777" w:rsidR="0012555B" w:rsidRPr="00F20944" w:rsidRDefault="00C16570" w:rsidP="00F20944">
      <w:pPr>
        <w:pStyle w:val="Akapitzlist"/>
        <w:numPr>
          <w:ilvl w:val="0"/>
          <w:numId w:val="69"/>
        </w:numPr>
        <w:tabs>
          <w:tab w:val="left" w:pos="540"/>
          <w:tab w:val="left" w:pos="1080"/>
        </w:tabs>
        <w:spacing w:line="276" w:lineRule="auto"/>
        <w:rPr>
          <w:rFonts w:ascii="Times New Roman" w:hAnsi="Times New Roman"/>
          <w:color w:val="000000"/>
          <w:sz w:val="24"/>
          <w:szCs w:val="24"/>
        </w:rPr>
      </w:pPr>
      <w:r w:rsidRPr="00F20944">
        <w:rPr>
          <w:rFonts w:ascii="Times New Roman" w:hAnsi="Times New Roman"/>
          <w:color w:val="000000"/>
          <w:sz w:val="24"/>
          <w:szCs w:val="24"/>
        </w:rPr>
        <w:t xml:space="preserve"> </w:t>
      </w:r>
      <w:r w:rsidR="0012555B" w:rsidRPr="00F20944">
        <w:rPr>
          <w:rFonts w:ascii="Times New Roman" w:hAnsi="Times New Roman"/>
          <w:color w:val="000000"/>
          <w:sz w:val="24"/>
          <w:szCs w:val="24"/>
        </w:rPr>
        <w:t>zmiany związane ze zmianą powszechnie obowiązujących przepisów prawa, w zakresie mającym wpływ na realizację Pr</w:t>
      </w:r>
      <w:r w:rsidRPr="00F20944">
        <w:rPr>
          <w:rFonts w:ascii="Times New Roman" w:hAnsi="Times New Roman"/>
          <w:color w:val="000000"/>
          <w:sz w:val="24"/>
          <w:szCs w:val="24"/>
        </w:rPr>
        <w:t>zedmiotu Umowy;</w:t>
      </w:r>
    </w:p>
    <w:p w14:paraId="1A51E064" w14:textId="7C5F01F1" w:rsidR="008A14BC" w:rsidRPr="00F20944" w:rsidRDefault="00C16570" w:rsidP="00F20944">
      <w:pPr>
        <w:pStyle w:val="Akapitzlist"/>
        <w:numPr>
          <w:ilvl w:val="0"/>
          <w:numId w:val="69"/>
        </w:numPr>
        <w:tabs>
          <w:tab w:val="left" w:pos="540"/>
          <w:tab w:val="left" w:pos="1080"/>
        </w:tabs>
        <w:spacing w:line="276" w:lineRule="auto"/>
        <w:rPr>
          <w:rFonts w:ascii="Times New Roman" w:hAnsi="Times New Roman"/>
          <w:color w:val="000000"/>
          <w:sz w:val="24"/>
          <w:szCs w:val="24"/>
        </w:rPr>
      </w:pPr>
      <w:r w:rsidRPr="00F20944">
        <w:rPr>
          <w:rFonts w:ascii="Times New Roman" w:hAnsi="Times New Roman"/>
          <w:color w:val="000000"/>
          <w:sz w:val="24"/>
          <w:szCs w:val="24"/>
        </w:rPr>
        <w:t xml:space="preserve"> </w:t>
      </w:r>
      <w:r w:rsidR="0012555B" w:rsidRPr="00F20944">
        <w:rPr>
          <w:rFonts w:ascii="Times New Roman" w:hAnsi="Times New Roman"/>
          <w:color w:val="000000"/>
          <w:sz w:val="24"/>
          <w:szCs w:val="24"/>
        </w:rPr>
        <w:t xml:space="preserve">zmiana Wykonawcy, któremu Zamawiający udzielił zamówienia, którego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a także nie ma na celu </w:t>
      </w:r>
      <w:r w:rsidRPr="00F20944">
        <w:rPr>
          <w:rFonts w:ascii="Times New Roman" w:hAnsi="Times New Roman"/>
          <w:color w:val="000000"/>
          <w:sz w:val="24"/>
          <w:szCs w:val="24"/>
        </w:rPr>
        <w:t>uniknięcia przepisów ustawy PZP;</w:t>
      </w:r>
    </w:p>
    <w:p w14:paraId="44FBD868" w14:textId="63DA8012" w:rsidR="0012555B" w:rsidRPr="00356D82" w:rsidRDefault="0012555B" w:rsidP="00356D82">
      <w:pPr>
        <w:pStyle w:val="Akapitzlist"/>
        <w:numPr>
          <w:ilvl w:val="0"/>
          <w:numId w:val="69"/>
        </w:numPr>
        <w:tabs>
          <w:tab w:val="left" w:pos="540"/>
          <w:tab w:val="left" w:pos="1080"/>
        </w:tabs>
        <w:spacing w:line="276" w:lineRule="auto"/>
        <w:rPr>
          <w:rFonts w:ascii="Times New Roman" w:hAnsi="Times New Roman"/>
          <w:color w:val="000000"/>
          <w:sz w:val="24"/>
          <w:szCs w:val="24"/>
        </w:rPr>
      </w:pPr>
      <w:r w:rsidRPr="00356D82">
        <w:rPr>
          <w:rFonts w:ascii="Times New Roman" w:hAnsi="Times New Roman"/>
          <w:color w:val="000000"/>
          <w:sz w:val="24"/>
          <w:szCs w:val="24"/>
        </w:rPr>
        <w:t xml:space="preserve"> wynikających ze zmiany umowy z jednostką dofinansowującą, zmiany zasad dofinansowania bądź obowiązków stron w związku z zasadami dofinansowania</w:t>
      </w:r>
      <w:r w:rsidR="00C16570" w:rsidRPr="00356D82">
        <w:rPr>
          <w:rFonts w:ascii="Times New Roman" w:hAnsi="Times New Roman"/>
          <w:color w:val="000000"/>
          <w:sz w:val="24"/>
          <w:szCs w:val="24"/>
        </w:rPr>
        <w:t>;</w:t>
      </w:r>
    </w:p>
    <w:p w14:paraId="0CA9EF6B" w14:textId="77777777" w:rsidR="0012555B" w:rsidRPr="00F20944" w:rsidRDefault="0012555B" w:rsidP="00F20944">
      <w:pPr>
        <w:numPr>
          <w:ilvl w:val="1"/>
          <w:numId w:val="56"/>
        </w:numPr>
        <w:suppressAutoHyphens/>
        <w:overflowPunct/>
        <w:autoSpaceDE/>
        <w:autoSpaceDN/>
        <w:adjustRightInd/>
        <w:spacing w:line="276" w:lineRule="auto"/>
        <w:textAlignment w:val="auto"/>
        <w:rPr>
          <w:rFonts w:ascii="Times New Roman" w:hAnsi="Times New Roman"/>
          <w:bCs/>
          <w:color w:val="000000"/>
          <w:sz w:val="24"/>
          <w:szCs w:val="24"/>
        </w:rPr>
      </w:pPr>
      <w:r w:rsidRPr="00F20944">
        <w:rPr>
          <w:rFonts w:ascii="Times New Roman" w:hAnsi="Times New Roman"/>
          <w:bCs/>
          <w:color w:val="000000"/>
          <w:sz w:val="24"/>
          <w:szCs w:val="24"/>
        </w:rPr>
        <w:t>poprzez wprowadzenie zmian w przypadkach przewidzianych w art. 455 ust. 1 pkt 3 ustawy PZP,tj.:</w:t>
      </w:r>
    </w:p>
    <w:p w14:paraId="6E5282FB" w14:textId="77777777" w:rsidR="0012555B" w:rsidRPr="00F20944" w:rsidRDefault="0012555B" w:rsidP="00F20944">
      <w:pPr>
        <w:tabs>
          <w:tab w:val="left" w:pos="540"/>
        </w:tabs>
        <w:spacing w:line="276" w:lineRule="auto"/>
        <w:ind w:left="1080" w:hanging="654"/>
        <w:rPr>
          <w:rFonts w:ascii="Times New Roman" w:hAnsi="Times New Roman"/>
          <w:color w:val="000000"/>
          <w:sz w:val="24"/>
          <w:szCs w:val="24"/>
        </w:rPr>
      </w:pPr>
      <w:r w:rsidRPr="00F20944">
        <w:rPr>
          <w:rFonts w:ascii="Times New Roman" w:hAnsi="Times New Roman"/>
          <w:color w:val="000000"/>
          <w:sz w:val="24"/>
          <w:szCs w:val="24"/>
        </w:rPr>
        <w:t xml:space="preserve"> 1) zmiany dotyczą realizacji dodatkowych robót budowlanych od dotychczasowego wykonawcy, nieobjętych zamówieniem podstawowym, o ile stały się niezbędne i zostały spełnione łącznie następujące warunki:</w:t>
      </w:r>
    </w:p>
    <w:p w14:paraId="6E77D057" w14:textId="77777777" w:rsidR="0012555B" w:rsidRPr="00F20944" w:rsidRDefault="0012555B" w:rsidP="00F20944">
      <w:pPr>
        <w:spacing w:line="276" w:lineRule="auto"/>
        <w:ind w:left="1134" w:hanging="409"/>
        <w:rPr>
          <w:rFonts w:ascii="Times New Roman" w:hAnsi="Times New Roman"/>
          <w:color w:val="000000"/>
          <w:sz w:val="24"/>
          <w:szCs w:val="24"/>
        </w:rPr>
      </w:pPr>
      <w:r w:rsidRPr="00F20944">
        <w:rPr>
          <w:rFonts w:ascii="Times New Roman" w:hAnsi="Times New Roman"/>
          <w:color w:val="000000"/>
          <w:sz w:val="24"/>
          <w:szCs w:val="24"/>
        </w:rPr>
        <w:t>a) zmiana wykonawcy nie może zostać dokonana z powodów ekonomicznych lub technicznych, w szczególności dotyczących zamienności lub interoperacyjności sprzętu, usług lub instalacji, zamówionych w ramach zamówienia podstawowego,</w:t>
      </w:r>
    </w:p>
    <w:p w14:paraId="05808EDF" w14:textId="77777777" w:rsidR="0012555B" w:rsidRPr="00F20944" w:rsidRDefault="0012555B" w:rsidP="00F20944">
      <w:pPr>
        <w:spacing w:line="276" w:lineRule="auto"/>
        <w:ind w:left="1134" w:hanging="409"/>
        <w:rPr>
          <w:rFonts w:ascii="Times New Roman" w:hAnsi="Times New Roman"/>
          <w:color w:val="000000"/>
          <w:sz w:val="24"/>
          <w:szCs w:val="24"/>
        </w:rPr>
      </w:pPr>
      <w:r w:rsidRPr="00F20944">
        <w:rPr>
          <w:rFonts w:ascii="Times New Roman" w:hAnsi="Times New Roman"/>
          <w:color w:val="000000"/>
          <w:sz w:val="24"/>
          <w:szCs w:val="24"/>
        </w:rPr>
        <w:t>b) zmiana wykonawcy spowodowałaby istotną niedogodność lub znaczne zwiększenie kosztów  dla zamawiającego,</w:t>
      </w:r>
    </w:p>
    <w:p w14:paraId="25D67282" w14:textId="79227B8B" w:rsidR="003B66CC" w:rsidRPr="00F20944" w:rsidRDefault="0012555B" w:rsidP="00F20944">
      <w:pPr>
        <w:spacing w:line="276" w:lineRule="auto"/>
        <w:ind w:left="1134" w:hanging="409"/>
        <w:rPr>
          <w:rFonts w:ascii="Times New Roman" w:hAnsi="Times New Roman"/>
          <w:color w:val="000000"/>
          <w:sz w:val="24"/>
          <w:szCs w:val="24"/>
        </w:rPr>
      </w:pPr>
      <w:r w:rsidRPr="00F20944">
        <w:rPr>
          <w:rFonts w:ascii="Times New Roman" w:hAnsi="Times New Roman"/>
          <w:color w:val="000000"/>
          <w:sz w:val="24"/>
          <w:szCs w:val="24"/>
        </w:rPr>
        <w:t xml:space="preserve"> c) wartość każdej kolejnej zmiany nie przekracza 50% wartości zamówienia określonej pierwotnie w umowie, z wyjątkiem należycie uzasadnionych przypadków</w:t>
      </w:r>
    </w:p>
    <w:p w14:paraId="01A69F3D" w14:textId="2401EFA3" w:rsidR="0012555B" w:rsidRPr="00F20944" w:rsidRDefault="00FA1888" w:rsidP="00356D82">
      <w:pPr>
        <w:spacing w:line="276" w:lineRule="auto"/>
        <w:ind w:left="1134" w:hanging="409"/>
        <w:rPr>
          <w:rFonts w:ascii="Times New Roman" w:hAnsi="Times New Roman"/>
          <w:color w:val="000000"/>
          <w:sz w:val="24"/>
          <w:szCs w:val="24"/>
        </w:rPr>
      </w:pPr>
      <w:r>
        <w:rPr>
          <w:rFonts w:ascii="Times New Roman" w:hAnsi="Times New Roman"/>
          <w:bCs/>
          <w:color w:val="000000"/>
          <w:sz w:val="24"/>
          <w:szCs w:val="24"/>
        </w:rPr>
        <w:t xml:space="preserve">1.8. </w:t>
      </w:r>
      <w:r w:rsidR="0012555B" w:rsidRPr="00F20944">
        <w:rPr>
          <w:rFonts w:ascii="Times New Roman" w:hAnsi="Times New Roman"/>
          <w:bCs/>
          <w:color w:val="000000"/>
          <w:sz w:val="24"/>
          <w:szCs w:val="24"/>
        </w:rPr>
        <w:t>poprzez wprowadzenie zmian w przypadkach przewidzianych w art. 455 ust. 1 pkt 4 ustawy PZP, tj. gdy zostały spełnione łącznie</w:t>
      </w:r>
      <w:r w:rsidR="0012555B" w:rsidRPr="00F20944">
        <w:rPr>
          <w:rFonts w:ascii="Times New Roman" w:hAnsi="Times New Roman"/>
          <w:color w:val="000000"/>
          <w:sz w:val="24"/>
          <w:szCs w:val="24"/>
        </w:rPr>
        <w:t xml:space="preserve"> następujące warunki:</w:t>
      </w:r>
    </w:p>
    <w:p w14:paraId="7037A0ED" w14:textId="77777777" w:rsidR="0012555B" w:rsidRPr="00F20944" w:rsidRDefault="0012555B" w:rsidP="00F20944">
      <w:pPr>
        <w:spacing w:line="276" w:lineRule="auto"/>
        <w:ind w:left="851"/>
        <w:rPr>
          <w:rFonts w:ascii="Times New Roman" w:hAnsi="Times New Roman"/>
          <w:color w:val="000000"/>
          <w:sz w:val="24"/>
          <w:szCs w:val="24"/>
        </w:rPr>
      </w:pPr>
      <w:r w:rsidRPr="00F20944">
        <w:rPr>
          <w:rFonts w:ascii="Times New Roman" w:hAnsi="Times New Roman"/>
          <w:color w:val="000000"/>
          <w:sz w:val="24"/>
          <w:szCs w:val="24"/>
        </w:rPr>
        <w:t xml:space="preserve"> a) konieczność zmiany umowy spowodowana jest okolicznościami, których zamawiający, działając z należytą starannością, nie mógł przewidzieć,</w:t>
      </w:r>
    </w:p>
    <w:p w14:paraId="2125A607" w14:textId="77777777" w:rsidR="0012555B" w:rsidRPr="00F20944" w:rsidRDefault="0012555B" w:rsidP="00F20944">
      <w:pPr>
        <w:spacing w:line="276" w:lineRule="auto"/>
        <w:ind w:left="851"/>
        <w:rPr>
          <w:rFonts w:ascii="Times New Roman" w:hAnsi="Times New Roman"/>
          <w:color w:val="000000"/>
          <w:sz w:val="24"/>
          <w:szCs w:val="24"/>
        </w:rPr>
      </w:pPr>
      <w:r w:rsidRPr="00F20944">
        <w:rPr>
          <w:rFonts w:ascii="Times New Roman" w:hAnsi="Times New Roman"/>
          <w:color w:val="000000"/>
          <w:sz w:val="24"/>
          <w:szCs w:val="24"/>
        </w:rPr>
        <w:t xml:space="preserve"> b) wartość zmiany nie przekracza 50% wartości zamówienia określonej pierwotnie w umowie lub umowie, z wyjątkiem należycie uzasadnionych przypadków .</w:t>
      </w:r>
    </w:p>
    <w:p w14:paraId="658C807E" w14:textId="5024A3FC" w:rsidR="0036336C" w:rsidRDefault="00F3790B" w:rsidP="0036336C">
      <w:pPr>
        <w:overflowPunct/>
        <w:autoSpaceDE/>
        <w:autoSpaceDN/>
        <w:adjustRightInd/>
        <w:spacing w:after="24" w:line="276" w:lineRule="auto"/>
        <w:ind w:left="284" w:right="134" w:hanging="284"/>
        <w:textAlignment w:val="auto"/>
        <w:rPr>
          <w:rFonts w:ascii="Times New Roman" w:hAnsi="Times New Roman"/>
          <w:sz w:val="24"/>
          <w:szCs w:val="24"/>
        </w:rPr>
      </w:pPr>
      <w:r w:rsidRPr="00F20944">
        <w:rPr>
          <w:rFonts w:ascii="Times New Roman" w:hAnsi="Times New Roman"/>
          <w:sz w:val="24"/>
          <w:szCs w:val="24"/>
        </w:rPr>
        <w:t xml:space="preserve">. </w:t>
      </w:r>
    </w:p>
    <w:p w14:paraId="5687C95A" w14:textId="28B3EA91" w:rsidR="003B66CC" w:rsidRPr="00356D82" w:rsidRDefault="003B66CC" w:rsidP="00356D82">
      <w:pPr>
        <w:pStyle w:val="Akapitzlist"/>
        <w:numPr>
          <w:ilvl w:val="0"/>
          <w:numId w:val="81"/>
        </w:numPr>
        <w:overflowPunct/>
        <w:autoSpaceDE/>
        <w:autoSpaceDN/>
        <w:adjustRightInd/>
        <w:spacing w:after="24" w:line="276" w:lineRule="auto"/>
        <w:ind w:left="567" w:right="134"/>
        <w:textAlignment w:val="auto"/>
        <w:rPr>
          <w:rFonts w:ascii="Times New Roman" w:hAnsi="Times New Roman"/>
          <w:sz w:val="24"/>
          <w:szCs w:val="24"/>
        </w:rPr>
      </w:pPr>
      <w:bookmarkStart w:id="1" w:name="_Hlk68252203"/>
      <w:r w:rsidRPr="00356D82">
        <w:rPr>
          <w:rFonts w:ascii="Times New Roman" w:hAnsi="Times New Roman"/>
          <w:sz w:val="24"/>
          <w:szCs w:val="24"/>
        </w:rPr>
        <w:t>Strony przewidują ponadto możliwość zmiany wysokości wynagrodzenia Wykonawcy w następujących przypadkach:</w:t>
      </w:r>
    </w:p>
    <w:p w14:paraId="324459AA" w14:textId="77777777" w:rsidR="003B66CC" w:rsidRPr="003B66CC" w:rsidRDefault="003B66CC" w:rsidP="003B66CC">
      <w:pPr>
        <w:numPr>
          <w:ilvl w:val="0"/>
          <w:numId w:val="79"/>
        </w:numPr>
        <w:overflowPunct/>
        <w:autoSpaceDE/>
        <w:autoSpaceDN/>
        <w:adjustRightInd/>
        <w:spacing w:after="24" w:line="276" w:lineRule="auto"/>
        <w:ind w:right="134"/>
        <w:textAlignment w:val="auto"/>
        <w:rPr>
          <w:rFonts w:ascii="Times New Roman" w:hAnsi="Times New Roman"/>
          <w:sz w:val="24"/>
          <w:szCs w:val="24"/>
        </w:rPr>
      </w:pPr>
      <w:r w:rsidRPr="003B66CC">
        <w:rPr>
          <w:rFonts w:ascii="Times New Roman" w:hAnsi="Times New Roman"/>
          <w:sz w:val="24"/>
          <w:szCs w:val="24"/>
        </w:rPr>
        <w:t>zmiany wysokości minimalnego wynagrodzenia za pracę ustalonego na podstawie art. 2 ust. 3-5 ustawy z dnia 10 października 2002 r. o minimalnym wynagrodzeniu za pracę;</w:t>
      </w:r>
    </w:p>
    <w:p w14:paraId="03308BAE" w14:textId="77777777" w:rsidR="003B66CC" w:rsidRPr="003B66CC" w:rsidRDefault="003B66CC" w:rsidP="003B66CC">
      <w:pPr>
        <w:numPr>
          <w:ilvl w:val="0"/>
          <w:numId w:val="79"/>
        </w:numPr>
        <w:overflowPunct/>
        <w:autoSpaceDE/>
        <w:autoSpaceDN/>
        <w:adjustRightInd/>
        <w:spacing w:after="24" w:line="276" w:lineRule="auto"/>
        <w:ind w:right="134"/>
        <w:textAlignment w:val="auto"/>
        <w:rPr>
          <w:rFonts w:ascii="Times New Roman" w:hAnsi="Times New Roman"/>
          <w:sz w:val="24"/>
          <w:szCs w:val="24"/>
        </w:rPr>
      </w:pPr>
      <w:r w:rsidRPr="003B66CC">
        <w:rPr>
          <w:rFonts w:ascii="Times New Roman" w:hAnsi="Times New Roman"/>
          <w:sz w:val="24"/>
          <w:szCs w:val="24"/>
        </w:rPr>
        <w:t>zmiany zasad podlegania ubezpieczeniom społecznym lub ubezpieczeniu zdrowotnemu lub wysokości stawki składki na ubezpieczenia społeczne lub zdrowotne;</w:t>
      </w:r>
    </w:p>
    <w:p w14:paraId="6A471C83" w14:textId="6A08253C" w:rsidR="00A82348" w:rsidRDefault="003B66CC" w:rsidP="00A82348">
      <w:pPr>
        <w:numPr>
          <w:ilvl w:val="0"/>
          <w:numId w:val="79"/>
        </w:numPr>
        <w:overflowPunct/>
        <w:autoSpaceDE/>
        <w:autoSpaceDN/>
        <w:adjustRightInd/>
        <w:spacing w:after="24" w:line="276" w:lineRule="auto"/>
        <w:ind w:right="134"/>
        <w:textAlignment w:val="auto"/>
        <w:rPr>
          <w:rFonts w:ascii="Times New Roman" w:hAnsi="Times New Roman"/>
          <w:sz w:val="24"/>
          <w:szCs w:val="24"/>
        </w:rPr>
      </w:pPr>
      <w:r w:rsidRPr="003B66CC">
        <w:rPr>
          <w:rFonts w:ascii="Times New Roman" w:hAnsi="Times New Roman"/>
          <w:sz w:val="24"/>
          <w:szCs w:val="24"/>
        </w:rPr>
        <w:t xml:space="preserve">zmiany zasad gromadzenia i wysokości wpłat do pracowniczych planów kapitałowych, o których mowa w ustawie z dnia 4 października 2018 r. o pracowniczych planach kapitałowych, </w:t>
      </w:r>
      <w:bookmarkStart w:id="2" w:name="_Hlk64373047"/>
    </w:p>
    <w:p w14:paraId="1BC36A60" w14:textId="0CC8D2ED" w:rsidR="00A82348" w:rsidRPr="00A82348" w:rsidRDefault="00A82348" w:rsidP="00A82348">
      <w:pPr>
        <w:numPr>
          <w:ilvl w:val="0"/>
          <w:numId w:val="79"/>
        </w:numPr>
        <w:overflowPunct/>
        <w:autoSpaceDE/>
        <w:autoSpaceDN/>
        <w:adjustRightInd/>
        <w:spacing w:after="24" w:line="276" w:lineRule="auto"/>
        <w:ind w:right="134"/>
        <w:textAlignment w:val="auto"/>
        <w:rPr>
          <w:rFonts w:ascii="Times New Roman" w:hAnsi="Times New Roman"/>
          <w:sz w:val="24"/>
          <w:szCs w:val="24"/>
        </w:rPr>
      </w:pPr>
      <w:r w:rsidRPr="00A82348">
        <w:rPr>
          <w:rFonts w:ascii="Times New Roman" w:hAnsi="Times New Roman"/>
          <w:sz w:val="24"/>
          <w:szCs w:val="24"/>
        </w:rPr>
        <w:t>zmiany stawki podatku od towarów i usług (VAT) oraz podatku akcyzowego;</w:t>
      </w:r>
    </w:p>
    <w:p w14:paraId="447D3836" w14:textId="1DF752DB" w:rsidR="003B66CC" w:rsidRPr="003B66CC" w:rsidRDefault="003B66CC" w:rsidP="003B66CC">
      <w:pPr>
        <w:numPr>
          <w:ilvl w:val="0"/>
          <w:numId w:val="79"/>
        </w:numPr>
        <w:overflowPunct/>
        <w:autoSpaceDE/>
        <w:autoSpaceDN/>
        <w:adjustRightInd/>
        <w:spacing w:after="24" w:line="276" w:lineRule="auto"/>
        <w:ind w:right="134"/>
        <w:textAlignment w:val="auto"/>
        <w:rPr>
          <w:rFonts w:ascii="Times New Roman" w:hAnsi="Times New Roman"/>
          <w:sz w:val="24"/>
          <w:szCs w:val="24"/>
        </w:rPr>
      </w:pPr>
      <w:r w:rsidRPr="003B66CC">
        <w:rPr>
          <w:rFonts w:ascii="Times New Roman" w:hAnsi="Times New Roman"/>
          <w:sz w:val="24"/>
          <w:szCs w:val="24"/>
        </w:rPr>
        <w:lastRenderedPageBreak/>
        <w:t xml:space="preserve">zmiany ceny materiałów lub kosztów związanych z realizacją przedmiotu Umowy lub jego części polegającej na zmniejszeniu lub zwiększeniu ich wysokości w oparciu o comiesięczny wskaźnik </w:t>
      </w:r>
      <w:r w:rsidR="00C311DF" w:rsidRPr="00F20944">
        <w:rPr>
          <w:rFonts w:ascii="Times New Roman" w:hAnsi="Times New Roman"/>
          <w:sz w:val="24"/>
          <w:szCs w:val="24"/>
        </w:rPr>
        <w:t>cen produkcji budowlano – montażowej ogłaszany w komunikacie Prezesa Głównego Urzędu Statystycznego</w:t>
      </w:r>
      <w:r w:rsidR="00C311DF">
        <w:rPr>
          <w:rFonts w:ascii="Times New Roman" w:hAnsi="Times New Roman"/>
          <w:sz w:val="24"/>
          <w:szCs w:val="24"/>
        </w:rPr>
        <w:t>,</w:t>
      </w:r>
      <w:r w:rsidRPr="003B66CC">
        <w:rPr>
          <w:rFonts w:ascii="Times New Roman" w:hAnsi="Times New Roman"/>
          <w:sz w:val="24"/>
          <w:szCs w:val="24"/>
        </w:rPr>
        <w:t xml:space="preserve"> wskaźnik za miesiąc, w którym zawarto Umowę, jeżeli zmiana wskaźnika następuje o przynajmniej </w:t>
      </w:r>
      <w:r w:rsidR="00C311DF">
        <w:rPr>
          <w:rFonts w:ascii="Times New Roman" w:hAnsi="Times New Roman"/>
          <w:sz w:val="24"/>
          <w:szCs w:val="24"/>
        </w:rPr>
        <w:t>3</w:t>
      </w:r>
      <w:r w:rsidRPr="003B66CC">
        <w:rPr>
          <w:rFonts w:ascii="Times New Roman" w:hAnsi="Times New Roman"/>
          <w:sz w:val="24"/>
          <w:szCs w:val="24"/>
        </w:rPr>
        <w:t> punktów procentowych oraz nie wcześniej niż po upływie 12 miesięcy od zawarcia Umowy, a kolejna zmiana taka może następować maksymalnie 1 raz na rok (w odstępach 12 miesięcznych)</w:t>
      </w:r>
    </w:p>
    <w:bookmarkEnd w:id="2"/>
    <w:p w14:paraId="5314669D" w14:textId="77777777" w:rsidR="0036336C" w:rsidRDefault="003B66CC" w:rsidP="0036336C">
      <w:pPr>
        <w:overflowPunct/>
        <w:autoSpaceDE/>
        <w:autoSpaceDN/>
        <w:adjustRightInd/>
        <w:spacing w:after="24" w:line="276" w:lineRule="auto"/>
        <w:ind w:left="408" w:right="134" w:hanging="408"/>
        <w:textAlignment w:val="auto"/>
        <w:rPr>
          <w:rFonts w:ascii="Times New Roman" w:hAnsi="Times New Roman"/>
          <w:sz w:val="24"/>
          <w:szCs w:val="24"/>
        </w:rPr>
      </w:pPr>
      <w:r w:rsidRPr="003B66CC">
        <w:rPr>
          <w:rFonts w:ascii="Times New Roman" w:hAnsi="Times New Roman"/>
          <w:sz w:val="24"/>
          <w:szCs w:val="24"/>
        </w:rPr>
        <w:t>- jeżeli zmiany te będą miały wpływ na koszty wykonania Umowy przez Wykonawcę. W takim przypadku Strony mogą wprowadzić zmianę wysokości wynagrodzenia odpowiednią do uzasadnionej kwoty, o jaką bezpośrednio wskutek tych zmian zmianie ulegnie koszt wykonania Umowy przez Wykonawcę. W celu wykazania wpływu powyżej wskazanych zmian na koszty wykonania Umowy Wykonawca przedstawi Zamawiającemu szczegółową kalkulację kosztów według stanu sprzed danej zmiany oraz szczegółową kalkulację kosztów według stanu po zmianie, oraz wskaże uzasadnioną kwotę, o jaką wynagrodzenie powinno ulec zmianie, a także przedstawi wyczerpujące uzasadnienie potwierdzające bezpośredni związek zaistniałych zmian na wynagrodzenie oraz jego wartość. Wniosek powinien obejmować jedynie te dodatkowe koszty realizacji zamówienia, które wykonawca obowiązkowo ponosi w związku z ze zmianą. Zamawiający ustosunkuje się do przedstawionych kalkulacji, w szczególności poprzez zaakceptowanie wskazanej przez Wykonawcę kwoty lub poprzez zgłoszenie zastrzeżeń i żądanie wyjaśnień co do poszczególnych elementów kalkulacji lub złożenia dokumentów uzasadniających zmianę.</w:t>
      </w:r>
    </w:p>
    <w:p w14:paraId="1487DD6D" w14:textId="77777777" w:rsidR="0036336C" w:rsidRDefault="00C311DF" w:rsidP="0036336C">
      <w:pPr>
        <w:pStyle w:val="Akapitzlist"/>
        <w:numPr>
          <w:ilvl w:val="0"/>
          <w:numId w:val="81"/>
        </w:numPr>
        <w:overflowPunct/>
        <w:autoSpaceDE/>
        <w:autoSpaceDN/>
        <w:adjustRightInd/>
        <w:spacing w:after="24" w:line="276" w:lineRule="auto"/>
        <w:ind w:left="426" w:right="134" w:hanging="284"/>
        <w:textAlignment w:val="auto"/>
        <w:rPr>
          <w:rFonts w:ascii="Times New Roman" w:hAnsi="Times New Roman"/>
          <w:sz w:val="24"/>
          <w:szCs w:val="24"/>
        </w:rPr>
      </w:pPr>
      <w:r w:rsidRPr="00356D82">
        <w:rPr>
          <w:rFonts w:ascii="Times New Roman" w:hAnsi="Times New Roman"/>
          <w:sz w:val="24"/>
          <w:szCs w:val="24"/>
        </w:rPr>
        <w:t>Zamawiający zastrzega, że podstawą ustalenia zmiany wysokości wynagrodzenia, o której mowa w ust.9 powyżej, będzie roczny wskaźnik cen produkcji budowlano – montażowej ogłaszany w komunikacie Prezesa Głównego Urzędu Statystycznego, zaś procentowa zmiana wynagrodzenia umownego w danym roku nie może przekroczyć procentowej wartości tego wskaźnika.</w:t>
      </w:r>
    </w:p>
    <w:p w14:paraId="4A581F4E" w14:textId="77777777" w:rsidR="0036336C" w:rsidRDefault="00C311DF" w:rsidP="0036336C">
      <w:pPr>
        <w:pStyle w:val="Akapitzlist"/>
        <w:numPr>
          <w:ilvl w:val="0"/>
          <w:numId w:val="81"/>
        </w:numPr>
        <w:overflowPunct/>
        <w:autoSpaceDE/>
        <w:autoSpaceDN/>
        <w:adjustRightInd/>
        <w:spacing w:after="24" w:line="276" w:lineRule="auto"/>
        <w:ind w:left="426" w:right="134" w:hanging="284"/>
        <w:textAlignment w:val="auto"/>
        <w:rPr>
          <w:rFonts w:ascii="Times New Roman" w:hAnsi="Times New Roman"/>
          <w:sz w:val="24"/>
          <w:szCs w:val="24"/>
        </w:rPr>
      </w:pPr>
      <w:r w:rsidRPr="00356D82">
        <w:rPr>
          <w:rFonts w:ascii="Times New Roman" w:hAnsi="Times New Roman"/>
          <w:sz w:val="24"/>
          <w:szCs w:val="24"/>
        </w:rPr>
        <w:t xml:space="preserve"> Jeżeli Strona wykaże realny wpływ zmiany cen w stopniu wynikającym z wskaźnika ogłoszonego w komunikacie Prezesa Głównego Urzędu Statystycznego na koszt wykonania przedmiotu umowy tj. wykaże, że koszty wykonania przedmiotu umowy wzrosły co najmniej tyle ile wynosi wskaźnik wówczas zmiana wynagrodzenia może nastąpić nie częściej niż raz na każde 12 miesięcy realizacji przedmiotu umowy zaś pierwsza zmiana może nastąpić nie wcześniej niż po upływie 12 miesięcy od zawarcia umowy.</w:t>
      </w:r>
    </w:p>
    <w:p w14:paraId="4852B886" w14:textId="21A7CDD1" w:rsidR="0036336C" w:rsidRDefault="003B66CC" w:rsidP="0036336C">
      <w:pPr>
        <w:pStyle w:val="Akapitzlist"/>
        <w:numPr>
          <w:ilvl w:val="0"/>
          <w:numId w:val="81"/>
        </w:numPr>
        <w:overflowPunct/>
        <w:autoSpaceDE/>
        <w:autoSpaceDN/>
        <w:adjustRightInd/>
        <w:spacing w:after="24" w:line="276" w:lineRule="auto"/>
        <w:ind w:left="426" w:right="134" w:hanging="284"/>
        <w:textAlignment w:val="auto"/>
        <w:rPr>
          <w:rFonts w:ascii="Times New Roman" w:hAnsi="Times New Roman"/>
          <w:sz w:val="24"/>
          <w:szCs w:val="24"/>
        </w:rPr>
      </w:pPr>
      <w:r w:rsidRPr="00356D82">
        <w:rPr>
          <w:rFonts w:ascii="Times New Roman" w:hAnsi="Times New Roman"/>
          <w:sz w:val="24"/>
          <w:szCs w:val="24"/>
        </w:rPr>
        <w:t xml:space="preserve">Zmiana wysokości wynagrodzenia, o której mowa w ust. </w:t>
      </w:r>
      <w:r w:rsidR="0036336C">
        <w:rPr>
          <w:rFonts w:ascii="Times New Roman" w:hAnsi="Times New Roman"/>
          <w:sz w:val="24"/>
          <w:szCs w:val="24"/>
        </w:rPr>
        <w:t>5</w:t>
      </w:r>
      <w:r w:rsidRPr="00356D82">
        <w:rPr>
          <w:rFonts w:ascii="Times New Roman" w:hAnsi="Times New Roman"/>
          <w:sz w:val="24"/>
          <w:szCs w:val="24"/>
        </w:rPr>
        <w:t xml:space="preserve"> pkt 1)-4), nastąpi od momentu jej wprowadzenia przez Strony, przy czym jeżeli zmiana kosztów Wykonawcy nastąpiła przed dokonaniem zmiany Umowy, zmiana wysokości wynagrodzenia może uwzględniać także okres od złożenia wniosku o zmianę. Z żądaniem zmiany wynagrodzenia może wystąpić także Zamawiający – w takim przypadku Wykonawca zobowiązany będzie do przedstawienia szczegółowych kalkulacji niezwłocznie po otrzymaniu żądania Zamawiającego, z tym że Zamawiający może przedstawić własną kalkulację</w:t>
      </w:r>
      <w:bookmarkEnd w:id="1"/>
      <w:r w:rsidR="0036336C">
        <w:rPr>
          <w:rFonts w:ascii="Times New Roman" w:hAnsi="Times New Roman"/>
          <w:sz w:val="24"/>
          <w:szCs w:val="24"/>
        </w:rPr>
        <w:t>.</w:t>
      </w:r>
    </w:p>
    <w:p w14:paraId="1589F87A" w14:textId="11D79B9B" w:rsidR="0036336C" w:rsidRDefault="003B66CC" w:rsidP="0036336C">
      <w:pPr>
        <w:pStyle w:val="Akapitzlist"/>
        <w:numPr>
          <w:ilvl w:val="0"/>
          <w:numId w:val="81"/>
        </w:numPr>
        <w:overflowPunct/>
        <w:autoSpaceDE/>
        <w:autoSpaceDN/>
        <w:adjustRightInd/>
        <w:spacing w:after="24" w:line="276" w:lineRule="auto"/>
        <w:ind w:left="426" w:right="134" w:hanging="284"/>
        <w:textAlignment w:val="auto"/>
        <w:rPr>
          <w:rFonts w:ascii="Times New Roman" w:hAnsi="Times New Roman"/>
          <w:sz w:val="24"/>
          <w:szCs w:val="24"/>
        </w:rPr>
      </w:pPr>
      <w:r w:rsidRPr="00356D82">
        <w:rPr>
          <w:rFonts w:ascii="Times New Roman" w:hAnsi="Times New Roman"/>
          <w:sz w:val="24"/>
          <w:szCs w:val="24"/>
        </w:rPr>
        <w:lastRenderedPageBreak/>
        <w:t>Dla zmiany wynagrodzenia niezbędne jest zabezpieczenie przez Zamawiającego środków finansowyc</w:t>
      </w:r>
      <w:r w:rsidR="0036336C">
        <w:rPr>
          <w:rFonts w:ascii="Times New Roman" w:hAnsi="Times New Roman"/>
          <w:sz w:val="24"/>
          <w:szCs w:val="24"/>
        </w:rPr>
        <w:t>h.</w:t>
      </w:r>
    </w:p>
    <w:p w14:paraId="01CD6AAB" w14:textId="2173758E" w:rsidR="0036336C" w:rsidRPr="00356D82" w:rsidRDefault="003B66CC" w:rsidP="00356D82">
      <w:pPr>
        <w:pStyle w:val="Akapitzlist"/>
        <w:numPr>
          <w:ilvl w:val="0"/>
          <w:numId w:val="81"/>
        </w:numPr>
        <w:overflowPunct/>
        <w:autoSpaceDE/>
        <w:autoSpaceDN/>
        <w:adjustRightInd/>
        <w:spacing w:after="24" w:line="276" w:lineRule="auto"/>
        <w:ind w:left="426" w:right="134" w:hanging="426"/>
        <w:textAlignment w:val="auto"/>
        <w:rPr>
          <w:rFonts w:ascii="Times New Roman" w:hAnsi="Times New Roman"/>
          <w:sz w:val="24"/>
          <w:szCs w:val="24"/>
        </w:rPr>
      </w:pPr>
      <w:r w:rsidRPr="00356D82">
        <w:rPr>
          <w:rFonts w:ascii="Times New Roman" w:hAnsi="Times New Roman"/>
          <w:sz w:val="24"/>
          <w:szCs w:val="24"/>
        </w:rPr>
        <w:t xml:space="preserve">Wykonawca, którego wynagrodzenie zostało zmienione zgodnie z ust. </w:t>
      </w:r>
      <w:r w:rsidR="00D139EA">
        <w:rPr>
          <w:rFonts w:ascii="Times New Roman" w:hAnsi="Times New Roman"/>
          <w:sz w:val="24"/>
          <w:szCs w:val="24"/>
        </w:rPr>
        <w:t>5</w:t>
      </w:r>
      <w:r w:rsidRPr="00356D82">
        <w:rPr>
          <w:rFonts w:ascii="Times New Roman" w:hAnsi="Times New Roman"/>
          <w:sz w:val="24"/>
          <w:szCs w:val="24"/>
        </w:rPr>
        <w:t>, zobowiązany jest do zmiany wynagrodzenia przysługującego podwykonawcy, z którym zawarł umowę, w terminie miesiąca od wprowadzenia zmiany wynagrodzenia Wykonawcy na podstawie Umowy, w zakresie odpowiadającym zmianom cen materiałów lub kosztów dotyczących zobowiązania podwykonawcy.</w:t>
      </w:r>
    </w:p>
    <w:p w14:paraId="739B40F1" w14:textId="4D6063A2" w:rsidR="0036336C" w:rsidRPr="00356D82" w:rsidRDefault="00F3790B" w:rsidP="00356D82">
      <w:pPr>
        <w:pStyle w:val="Akapitzlist"/>
        <w:numPr>
          <w:ilvl w:val="0"/>
          <w:numId w:val="81"/>
        </w:numPr>
        <w:overflowPunct/>
        <w:autoSpaceDE/>
        <w:autoSpaceDN/>
        <w:adjustRightInd/>
        <w:spacing w:after="24" w:line="276" w:lineRule="auto"/>
        <w:ind w:left="426" w:right="134" w:hanging="426"/>
        <w:textAlignment w:val="auto"/>
        <w:rPr>
          <w:rFonts w:ascii="Times New Roman" w:hAnsi="Times New Roman"/>
          <w:sz w:val="24"/>
          <w:szCs w:val="24"/>
        </w:rPr>
      </w:pPr>
      <w:r w:rsidRPr="00356D82">
        <w:rPr>
          <w:rFonts w:ascii="Times New Roman" w:hAnsi="Times New Roman"/>
          <w:sz w:val="24"/>
          <w:szCs w:val="24"/>
        </w:rPr>
        <w:t xml:space="preserve">Zmiana wynagrodzenia będzie dotyczyć wyłącznie usług niewykonanych do pierwszego dnia miesiąca następującego po 12 miesiącach od dnia rozpoczęcia realizacji umowy. </w:t>
      </w:r>
    </w:p>
    <w:p w14:paraId="08FFF778" w14:textId="74264A42" w:rsidR="0036336C" w:rsidRPr="00356D82" w:rsidRDefault="00F3790B" w:rsidP="00356D82">
      <w:pPr>
        <w:pStyle w:val="Akapitzlist"/>
        <w:numPr>
          <w:ilvl w:val="0"/>
          <w:numId w:val="81"/>
        </w:numPr>
        <w:overflowPunct/>
        <w:autoSpaceDE/>
        <w:autoSpaceDN/>
        <w:adjustRightInd/>
        <w:spacing w:after="24" w:line="276" w:lineRule="auto"/>
        <w:ind w:left="426" w:right="134" w:hanging="426"/>
        <w:textAlignment w:val="auto"/>
        <w:rPr>
          <w:rFonts w:ascii="Times New Roman" w:hAnsi="Times New Roman"/>
          <w:sz w:val="24"/>
          <w:szCs w:val="24"/>
        </w:rPr>
      </w:pPr>
      <w:r w:rsidRPr="00356D82">
        <w:rPr>
          <w:rFonts w:ascii="Times New Roman" w:eastAsia="Calibri" w:hAnsi="Times New Roman"/>
          <w:sz w:val="24"/>
          <w:szCs w:val="24"/>
        </w:rPr>
        <w:t xml:space="preserve">Zmiana wynagrodzenia na podstawie ust. </w:t>
      </w:r>
      <w:r w:rsidR="00DE40BF" w:rsidRPr="00356D82">
        <w:rPr>
          <w:rFonts w:ascii="Times New Roman" w:eastAsia="Calibri" w:hAnsi="Times New Roman"/>
          <w:sz w:val="24"/>
          <w:szCs w:val="24"/>
        </w:rPr>
        <w:t>5</w:t>
      </w:r>
      <w:r w:rsidRPr="00356D82">
        <w:rPr>
          <w:rFonts w:ascii="Times New Roman" w:eastAsia="Calibri" w:hAnsi="Times New Roman"/>
          <w:sz w:val="24"/>
          <w:szCs w:val="24"/>
        </w:rPr>
        <w:t xml:space="preserve"> - </w:t>
      </w:r>
      <w:r w:rsidR="00365F9B" w:rsidRPr="00356D82">
        <w:rPr>
          <w:rFonts w:ascii="Times New Roman" w:hAnsi="Times New Roman"/>
          <w:sz w:val="24"/>
          <w:szCs w:val="24"/>
        </w:rPr>
        <w:t>8</w:t>
      </w:r>
      <w:r w:rsidRPr="00356D82">
        <w:rPr>
          <w:rFonts w:ascii="Times New Roman" w:hAnsi="Times New Roman"/>
          <w:sz w:val="24"/>
          <w:szCs w:val="24"/>
        </w:rPr>
        <w:t xml:space="preserve"> powyżej nie może stanowić więcej, </w:t>
      </w:r>
      <w:r w:rsidRPr="00356D82">
        <w:rPr>
          <w:rFonts w:ascii="Times New Roman" w:hAnsi="Times New Roman"/>
          <w:b/>
          <w:bCs/>
          <w:sz w:val="24"/>
          <w:szCs w:val="24"/>
        </w:rPr>
        <w:t>niż o 10%</w:t>
      </w:r>
      <w:r w:rsidRPr="00356D82">
        <w:rPr>
          <w:rFonts w:ascii="Times New Roman" w:eastAsia="Calibri" w:hAnsi="Times New Roman"/>
          <w:sz w:val="24"/>
          <w:szCs w:val="24"/>
        </w:rPr>
        <w:t xml:space="preserve"> maksymalnego </w:t>
      </w:r>
      <w:r w:rsidRPr="00356D82">
        <w:rPr>
          <w:rFonts w:ascii="Times New Roman" w:hAnsi="Times New Roman"/>
          <w:sz w:val="24"/>
          <w:szCs w:val="24"/>
        </w:rPr>
        <w:t>wynagrodzenia określonego w § 1</w:t>
      </w:r>
      <w:r w:rsidR="00B4449E" w:rsidRPr="00356D82">
        <w:rPr>
          <w:rFonts w:ascii="Times New Roman" w:hAnsi="Times New Roman"/>
          <w:sz w:val="24"/>
          <w:szCs w:val="24"/>
        </w:rPr>
        <w:t>1</w:t>
      </w:r>
      <w:r w:rsidRPr="00356D82">
        <w:rPr>
          <w:rFonts w:ascii="Times New Roman" w:hAnsi="Times New Roman"/>
          <w:sz w:val="24"/>
          <w:szCs w:val="24"/>
        </w:rPr>
        <w:t xml:space="preserve"> ust. 1 pkt 2).</w:t>
      </w:r>
    </w:p>
    <w:p w14:paraId="06B82F9B" w14:textId="6DCB4AB8" w:rsidR="0036336C" w:rsidRPr="00356D82" w:rsidRDefault="00F3790B" w:rsidP="00356D82">
      <w:pPr>
        <w:pStyle w:val="Akapitzlist"/>
        <w:numPr>
          <w:ilvl w:val="0"/>
          <w:numId w:val="81"/>
        </w:numPr>
        <w:overflowPunct/>
        <w:autoSpaceDE/>
        <w:autoSpaceDN/>
        <w:adjustRightInd/>
        <w:spacing w:after="24" w:line="276" w:lineRule="auto"/>
        <w:ind w:left="426" w:right="134" w:hanging="426"/>
        <w:textAlignment w:val="auto"/>
        <w:rPr>
          <w:rFonts w:ascii="Times New Roman" w:hAnsi="Times New Roman"/>
          <w:sz w:val="24"/>
          <w:szCs w:val="24"/>
        </w:rPr>
      </w:pPr>
      <w:r w:rsidRPr="00356D82">
        <w:rPr>
          <w:rFonts w:ascii="Times New Roman" w:hAnsi="Times New Roman"/>
          <w:sz w:val="24"/>
          <w:szCs w:val="24"/>
        </w:rPr>
        <w:t xml:space="preserve">Przez zmianę kosztów rozumie się wzrost kosztów, jak i ich obniżenie, względem kosztu przyjętego w celu </w:t>
      </w:r>
      <w:r w:rsidRPr="00356D82">
        <w:rPr>
          <w:rFonts w:ascii="Times New Roman" w:eastAsia="Calibri" w:hAnsi="Times New Roman"/>
          <w:sz w:val="24"/>
          <w:szCs w:val="24"/>
        </w:rPr>
        <w:t>ustalenia wynagrodzenia Wykonawcy zawartego w ofercie.</w:t>
      </w:r>
    </w:p>
    <w:p w14:paraId="0FF9B439" w14:textId="3F5A323E" w:rsidR="0036336C" w:rsidRPr="00356D82" w:rsidRDefault="00F3790B" w:rsidP="00356D82">
      <w:pPr>
        <w:pStyle w:val="Akapitzlist"/>
        <w:numPr>
          <w:ilvl w:val="0"/>
          <w:numId w:val="81"/>
        </w:numPr>
        <w:overflowPunct/>
        <w:autoSpaceDE/>
        <w:autoSpaceDN/>
        <w:adjustRightInd/>
        <w:spacing w:after="24" w:line="276" w:lineRule="auto"/>
        <w:ind w:left="426" w:right="134" w:hanging="426"/>
        <w:textAlignment w:val="auto"/>
        <w:rPr>
          <w:rFonts w:ascii="Times New Roman" w:hAnsi="Times New Roman"/>
          <w:sz w:val="24"/>
          <w:szCs w:val="24"/>
        </w:rPr>
      </w:pPr>
      <w:r w:rsidRPr="00356D82">
        <w:rPr>
          <w:rFonts w:ascii="Times New Roman" w:hAnsi="Times New Roman"/>
          <w:sz w:val="24"/>
          <w:szCs w:val="24"/>
        </w:rPr>
        <w:t xml:space="preserve">Wykonawca, którego wynagrodzenie zostało zmienione zgodnie z ust. </w:t>
      </w:r>
      <w:r w:rsidR="00DE40BF" w:rsidRPr="00356D82">
        <w:rPr>
          <w:rFonts w:ascii="Times New Roman" w:hAnsi="Times New Roman"/>
          <w:sz w:val="24"/>
          <w:szCs w:val="24"/>
        </w:rPr>
        <w:t>5</w:t>
      </w:r>
      <w:r w:rsidRPr="00356D82">
        <w:rPr>
          <w:rFonts w:ascii="Times New Roman" w:eastAsia="Calibri" w:hAnsi="Times New Roman"/>
          <w:sz w:val="24"/>
          <w:szCs w:val="24"/>
        </w:rPr>
        <w:t>-</w:t>
      </w:r>
      <w:r w:rsidR="00DE40BF" w:rsidRPr="00356D82">
        <w:rPr>
          <w:rFonts w:ascii="Times New Roman" w:hAnsi="Times New Roman"/>
          <w:sz w:val="24"/>
          <w:szCs w:val="24"/>
        </w:rPr>
        <w:t>13</w:t>
      </w:r>
      <w:r w:rsidRPr="00356D82">
        <w:rPr>
          <w:rFonts w:ascii="Times New Roman" w:hAnsi="Times New Roman"/>
          <w:sz w:val="24"/>
          <w:szCs w:val="24"/>
        </w:rPr>
        <w:t xml:space="preserve"> powyżej, zobowiązuje</w:t>
      </w:r>
      <w:r w:rsidR="00C16570" w:rsidRPr="00356D82">
        <w:rPr>
          <w:rFonts w:ascii="Times New Roman" w:hAnsi="Times New Roman"/>
          <w:sz w:val="24"/>
          <w:szCs w:val="24"/>
        </w:rPr>
        <w:t xml:space="preserve"> </w:t>
      </w:r>
      <w:r w:rsidRPr="00356D82">
        <w:rPr>
          <w:rFonts w:ascii="Times New Roman" w:hAnsi="Times New Roman"/>
          <w:sz w:val="24"/>
          <w:szCs w:val="24"/>
        </w:rPr>
        <w:t>się do zmiany wynagrodzenia przysługującego podwykonawcy, z którym zawarł umowę, w zakresie odpowiadającym</w:t>
      </w:r>
      <w:r w:rsidR="00C16570" w:rsidRPr="00356D82">
        <w:rPr>
          <w:rFonts w:ascii="Times New Roman" w:hAnsi="Times New Roman"/>
          <w:sz w:val="24"/>
          <w:szCs w:val="24"/>
        </w:rPr>
        <w:t xml:space="preserve"> </w:t>
      </w:r>
      <w:r w:rsidRPr="00356D82">
        <w:rPr>
          <w:rFonts w:ascii="Times New Roman" w:hAnsi="Times New Roman"/>
          <w:sz w:val="24"/>
          <w:szCs w:val="24"/>
        </w:rPr>
        <w:t>zmianom kosztów</w:t>
      </w:r>
      <w:r w:rsidR="00C16570" w:rsidRPr="00356D82">
        <w:rPr>
          <w:rFonts w:ascii="Times New Roman" w:hAnsi="Times New Roman"/>
          <w:sz w:val="24"/>
          <w:szCs w:val="24"/>
        </w:rPr>
        <w:t xml:space="preserve"> </w:t>
      </w:r>
      <w:r w:rsidRPr="00356D82">
        <w:rPr>
          <w:rFonts w:ascii="Times New Roman" w:hAnsi="Times New Roman"/>
          <w:sz w:val="24"/>
          <w:szCs w:val="24"/>
        </w:rPr>
        <w:t>dotyczącyc</w:t>
      </w:r>
      <w:r w:rsidRPr="00356D82">
        <w:rPr>
          <w:rFonts w:ascii="Times New Roman" w:eastAsia="Calibri" w:hAnsi="Times New Roman"/>
          <w:sz w:val="24"/>
          <w:szCs w:val="24"/>
        </w:rPr>
        <w:t>h z</w:t>
      </w:r>
      <w:r w:rsidRPr="00356D82">
        <w:rPr>
          <w:rFonts w:ascii="Times New Roman" w:hAnsi="Times New Roman"/>
          <w:sz w:val="24"/>
          <w:szCs w:val="24"/>
        </w:rPr>
        <w:t>obowiązania podwykonawcy, w przypadkach</w:t>
      </w:r>
      <w:r w:rsidR="00C16570" w:rsidRPr="00356D82">
        <w:rPr>
          <w:rFonts w:ascii="Times New Roman" w:hAnsi="Times New Roman"/>
          <w:sz w:val="24"/>
          <w:szCs w:val="24"/>
        </w:rPr>
        <w:t xml:space="preserve"> </w:t>
      </w:r>
      <w:r w:rsidRPr="00356D82">
        <w:rPr>
          <w:rFonts w:ascii="Times New Roman" w:hAnsi="Times New Roman"/>
          <w:sz w:val="24"/>
          <w:szCs w:val="24"/>
        </w:rPr>
        <w:t xml:space="preserve">określonych w ustawie Prawo zamówień publicznych. </w:t>
      </w:r>
    </w:p>
    <w:p w14:paraId="7AFD1468" w14:textId="29AD7267" w:rsidR="0036336C" w:rsidRPr="00356D82" w:rsidRDefault="00F3790B" w:rsidP="00356D82">
      <w:pPr>
        <w:pStyle w:val="Akapitzlist"/>
        <w:numPr>
          <w:ilvl w:val="0"/>
          <w:numId w:val="81"/>
        </w:numPr>
        <w:overflowPunct/>
        <w:autoSpaceDE/>
        <w:autoSpaceDN/>
        <w:adjustRightInd/>
        <w:spacing w:after="24" w:line="276" w:lineRule="auto"/>
        <w:ind w:left="426" w:right="134" w:hanging="426"/>
        <w:textAlignment w:val="auto"/>
        <w:rPr>
          <w:rFonts w:ascii="Times New Roman" w:hAnsi="Times New Roman"/>
          <w:sz w:val="24"/>
          <w:szCs w:val="24"/>
        </w:rPr>
      </w:pPr>
      <w:r w:rsidRPr="00356D82">
        <w:rPr>
          <w:rFonts w:ascii="Times New Roman" w:eastAsia="Calibri" w:hAnsi="Times New Roman"/>
          <w:sz w:val="24"/>
          <w:szCs w:val="24"/>
        </w:rPr>
        <w:t xml:space="preserve">W przypadku </w:t>
      </w:r>
      <w:r w:rsidRPr="00356D82">
        <w:rPr>
          <w:rFonts w:ascii="Times New Roman" w:hAnsi="Times New Roman"/>
          <w:sz w:val="24"/>
          <w:szCs w:val="24"/>
        </w:rPr>
        <w:t>wystąpienia</w:t>
      </w:r>
      <w:r w:rsidR="00C16570" w:rsidRPr="00356D82">
        <w:rPr>
          <w:rFonts w:ascii="Times New Roman" w:hAnsi="Times New Roman"/>
          <w:sz w:val="24"/>
          <w:szCs w:val="24"/>
        </w:rPr>
        <w:t xml:space="preserve"> </w:t>
      </w:r>
      <w:r w:rsidRPr="00356D82">
        <w:rPr>
          <w:rFonts w:ascii="Times New Roman" w:hAnsi="Times New Roman"/>
          <w:sz w:val="24"/>
          <w:szCs w:val="24"/>
        </w:rPr>
        <w:t>okoliczności</w:t>
      </w:r>
      <w:r w:rsidR="00C16570" w:rsidRPr="00356D82">
        <w:rPr>
          <w:rFonts w:ascii="Times New Roman" w:hAnsi="Times New Roman"/>
          <w:sz w:val="24"/>
          <w:szCs w:val="24"/>
        </w:rPr>
        <w:t xml:space="preserve"> </w:t>
      </w:r>
      <w:r w:rsidRPr="00356D82">
        <w:rPr>
          <w:rFonts w:ascii="Times New Roman" w:hAnsi="Times New Roman"/>
          <w:sz w:val="24"/>
          <w:szCs w:val="24"/>
        </w:rPr>
        <w:t>skutkujących</w:t>
      </w:r>
      <w:r w:rsidR="00C16570" w:rsidRPr="00356D82">
        <w:rPr>
          <w:rFonts w:ascii="Times New Roman" w:hAnsi="Times New Roman"/>
          <w:sz w:val="24"/>
          <w:szCs w:val="24"/>
        </w:rPr>
        <w:t xml:space="preserve"> </w:t>
      </w:r>
      <w:r w:rsidRPr="00356D82">
        <w:rPr>
          <w:rFonts w:ascii="Times New Roman" w:hAnsi="Times New Roman"/>
          <w:sz w:val="24"/>
          <w:szCs w:val="24"/>
        </w:rPr>
        <w:t>koniecznością</w:t>
      </w:r>
      <w:r w:rsidRPr="00356D82">
        <w:rPr>
          <w:rFonts w:ascii="Times New Roman" w:eastAsia="Calibri" w:hAnsi="Times New Roman"/>
          <w:sz w:val="24"/>
          <w:szCs w:val="24"/>
        </w:rPr>
        <w:t xml:space="preserve"> zmiany umowy z przyczyn, </w:t>
      </w:r>
      <w:r w:rsidRPr="00356D82">
        <w:rPr>
          <w:rFonts w:ascii="Times New Roman" w:hAnsi="Times New Roman"/>
          <w:sz w:val="24"/>
          <w:szCs w:val="24"/>
        </w:rPr>
        <w:t>o których mowa</w:t>
      </w:r>
      <w:r w:rsidR="00C16570" w:rsidRPr="00356D82">
        <w:rPr>
          <w:rFonts w:ascii="Times New Roman" w:hAnsi="Times New Roman"/>
          <w:sz w:val="24"/>
          <w:szCs w:val="24"/>
        </w:rPr>
        <w:t xml:space="preserve"> </w:t>
      </w:r>
      <w:r w:rsidRPr="00356D82">
        <w:rPr>
          <w:rFonts w:ascii="Times New Roman" w:hAnsi="Times New Roman"/>
          <w:sz w:val="24"/>
          <w:szCs w:val="24"/>
        </w:rPr>
        <w:t>wyżej,</w:t>
      </w:r>
      <w:r w:rsidRPr="00356D82">
        <w:rPr>
          <w:rFonts w:ascii="Times New Roman" w:eastAsia="Calibri" w:hAnsi="Times New Roman"/>
          <w:sz w:val="24"/>
          <w:szCs w:val="24"/>
        </w:rPr>
        <w:t xml:space="preserve"> Wykonawca </w:t>
      </w:r>
      <w:r w:rsidRPr="00356D82">
        <w:rPr>
          <w:rFonts w:ascii="Times New Roman" w:hAnsi="Times New Roman"/>
          <w:sz w:val="24"/>
          <w:szCs w:val="24"/>
        </w:rPr>
        <w:t>zobowiązany</w:t>
      </w:r>
      <w:r w:rsidRPr="00356D82">
        <w:rPr>
          <w:rFonts w:ascii="Times New Roman" w:eastAsia="Calibri" w:hAnsi="Times New Roman"/>
          <w:sz w:val="24"/>
          <w:szCs w:val="24"/>
        </w:rPr>
        <w:t xml:space="preserve"> jest do </w:t>
      </w:r>
      <w:r w:rsidRPr="00356D82">
        <w:rPr>
          <w:rFonts w:ascii="Times New Roman" w:hAnsi="Times New Roman"/>
          <w:sz w:val="24"/>
          <w:szCs w:val="24"/>
        </w:rPr>
        <w:t>niezwłocznego</w:t>
      </w:r>
      <w:r w:rsidRPr="00356D82">
        <w:rPr>
          <w:rFonts w:ascii="Times New Roman" w:eastAsia="Calibri" w:hAnsi="Times New Roman"/>
          <w:sz w:val="24"/>
          <w:szCs w:val="24"/>
        </w:rPr>
        <w:t xml:space="preserve"> poinformowania o tym fakcie Zamawiaj</w:t>
      </w:r>
      <w:r w:rsidRPr="00356D82">
        <w:rPr>
          <w:rFonts w:ascii="Times New Roman" w:hAnsi="Times New Roman"/>
          <w:sz w:val="24"/>
          <w:szCs w:val="24"/>
        </w:rPr>
        <w:t>ą</w:t>
      </w:r>
      <w:r w:rsidRPr="00356D82">
        <w:rPr>
          <w:rFonts w:ascii="Times New Roman" w:eastAsia="Calibri" w:hAnsi="Times New Roman"/>
          <w:sz w:val="24"/>
          <w:szCs w:val="24"/>
        </w:rPr>
        <w:t xml:space="preserve">cego i  </w:t>
      </w:r>
      <w:r w:rsidRPr="00356D82">
        <w:rPr>
          <w:rFonts w:ascii="Times New Roman" w:hAnsi="Times New Roman"/>
          <w:sz w:val="24"/>
          <w:szCs w:val="24"/>
        </w:rPr>
        <w:t>wystąpienia z wnioskiem o</w:t>
      </w:r>
      <w:r w:rsidRPr="00356D82">
        <w:rPr>
          <w:rFonts w:ascii="Times New Roman" w:eastAsia="Calibri" w:hAnsi="Times New Roman"/>
          <w:sz w:val="24"/>
          <w:szCs w:val="24"/>
        </w:rPr>
        <w:t xml:space="preserve">  dokonanie wskazanej zmiany. </w:t>
      </w:r>
    </w:p>
    <w:p w14:paraId="7BD420E6" w14:textId="5EFEE0B4" w:rsidR="0036336C" w:rsidRPr="00356D82" w:rsidRDefault="00F3790B" w:rsidP="00356D82">
      <w:pPr>
        <w:pStyle w:val="Akapitzlist"/>
        <w:numPr>
          <w:ilvl w:val="0"/>
          <w:numId w:val="81"/>
        </w:numPr>
        <w:overflowPunct/>
        <w:autoSpaceDE/>
        <w:autoSpaceDN/>
        <w:adjustRightInd/>
        <w:spacing w:after="24" w:line="276" w:lineRule="auto"/>
        <w:ind w:left="426" w:right="134" w:hanging="426"/>
        <w:textAlignment w:val="auto"/>
        <w:rPr>
          <w:rFonts w:ascii="Times New Roman" w:hAnsi="Times New Roman"/>
          <w:sz w:val="24"/>
          <w:szCs w:val="24"/>
        </w:rPr>
      </w:pPr>
      <w:r w:rsidRPr="00356D82">
        <w:rPr>
          <w:rFonts w:ascii="Times New Roman" w:hAnsi="Times New Roman"/>
          <w:sz w:val="24"/>
          <w:szCs w:val="24"/>
        </w:rPr>
        <w:t>Wniosek Wykonawcy o dokonanie zmiany umowy musi być uzasadniony, a okoliczności na</w:t>
      </w:r>
      <w:r w:rsidR="00C16570" w:rsidRPr="00356D82">
        <w:rPr>
          <w:rFonts w:ascii="Times New Roman" w:hAnsi="Times New Roman"/>
          <w:sz w:val="24"/>
          <w:szCs w:val="24"/>
        </w:rPr>
        <w:t xml:space="preserve"> </w:t>
      </w:r>
      <w:r w:rsidRPr="00356D82">
        <w:rPr>
          <w:rFonts w:ascii="Times New Roman" w:hAnsi="Times New Roman"/>
          <w:sz w:val="24"/>
          <w:szCs w:val="24"/>
        </w:rPr>
        <w:t>które p</w:t>
      </w:r>
      <w:r w:rsidRPr="00356D82">
        <w:rPr>
          <w:rFonts w:ascii="Times New Roman" w:eastAsia="Calibri" w:hAnsi="Times New Roman"/>
          <w:sz w:val="24"/>
          <w:szCs w:val="24"/>
        </w:rPr>
        <w:t>o</w:t>
      </w:r>
      <w:r w:rsidRPr="00356D82">
        <w:rPr>
          <w:rFonts w:ascii="Times New Roman" w:hAnsi="Times New Roman"/>
          <w:sz w:val="24"/>
          <w:szCs w:val="24"/>
        </w:rPr>
        <w:t>wołuje się Wykonawca muszą być udokumentowane.</w:t>
      </w:r>
    </w:p>
    <w:p w14:paraId="6096C5C5" w14:textId="77777777" w:rsidR="0012555B" w:rsidRPr="00356D82" w:rsidRDefault="0012555B" w:rsidP="00356D82">
      <w:pPr>
        <w:pStyle w:val="Akapitzlist"/>
        <w:numPr>
          <w:ilvl w:val="0"/>
          <w:numId w:val="81"/>
        </w:numPr>
        <w:overflowPunct/>
        <w:autoSpaceDE/>
        <w:autoSpaceDN/>
        <w:adjustRightInd/>
        <w:spacing w:after="24" w:line="276" w:lineRule="auto"/>
        <w:ind w:left="426" w:right="134" w:hanging="426"/>
        <w:textAlignment w:val="auto"/>
        <w:rPr>
          <w:rFonts w:ascii="Times New Roman" w:hAnsi="Times New Roman"/>
          <w:sz w:val="24"/>
          <w:szCs w:val="24"/>
        </w:rPr>
      </w:pPr>
      <w:r w:rsidRPr="00356D82">
        <w:rPr>
          <w:rFonts w:ascii="Times New Roman" w:hAnsi="Times New Roman"/>
          <w:sz w:val="24"/>
          <w:szCs w:val="24"/>
        </w:rPr>
        <w:t>Podstawą do zmiany umowy będzie pisemny wniosek zawierający uzasadnienie zatwierdzony przez Inspektora Nadzoru.</w:t>
      </w:r>
    </w:p>
    <w:p w14:paraId="132E12BA" w14:textId="77777777" w:rsidR="00C25645" w:rsidRPr="00F20944" w:rsidRDefault="00C25645" w:rsidP="00F20944">
      <w:pPr>
        <w:overflowPunct/>
        <w:spacing w:line="276" w:lineRule="auto"/>
        <w:textAlignment w:val="auto"/>
        <w:rPr>
          <w:rFonts w:ascii="Times New Roman" w:hAnsi="Times New Roman"/>
          <w:bCs/>
          <w:sz w:val="24"/>
          <w:szCs w:val="24"/>
        </w:rPr>
      </w:pPr>
    </w:p>
    <w:p w14:paraId="69911C38" w14:textId="77777777" w:rsidR="00982A79" w:rsidRPr="00F20944" w:rsidRDefault="005B1510" w:rsidP="00F20944">
      <w:pPr>
        <w:overflowPunct/>
        <w:spacing w:line="276" w:lineRule="auto"/>
        <w:jc w:val="center"/>
        <w:textAlignment w:val="auto"/>
        <w:rPr>
          <w:rFonts w:ascii="Times New Roman" w:hAnsi="Times New Roman"/>
          <w:b/>
          <w:bCs/>
          <w:color w:val="000000" w:themeColor="text1"/>
          <w:sz w:val="24"/>
          <w:szCs w:val="24"/>
        </w:rPr>
      </w:pPr>
      <w:r w:rsidRPr="00F20944">
        <w:rPr>
          <w:rFonts w:ascii="Times New Roman" w:hAnsi="Times New Roman"/>
          <w:b/>
          <w:bCs/>
          <w:color w:val="000000" w:themeColor="text1"/>
          <w:sz w:val="24"/>
          <w:szCs w:val="24"/>
        </w:rPr>
        <w:t>§ </w:t>
      </w:r>
      <w:r w:rsidR="00A04027" w:rsidRPr="00F20944">
        <w:rPr>
          <w:rFonts w:ascii="Times New Roman" w:hAnsi="Times New Roman"/>
          <w:b/>
          <w:bCs/>
          <w:color w:val="000000" w:themeColor="text1"/>
          <w:sz w:val="24"/>
          <w:szCs w:val="24"/>
        </w:rPr>
        <w:t>16</w:t>
      </w:r>
    </w:p>
    <w:p w14:paraId="7EF48873" w14:textId="77777777" w:rsidR="00660DC0" w:rsidRPr="00F20944" w:rsidRDefault="00CF6A0D" w:rsidP="00F20944">
      <w:pPr>
        <w:overflowPunct/>
        <w:spacing w:line="276" w:lineRule="auto"/>
        <w:jc w:val="center"/>
        <w:textAlignment w:val="auto"/>
        <w:rPr>
          <w:rFonts w:ascii="Times New Roman" w:hAnsi="Times New Roman"/>
          <w:b/>
          <w:bCs/>
          <w:color w:val="000000" w:themeColor="text1"/>
          <w:sz w:val="24"/>
          <w:szCs w:val="24"/>
        </w:rPr>
      </w:pPr>
      <w:r w:rsidRPr="00F20944">
        <w:rPr>
          <w:rFonts w:ascii="Times New Roman" w:hAnsi="Times New Roman"/>
          <w:b/>
          <w:bCs/>
          <w:color w:val="000000" w:themeColor="text1"/>
          <w:sz w:val="24"/>
          <w:szCs w:val="24"/>
        </w:rPr>
        <w:t>NADZÓR INWESTORSKI</w:t>
      </w:r>
    </w:p>
    <w:p w14:paraId="3119582E" w14:textId="16E0745E" w:rsidR="00FD3E3E" w:rsidRPr="00D721C7" w:rsidRDefault="00373323" w:rsidP="00D721C7">
      <w:pPr>
        <w:numPr>
          <w:ilvl w:val="0"/>
          <w:numId w:val="2"/>
        </w:numPr>
        <w:tabs>
          <w:tab w:val="clear" w:pos="1488"/>
        </w:tabs>
        <w:overflowPunct/>
        <w:autoSpaceDE/>
        <w:autoSpaceDN/>
        <w:adjustRightInd/>
        <w:spacing w:line="276" w:lineRule="auto"/>
        <w:ind w:left="360" w:hanging="357"/>
        <w:textAlignment w:val="auto"/>
        <w:rPr>
          <w:rFonts w:ascii="Times New Roman" w:hAnsi="Times New Roman"/>
          <w:color w:val="000000" w:themeColor="text1"/>
          <w:kern w:val="2"/>
          <w:sz w:val="24"/>
          <w:szCs w:val="24"/>
          <w:highlight w:val="yellow"/>
        </w:rPr>
      </w:pPr>
      <w:r w:rsidRPr="00FD3E3E">
        <w:rPr>
          <w:rFonts w:ascii="Times New Roman" w:hAnsi="Times New Roman"/>
          <w:color w:val="000000" w:themeColor="text1"/>
          <w:kern w:val="2"/>
          <w:sz w:val="24"/>
          <w:szCs w:val="24"/>
          <w:highlight w:val="yellow"/>
        </w:rPr>
        <w:t>Zamawiający wyznacz</w:t>
      </w:r>
      <w:r w:rsidR="00C91D27" w:rsidRPr="00FD3E3E">
        <w:rPr>
          <w:rFonts w:ascii="Times New Roman" w:hAnsi="Times New Roman"/>
          <w:color w:val="000000" w:themeColor="text1"/>
          <w:kern w:val="2"/>
          <w:sz w:val="24"/>
          <w:szCs w:val="24"/>
          <w:highlight w:val="yellow"/>
        </w:rPr>
        <w:t>y</w:t>
      </w:r>
      <w:r w:rsidRPr="00FD3E3E">
        <w:rPr>
          <w:rFonts w:ascii="Times New Roman" w:hAnsi="Times New Roman"/>
          <w:color w:val="000000" w:themeColor="text1"/>
          <w:kern w:val="2"/>
          <w:sz w:val="24"/>
          <w:szCs w:val="24"/>
          <w:highlight w:val="yellow"/>
        </w:rPr>
        <w:t xml:space="preserve"> </w:t>
      </w:r>
      <w:r w:rsidR="008340CC">
        <w:rPr>
          <w:rFonts w:ascii="Times New Roman" w:hAnsi="Times New Roman"/>
          <w:color w:val="000000" w:themeColor="text1"/>
          <w:kern w:val="2"/>
          <w:sz w:val="24"/>
          <w:szCs w:val="24"/>
          <w:highlight w:val="yellow"/>
        </w:rPr>
        <w:t xml:space="preserve">osobę/osoby </w:t>
      </w:r>
      <w:r w:rsidRPr="00FD3E3E">
        <w:rPr>
          <w:rFonts w:ascii="Times New Roman" w:hAnsi="Times New Roman"/>
          <w:color w:val="000000" w:themeColor="text1"/>
          <w:kern w:val="2"/>
          <w:sz w:val="24"/>
          <w:szCs w:val="24"/>
          <w:highlight w:val="yellow"/>
        </w:rPr>
        <w:t>do pełnienia nadzoru inwestorskiego</w:t>
      </w:r>
      <w:r w:rsidR="00D721C7">
        <w:rPr>
          <w:rFonts w:ascii="Times New Roman" w:hAnsi="Times New Roman"/>
          <w:color w:val="000000" w:themeColor="text1"/>
          <w:kern w:val="2"/>
          <w:sz w:val="24"/>
          <w:szCs w:val="24"/>
          <w:highlight w:val="yellow"/>
        </w:rPr>
        <w:t xml:space="preserve">. </w:t>
      </w:r>
    </w:p>
    <w:p w14:paraId="34589CED" w14:textId="4A07B1D9" w:rsidR="000B66AA" w:rsidRPr="00D721C7" w:rsidRDefault="003B6E39" w:rsidP="00F20944">
      <w:pPr>
        <w:overflowPunct/>
        <w:autoSpaceDE/>
        <w:autoSpaceDN/>
        <w:adjustRightInd/>
        <w:spacing w:line="276" w:lineRule="auto"/>
        <w:ind w:left="360"/>
        <w:textAlignment w:val="auto"/>
        <w:rPr>
          <w:rFonts w:ascii="Times New Roman" w:hAnsi="Times New Roman"/>
          <w:i/>
          <w:iCs/>
          <w:color w:val="000000" w:themeColor="text1"/>
          <w:sz w:val="24"/>
          <w:szCs w:val="24"/>
        </w:rPr>
      </w:pPr>
      <w:r w:rsidRPr="00D721C7">
        <w:rPr>
          <w:rFonts w:ascii="Times New Roman" w:hAnsi="Times New Roman"/>
          <w:bCs/>
          <w:i/>
          <w:iCs/>
          <w:color w:val="000000" w:themeColor="text1"/>
          <w:sz w:val="24"/>
          <w:szCs w:val="24"/>
        </w:rPr>
        <w:t>Nazwisk</w:t>
      </w:r>
      <w:r w:rsidR="002C757A" w:rsidRPr="00D721C7">
        <w:rPr>
          <w:rFonts w:ascii="Times New Roman" w:hAnsi="Times New Roman"/>
          <w:bCs/>
          <w:i/>
          <w:iCs/>
          <w:color w:val="000000" w:themeColor="text1"/>
          <w:sz w:val="24"/>
          <w:szCs w:val="24"/>
        </w:rPr>
        <w:t>o</w:t>
      </w:r>
      <w:r w:rsidRPr="00D721C7">
        <w:rPr>
          <w:rFonts w:ascii="Times New Roman" w:hAnsi="Times New Roman"/>
          <w:bCs/>
          <w:i/>
          <w:iCs/>
          <w:color w:val="000000" w:themeColor="text1"/>
          <w:sz w:val="24"/>
          <w:szCs w:val="24"/>
        </w:rPr>
        <w:t xml:space="preserve"> os</w:t>
      </w:r>
      <w:r w:rsidR="002C757A" w:rsidRPr="00D721C7">
        <w:rPr>
          <w:rFonts w:ascii="Times New Roman" w:hAnsi="Times New Roman"/>
          <w:bCs/>
          <w:i/>
          <w:iCs/>
          <w:color w:val="000000" w:themeColor="text1"/>
          <w:sz w:val="24"/>
          <w:szCs w:val="24"/>
        </w:rPr>
        <w:t>o</w:t>
      </w:r>
      <w:r w:rsidRPr="00D721C7">
        <w:rPr>
          <w:rFonts w:ascii="Times New Roman" w:hAnsi="Times New Roman"/>
          <w:bCs/>
          <w:i/>
          <w:iCs/>
          <w:color w:val="000000" w:themeColor="text1"/>
          <w:sz w:val="24"/>
          <w:szCs w:val="24"/>
        </w:rPr>
        <w:t>b</w:t>
      </w:r>
      <w:r w:rsidR="002C757A" w:rsidRPr="00D721C7">
        <w:rPr>
          <w:rFonts w:ascii="Times New Roman" w:hAnsi="Times New Roman"/>
          <w:bCs/>
          <w:i/>
          <w:iCs/>
          <w:color w:val="000000" w:themeColor="text1"/>
          <w:sz w:val="24"/>
          <w:szCs w:val="24"/>
        </w:rPr>
        <w:t>y</w:t>
      </w:r>
      <w:r w:rsidRPr="00D721C7">
        <w:rPr>
          <w:rFonts w:ascii="Times New Roman" w:hAnsi="Times New Roman"/>
          <w:bCs/>
          <w:i/>
          <w:iCs/>
          <w:color w:val="000000" w:themeColor="text1"/>
          <w:sz w:val="24"/>
          <w:szCs w:val="24"/>
        </w:rPr>
        <w:t xml:space="preserve"> pełniąc</w:t>
      </w:r>
      <w:r w:rsidR="002C757A" w:rsidRPr="00D721C7">
        <w:rPr>
          <w:rFonts w:ascii="Times New Roman" w:hAnsi="Times New Roman"/>
          <w:bCs/>
          <w:i/>
          <w:iCs/>
          <w:color w:val="000000" w:themeColor="text1"/>
          <w:sz w:val="24"/>
          <w:szCs w:val="24"/>
        </w:rPr>
        <w:t>ej</w:t>
      </w:r>
      <w:r w:rsidRPr="00D721C7">
        <w:rPr>
          <w:rFonts w:ascii="Times New Roman" w:hAnsi="Times New Roman"/>
          <w:bCs/>
          <w:i/>
          <w:iCs/>
          <w:color w:val="000000" w:themeColor="text1"/>
          <w:sz w:val="24"/>
          <w:szCs w:val="24"/>
        </w:rPr>
        <w:t xml:space="preserve"> wskazan</w:t>
      </w:r>
      <w:r w:rsidR="002C757A" w:rsidRPr="00D721C7">
        <w:rPr>
          <w:rFonts w:ascii="Times New Roman" w:hAnsi="Times New Roman"/>
          <w:bCs/>
          <w:i/>
          <w:iCs/>
          <w:color w:val="000000" w:themeColor="text1"/>
          <w:sz w:val="24"/>
          <w:szCs w:val="24"/>
        </w:rPr>
        <w:t>ą</w:t>
      </w:r>
      <w:r w:rsidRPr="00D721C7">
        <w:rPr>
          <w:rFonts w:ascii="Times New Roman" w:hAnsi="Times New Roman"/>
          <w:bCs/>
          <w:i/>
          <w:iCs/>
          <w:color w:val="000000" w:themeColor="text1"/>
          <w:sz w:val="24"/>
          <w:szCs w:val="24"/>
        </w:rPr>
        <w:t xml:space="preserve"> powyżej funkcj</w:t>
      </w:r>
      <w:r w:rsidR="002C757A" w:rsidRPr="00D721C7">
        <w:rPr>
          <w:rFonts w:ascii="Times New Roman" w:hAnsi="Times New Roman"/>
          <w:bCs/>
          <w:i/>
          <w:iCs/>
          <w:color w:val="000000" w:themeColor="text1"/>
          <w:sz w:val="24"/>
          <w:szCs w:val="24"/>
        </w:rPr>
        <w:t>ę</w:t>
      </w:r>
      <w:r w:rsidR="000B66AA" w:rsidRPr="00D721C7">
        <w:rPr>
          <w:rFonts w:ascii="Times New Roman" w:hAnsi="Times New Roman"/>
          <w:bCs/>
          <w:i/>
          <w:iCs/>
          <w:color w:val="000000" w:themeColor="text1"/>
          <w:sz w:val="24"/>
          <w:szCs w:val="24"/>
        </w:rPr>
        <w:t xml:space="preserve"> zostan</w:t>
      </w:r>
      <w:r w:rsidR="002C757A" w:rsidRPr="00D721C7">
        <w:rPr>
          <w:rFonts w:ascii="Times New Roman" w:hAnsi="Times New Roman"/>
          <w:bCs/>
          <w:i/>
          <w:iCs/>
          <w:color w:val="000000" w:themeColor="text1"/>
          <w:sz w:val="24"/>
          <w:szCs w:val="24"/>
        </w:rPr>
        <w:t>ie</w:t>
      </w:r>
      <w:r w:rsidR="000B66AA" w:rsidRPr="00D721C7">
        <w:rPr>
          <w:rFonts w:ascii="Times New Roman" w:hAnsi="Times New Roman"/>
          <w:bCs/>
          <w:i/>
          <w:iCs/>
          <w:color w:val="000000" w:themeColor="text1"/>
          <w:sz w:val="24"/>
          <w:szCs w:val="24"/>
        </w:rPr>
        <w:t xml:space="preserve"> przekazane Wykonawcy pisemnie po zawarciu umowy</w:t>
      </w:r>
      <w:r w:rsidR="00D721C7">
        <w:rPr>
          <w:rFonts w:ascii="Times New Roman" w:hAnsi="Times New Roman"/>
          <w:bCs/>
          <w:i/>
          <w:iCs/>
          <w:color w:val="000000" w:themeColor="text1"/>
          <w:sz w:val="24"/>
          <w:szCs w:val="24"/>
        </w:rPr>
        <w:t xml:space="preserve"> z inspektorem nadzoru</w:t>
      </w:r>
    </w:p>
    <w:p w14:paraId="1B8B0AEA" w14:textId="5762AFD9" w:rsidR="008340CC" w:rsidRPr="008340CC" w:rsidRDefault="0084306D" w:rsidP="00F20944">
      <w:pPr>
        <w:numPr>
          <w:ilvl w:val="0"/>
          <w:numId w:val="2"/>
        </w:numPr>
        <w:tabs>
          <w:tab w:val="clear" w:pos="1488"/>
        </w:tabs>
        <w:overflowPunct/>
        <w:autoSpaceDE/>
        <w:autoSpaceDN/>
        <w:adjustRightInd/>
        <w:spacing w:line="276" w:lineRule="auto"/>
        <w:ind w:left="360" w:hanging="357"/>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Zamawiający zastrzega sobie prawo zmiany osoby/osób </w:t>
      </w:r>
      <w:r w:rsidR="00361BD9" w:rsidRPr="00F20944">
        <w:rPr>
          <w:rFonts w:ascii="Times New Roman" w:hAnsi="Times New Roman"/>
          <w:color w:val="000000" w:themeColor="text1"/>
          <w:kern w:val="2"/>
          <w:sz w:val="24"/>
          <w:szCs w:val="24"/>
        </w:rPr>
        <w:t xml:space="preserve">pełniących funkcje </w:t>
      </w:r>
      <w:r w:rsidRPr="00F20944">
        <w:rPr>
          <w:rFonts w:ascii="Times New Roman" w:hAnsi="Times New Roman"/>
          <w:color w:val="000000" w:themeColor="text1"/>
          <w:kern w:val="2"/>
          <w:sz w:val="24"/>
          <w:szCs w:val="24"/>
        </w:rPr>
        <w:t>wskazan</w:t>
      </w:r>
      <w:r w:rsidR="00361BD9" w:rsidRPr="00F20944">
        <w:rPr>
          <w:rFonts w:ascii="Times New Roman" w:hAnsi="Times New Roman"/>
          <w:color w:val="000000" w:themeColor="text1"/>
          <w:kern w:val="2"/>
          <w:sz w:val="24"/>
          <w:szCs w:val="24"/>
        </w:rPr>
        <w:t>e</w:t>
      </w:r>
      <w:r w:rsidRPr="00F20944">
        <w:rPr>
          <w:rFonts w:ascii="Times New Roman" w:hAnsi="Times New Roman"/>
          <w:color w:val="000000" w:themeColor="text1"/>
          <w:kern w:val="2"/>
          <w:sz w:val="24"/>
          <w:szCs w:val="24"/>
        </w:rPr>
        <w:t xml:space="preserve"> w ust. 1. O dokonaniu zmiany Zamawiający powiadamia pisemnie Wykona</w:t>
      </w:r>
      <w:r w:rsidR="008340CC">
        <w:rPr>
          <w:rFonts w:ascii="Times New Roman" w:hAnsi="Times New Roman"/>
          <w:color w:val="000000" w:themeColor="text1"/>
          <w:kern w:val="2"/>
          <w:sz w:val="24"/>
          <w:szCs w:val="24"/>
        </w:rPr>
        <w:t>wcę w terminie do 5 dni od zmiany.</w:t>
      </w:r>
    </w:p>
    <w:p w14:paraId="50C501B5" w14:textId="77777777" w:rsidR="008340CC" w:rsidRPr="00F20944" w:rsidRDefault="008340CC" w:rsidP="00F20944">
      <w:pPr>
        <w:overflowPunct/>
        <w:spacing w:line="276" w:lineRule="auto"/>
        <w:textAlignment w:val="auto"/>
        <w:rPr>
          <w:rFonts w:ascii="Times New Roman" w:hAnsi="Times New Roman"/>
          <w:bCs/>
          <w:color w:val="000000" w:themeColor="text1"/>
          <w:sz w:val="24"/>
          <w:szCs w:val="24"/>
        </w:rPr>
      </w:pPr>
    </w:p>
    <w:p w14:paraId="21C51F8A" w14:textId="77777777" w:rsidR="00982A79" w:rsidRPr="00F20944" w:rsidRDefault="00EC173C" w:rsidP="00F20944">
      <w:pPr>
        <w:overflowPunct/>
        <w:spacing w:line="276" w:lineRule="auto"/>
        <w:jc w:val="center"/>
        <w:textAlignment w:val="auto"/>
        <w:rPr>
          <w:rFonts w:ascii="Times New Roman" w:hAnsi="Times New Roman"/>
          <w:b/>
          <w:bCs/>
          <w:color w:val="000000" w:themeColor="text1"/>
          <w:sz w:val="24"/>
          <w:szCs w:val="24"/>
        </w:rPr>
      </w:pPr>
      <w:r w:rsidRPr="00F20944">
        <w:rPr>
          <w:rFonts w:ascii="Times New Roman" w:hAnsi="Times New Roman"/>
          <w:b/>
          <w:bCs/>
          <w:color w:val="000000" w:themeColor="text1"/>
          <w:sz w:val="24"/>
          <w:szCs w:val="24"/>
        </w:rPr>
        <w:t>§ 1</w:t>
      </w:r>
      <w:r w:rsidR="00A04027" w:rsidRPr="00F20944">
        <w:rPr>
          <w:rFonts w:ascii="Times New Roman" w:hAnsi="Times New Roman"/>
          <w:b/>
          <w:bCs/>
          <w:color w:val="000000" w:themeColor="text1"/>
          <w:sz w:val="24"/>
          <w:szCs w:val="24"/>
        </w:rPr>
        <w:t>7</w:t>
      </w:r>
    </w:p>
    <w:p w14:paraId="2257B731" w14:textId="77777777" w:rsidR="00284F92" w:rsidRPr="00F20944" w:rsidRDefault="00CF6A0D" w:rsidP="00F20944">
      <w:pPr>
        <w:overflowPunct/>
        <w:spacing w:line="276" w:lineRule="auto"/>
        <w:jc w:val="center"/>
        <w:textAlignment w:val="auto"/>
        <w:rPr>
          <w:rFonts w:ascii="Times New Roman" w:hAnsi="Times New Roman"/>
          <w:b/>
          <w:bCs/>
          <w:sz w:val="24"/>
          <w:szCs w:val="24"/>
        </w:rPr>
      </w:pPr>
      <w:r w:rsidRPr="00F20944">
        <w:rPr>
          <w:rFonts w:ascii="Times New Roman" w:hAnsi="Times New Roman"/>
          <w:b/>
          <w:bCs/>
          <w:sz w:val="24"/>
          <w:szCs w:val="24"/>
        </w:rPr>
        <w:t>KARY UMOWNE</w:t>
      </w:r>
    </w:p>
    <w:p w14:paraId="1A1BA646" w14:textId="77777777" w:rsidR="007C521D" w:rsidRPr="00F20944" w:rsidRDefault="007C521D" w:rsidP="00F20944">
      <w:pPr>
        <w:numPr>
          <w:ilvl w:val="1"/>
          <w:numId w:val="3"/>
        </w:numPr>
        <w:tabs>
          <w:tab w:val="clear" w:pos="1440"/>
          <w:tab w:val="num" w:pos="360"/>
        </w:tabs>
        <w:overflowPunct/>
        <w:autoSpaceDE/>
        <w:autoSpaceDN/>
        <w:adjustRightInd/>
        <w:spacing w:line="276" w:lineRule="auto"/>
        <w:ind w:left="360"/>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Wykonawca zapłaci Zamawiającemu karę umowną w wysokości </w:t>
      </w:r>
      <w:r w:rsidRPr="00F20944">
        <w:rPr>
          <w:rFonts w:ascii="Times New Roman" w:hAnsi="Times New Roman"/>
          <w:b/>
          <w:bCs/>
          <w:color w:val="000000" w:themeColor="text1"/>
          <w:kern w:val="2"/>
          <w:sz w:val="24"/>
          <w:szCs w:val="24"/>
        </w:rPr>
        <w:t>20%</w:t>
      </w:r>
      <w:r w:rsidRPr="00F20944">
        <w:rPr>
          <w:rFonts w:ascii="Times New Roman" w:hAnsi="Times New Roman"/>
          <w:color w:val="000000" w:themeColor="text1"/>
          <w:kern w:val="2"/>
          <w:sz w:val="24"/>
          <w:szCs w:val="24"/>
        </w:rPr>
        <w:t xml:space="preserve"> łącznego wynagrodzenia brutto określonego w § </w:t>
      </w:r>
      <w:r w:rsidR="00DD219C" w:rsidRPr="00F20944">
        <w:rPr>
          <w:rFonts w:ascii="Times New Roman" w:hAnsi="Times New Roman"/>
          <w:color w:val="000000" w:themeColor="text1"/>
          <w:kern w:val="2"/>
          <w:sz w:val="24"/>
          <w:szCs w:val="24"/>
        </w:rPr>
        <w:t>11</w:t>
      </w:r>
      <w:r w:rsidRPr="00F20944">
        <w:rPr>
          <w:rFonts w:ascii="Times New Roman" w:hAnsi="Times New Roman"/>
          <w:color w:val="000000" w:themeColor="text1"/>
          <w:kern w:val="2"/>
          <w:sz w:val="24"/>
          <w:szCs w:val="24"/>
        </w:rPr>
        <w:t xml:space="preserve"> ust. 1 pkt 3 w przypadku odstąpienia od umowy z przyczyn, za które odpowiedzialność ponosi Wykonawca.</w:t>
      </w:r>
    </w:p>
    <w:p w14:paraId="31C68C3E" w14:textId="77777777" w:rsidR="007C521D" w:rsidRPr="00F20944" w:rsidRDefault="007C521D" w:rsidP="00F20944">
      <w:pPr>
        <w:numPr>
          <w:ilvl w:val="1"/>
          <w:numId w:val="3"/>
        </w:numPr>
        <w:tabs>
          <w:tab w:val="clear" w:pos="1440"/>
          <w:tab w:val="num" w:pos="360"/>
        </w:tabs>
        <w:overflowPunct/>
        <w:autoSpaceDE/>
        <w:autoSpaceDN/>
        <w:adjustRightInd/>
        <w:spacing w:line="276" w:lineRule="auto"/>
        <w:ind w:left="360"/>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Wykonawca zapłaci Zamawiającemu karę umowną w wysokości </w:t>
      </w:r>
      <w:r w:rsidRPr="00F20944">
        <w:rPr>
          <w:rFonts w:ascii="Times New Roman" w:hAnsi="Times New Roman"/>
          <w:b/>
          <w:bCs/>
          <w:color w:val="000000" w:themeColor="text1"/>
          <w:kern w:val="2"/>
          <w:sz w:val="24"/>
          <w:szCs w:val="24"/>
        </w:rPr>
        <w:t>0,1%</w:t>
      </w:r>
      <w:r w:rsidRPr="00F20944">
        <w:rPr>
          <w:rFonts w:ascii="Times New Roman" w:hAnsi="Times New Roman"/>
          <w:color w:val="000000" w:themeColor="text1"/>
          <w:kern w:val="2"/>
          <w:sz w:val="24"/>
          <w:szCs w:val="24"/>
        </w:rPr>
        <w:t xml:space="preserve"> wynagrodzenia brutto określonego w § </w:t>
      </w:r>
      <w:r w:rsidR="00063061" w:rsidRPr="00F20944">
        <w:rPr>
          <w:rFonts w:ascii="Times New Roman" w:hAnsi="Times New Roman"/>
          <w:color w:val="000000" w:themeColor="text1"/>
          <w:kern w:val="2"/>
          <w:sz w:val="24"/>
          <w:szCs w:val="24"/>
        </w:rPr>
        <w:t>11</w:t>
      </w:r>
      <w:r w:rsidRPr="00F20944">
        <w:rPr>
          <w:rFonts w:ascii="Times New Roman" w:hAnsi="Times New Roman"/>
          <w:color w:val="000000" w:themeColor="text1"/>
          <w:kern w:val="2"/>
          <w:sz w:val="24"/>
          <w:szCs w:val="24"/>
        </w:rPr>
        <w:t xml:space="preserve"> ust. 1 pkt 1 za każdy rozpoczęty dzień zwłoki w przekazaniu </w:t>
      </w:r>
      <w:r w:rsidRPr="00F20944">
        <w:rPr>
          <w:rFonts w:ascii="Times New Roman" w:hAnsi="Times New Roman"/>
          <w:color w:val="000000" w:themeColor="text1"/>
          <w:kern w:val="2"/>
          <w:sz w:val="24"/>
          <w:szCs w:val="24"/>
        </w:rPr>
        <w:lastRenderedPageBreak/>
        <w:t xml:space="preserve">Zamawiającemu </w:t>
      </w:r>
      <w:r w:rsidRPr="00F20944">
        <w:rPr>
          <w:rFonts w:ascii="Times New Roman" w:hAnsi="Times New Roman"/>
          <w:b/>
          <w:color w:val="000000" w:themeColor="text1"/>
          <w:kern w:val="2"/>
          <w:sz w:val="24"/>
          <w:szCs w:val="24"/>
        </w:rPr>
        <w:t>kompletnej dokumentacji projektowej</w:t>
      </w:r>
      <w:r w:rsidRPr="00F20944">
        <w:rPr>
          <w:rFonts w:ascii="Times New Roman" w:hAnsi="Times New Roman"/>
          <w:color w:val="000000" w:themeColor="text1"/>
          <w:kern w:val="2"/>
          <w:sz w:val="24"/>
          <w:szCs w:val="24"/>
        </w:rPr>
        <w:t xml:space="preserve">, licząc od upływu terminu, o którym mowa w § 4 ust. </w:t>
      </w:r>
      <w:r w:rsidR="00063061" w:rsidRPr="00F20944">
        <w:rPr>
          <w:rFonts w:ascii="Times New Roman" w:hAnsi="Times New Roman"/>
          <w:color w:val="000000" w:themeColor="text1"/>
          <w:kern w:val="2"/>
          <w:sz w:val="24"/>
          <w:szCs w:val="24"/>
        </w:rPr>
        <w:t>3</w:t>
      </w:r>
      <w:r w:rsidRPr="00F20944">
        <w:rPr>
          <w:rFonts w:ascii="Times New Roman" w:hAnsi="Times New Roman"/>
          <w:color w:val="000000" w:themeColor="text1"/>
          <w:kern w:val="2"/>
          <w:sz w:val="24"/>
          <w:szCs w:val="24"/>
        </w:rPr>
        <w:t>.</w:t>
      </w:r>
    </w:p>
    <w:p w14:paraId="28FF04EF" w14:textId="77777777" w:rsidR="007C521D" w:rsidRPr="00F20944" w:rsidRDefault="007C521D" w:rsidP="00F20944">
      <w:pPr>
        <w:numPr>
          <w:ilvl w:val="1"/>
          <w:numId w:val="3"/>
        </w:numPr>
        <w:tabs>
          <w:tab w:val="clear" w:pos="1440"/>
          <w:tab w:val="num" w:pos="360"/>
        </w:tabs>
        <w:overflowPunct/>
        <w:autoSpaceDE/>
        <w:autoSpaceDN/>
        <w:adjustRightInd/>
        <w:spacing w:line="276" w:lineRule="auto"/>
        <w:ind w:left="360"/>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Wykonawca zapłaci Zamawiającemu karę umowną w wysokości </w:t>
      </w:r>
      <w:r w:rsidRPr="00F20944">
        <w:rPr>
          <w:rFonts w:ascii="Times New Roman" w:hAnsi="Times New Roman"/>
          <w:b/>
          <w:bCs/>
          <w:color w:val="000000" w:themeColor="text1"/>
          <w:kern w:val="2"/>
          <w:sz w:val="24"/>
          <w:szCs w:val="24"/>
        </w:rPr>
        <w:t>0,1%</w:t>
      </w:r>
      <w:r w:rsidRPr="00F20944">
        <w:rPr>
          <w:rFonts w:ascii="Times New Roman" w:hAnsi="Times New Roman"/>
          <w:color w:val="000000" w:themeColor="text1"/>
          <w:kern w:val="2"/>
          <w:sz w:val="24"/>
          <w:szCs w:val="24"/>
        </w:rPr>
        <w:t xml:space="preserve"> wynagrodzenia brutto określonego w § </w:t>
      </w:r>
      <w:r w:rsidR="00063061" w:rsidRPr="00F20944">
        <w:rPr>
          <w:rFonts w:ascii="Times New Roman" w:hAnsi="Times New Roman"/>
          <w:color w:val="000000" w:themeColor="text1"/>
          <w:kern w:val="2"/>
          <w:sz w:val="24"/>
          <w:szCs w:val="24"/>
        </w:rPr>
        <w:t>11</w:t>
      </w:r>
      <w:r w:rsidRPr="00F20944">
        <w:rPr>
          <w:rFonts w:ascii="Times New Roman" w:hAnsi="Times New Roman"/>
          <w:color w:val="000000" w:themeColor="text1"/>
          <w:kern w:val="2"/>
          <w:sz w:val="24"/>
          <w:szCs w:val="24"/>
        </w:rPr>
        <w:t xml:space="preserve"> ust. 1 pkt 2 za każdy rozpoczęty dzień zwłoki w rozpoczęciu robót, liczony od terminu </w:t>
      </w:r>
      <w:r w:rsidRPr="00F20944">
        <w:rPr>
          <w:rFonts w:ascii="Times New Roman" w:hAnsi="Times New Roman"/>
          <w:kern w:val="2"/>
          <w:sz w:val="24"/>
          <w:szCs w:val="24"/>
        </w:rPr>
        <w:t>wskazanego w § 6 ust. 4.</w:t>
      </w:r>
    </w:p>
    <w:p w14:paraId="5A6D1991" w14:textId="77777777" w:rsidR="007C521D" w:rsidRPr="00F20944" w:rsidRDefault="007C521D" w:rsidP="00F20944">
      <w:pPr>
        <w:numPr>
          <w:ilvl w:val="1"/>
          <w:numId w:val="3"/>
        </w:numPr>
        <w:tabs>
          <w:tab w:val="clear" w:pos="1440"/>
          <w:tab w:val="num" w:pos="360"/>
        </w:tabs>
        <w:overflowPunct/>
        <w:autoSpaceDE/>
        <w:autoSpaceDN/>
        <w:adjustRightInd/>
        <w:spacing w:line="276" w:lineRule="auto"/>
        <w:ind w:left="360"/>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Wykonawca zapłaci Zamawiającemu karę umowną w wysokości </w:t>
      </w:r>
      <w:r w:rsidRPr="00F20944">
        <w:rPr>
          <w:rFonts w:ascii="Times New Roman" w:hAnsi="Times New Roman"/>
          <w:b/>
          <w:bCs/>
          <w:color w:val="000000" w:themeColor="text1"/>
          <w:kern w:val="2"/>
          <w:sz w:val="24"/>
          <w:szCs w:val="24"/>
        </w:rPr>
        <w:t>0,1%</w:t>
      </w:r>
      <w:r w:rsidRPr="00F20944">
        <w:rPr>
          <w:rFonts w:ascii="Times New Roman" w:hAnsi="Times New Roman"/>
          <w:color w:val="000000" w:themeColor="text1"/>
          <w:kern w:val="2"/>
          <w:sz w:val="24"/>
          <w:szCs w:val="24"/>
        </w:rPr>
        <w:t xml:space="preserve"> wynagrodzenia brutto określonego w § </w:t>
      </w:r>
      <w:r w:rsidR="00063061" w:rsidRPr="00F20944">
        <w:rPr>
          <w:rFonts w:ascii="Times New Roman" w:hAnsi="Times New Roman"/>
          <w:color w:val="000000" w:themeColor="text1"/>
          <w:kern w:val="2"/>
          <w:sz w:val="24"/>
          <w:szCs w:val="24"/>
        </w:rPr>
        <w:t>11</w:t>
      </w:r>
      <w:r w:rsidRPr="00F20944">
        <w:rPr>
          <w:rFonts w:ascii="Times New Roman" w:hAnsi="Times New Roman"/>
          <w:color w:val="000000" w:themeColor="text1"/>
          <w:kern w:val="2"/>
          <w:sz w:val="24"/>
          <w:szCs w:val="24"/>
        </w:rPr>
        <w:t xml:space="preserve"> ust. 1 pkt 2 za każdy rozpoczęty dzień zwłoki w zakończeniu realizacji </w:t>
      </w:r>
      <w:r w:rsidRPr="00F20944">
        <w:rPr>
          <w:rFonts w:ascii="Times New Roman" w:hAnsi="Times New Roman"/>
          <w:b/>
          <w:color w:val="000000" w:themeColor="text1"/>
          <w:kern w:val="2"/>
          <w:sz w:val="24"/>
          <w:szCs w:val="24"/>
        </w:rPr>
        <w:t xml:space="preserve">Zadanie 2 </w:t>
      </w:r>
      <w:r w:rsidRPr="00F20944">
        <w:rPr>
          <w:rFonts w:ascii="Times New Roman" w:hAnsi="Times New Roman"/>
          <w:b/>
          <w:bCs/>
          <w:color w:val="000000" w:themeColor="text1"/>
          <w:kern w:val="2"/>
          <w:sz w:val="24"/>
          <w:szCs w:val="24"/>
        </w:rPr>
        <w:t xml:space="preserve">– </w:t>
      </w:r>
      <w:r w:rsidR="00C16570" w:rsidRPr="00F20944">
        <w:rPr>
          <w:rFonts w:ascii="Times New Roman" w:hAnsi="Times New Roman"/>
          <w:b/>
          <w:sz w:val="24"/>
          <w:szCs w:val="24"/>
        </w:rPr>
        <w:t>Prace modernizacyjne i budowlane: Modernizacja stawu i  modernizacja pomostu</w:t>
      </w:r>
      <w:r w:rsidRPr="00F20944">
        <w:rPr>
          <w:rFonts w:ascii="Times New Roman" w:hAnsi="Times New Roman"/>
          <w:color w:val="000000" w:themeColor="text1"/>
          <w:kern w:val="2"/>
          <w:sz w:val="24"/>
          <w:szCs w:val="24"/>
        </w:rPr>
        <w:t xml:space="preserve">, licząc od upływu terminu, o którym mowa w </w:t>
      </w:r>
      <w:r w:rsidRPr="00F20944">
        <w:rPr>
          <w:rFonts w:ascii="Times New Roman" w:hAnsi="Times New Roman"/>
          <w:kern w:val="2"/>
          <w:sz w:val="24"/>
          <w:szCs w:val="24"/>
        </w:rPr>
        <w:t>§ 6 ust. 5.</w:t>
      </w:r>
    </w:p>
    <w:p w14:paraId="267ABA3A" w14:textId="77777777" w:rsidR="007C521D" w:rsidRPr="00F20944" w:rsidRDefault="007C521D" w:rsidP="00F20944">
      <w:pPr>
        <w:numPr>
          <w:ilvl w:val="1"/>
          <w:numId w:val="3"/>
        </w:numPr>
        <w:tabs>
          <w:tab w:val="clear" w:pos="1440"/>
          <w:tab w:val="num" w:pos="360"/>
        </w:tabs>
        <w:overflowPunct/>
        <w:autoSpaceDE/>
        <w:autoSpaceDN/>
        <w:adjustRightInd/>
        <w:spacing w:line="276" w:lineRule="auto"/>
        <w:ind w:left="360"/>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Wykonawca zapłaci Zamawiającemu karę umowną w wysokości </w:t>
      </w:r>
      <w:r w:rsidRPr="00F20944">
        <w:rPr>
          <w:rFonts w:ascii="Times New Roman" w:hAnsi="Times New Roman"/>
          <w:b/>
          <w:color w:val="000000" w:themeColor="text1"/>
          <w:kern w:val="2"/>
          <w:sz w:val="24"/>
          <w:szCs w:val="24"/>
        </w:rPr>
        <w:t>1 000,00 zł</w:t>
      </w:r>
      <w:r w:rsidRPr="00F20944">
        <w:rPr>
          <w:rFonts w:ascii="Times New Roman" w:hAnsi="Times New Roman"/>
          <w:color w:val="000000" w:themeColor="text1"/>
          <w:kern w:val="2"/>
          <w:sz w:val="24"/>
          <w:szCs w:val="24"/>
        </w:rPr>
        <w:t xml:space="preserve"> za każdorazową przerwę w wykonywaniu</w:t>
      </w:r>
      <w:r w:rsidR="00C16570" w:rsidRPr="00F20944">
        <w:rPr>
          <w:rFonts w:ascii="Times New Roman" w:hAnsi="Times New Roman"/>
          <w:color w:val="000000" w:themeColor="text1"/>
          <w:kern w:val="2"/>
          <w:sz w:val="24"/>
          <w:szCs w:val="24"/>
        </w:rPr>
        <w:t xml:space="preserve"> przedmiotu umowy, dłuższą niż 45</w:t>
      </w:r>
      <w:r w:rsidRPr="00F20944">
        <w:rPr>
          <w:rFonts w:ascii="Times New Roman" w:hAnsi="Times New Roman"/>
          <w:color w:val="000000" w:themeColor="text1"/>
          <w:kern w:val="2"/>
          <w:sz w:val="24"/>
          <w:szCs w:val="24"/>
        </w:rPr>
        <w:t xml:space="preserve"> dni, wynikającą z przyczyn leżących po stronie Wykonawcy.</w:t>
      </w:r>
    </w:p>
    <w:p w14:paraId="4D4701C9" w14:textId="77777777" w:rsidR="007C521D" w:rsidRPr="00F20944" w:rsidRDefault="007C521D" w:rsidP="00F20944">
      <w:pPr>
        <w:numPr>
          <w:ilvl w:val="1"/>
          <w:numId w:val="3"/>
        </w:numPr>
        <w:tabs>
          <w:tab w:val="clear" w:pos="1440"/>
          <w:tab w:val="num" w:pos="360"/>
        </w:tabs>
        <w:overflowPunct/>
        <w:autoSpaceDE/>
        <w:autoSpaceDN/>
        <w:adjustRightInd/>
        <w:spacing w:line="276" w:lineRule="auto"/>
        <w:ind w:left="360"/>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Wykonawca zapłaci Zamawiającemu karę umowną w wysokości </w:t>
      </w:r>
      <w:r w:rsidRPr="00F20944">
        <w:rPr>
          <w:rFonts w:ascii="Times New Roman" w:hAnsi="Times New Roman"/>
          <w:b/>
          <w:bCs/>
          <w:color w:val="000000" w:themeColor="text1"/>
          <w:kern w:val="2"/>
          <w:sz w:val="24"/>
          <w:szCs w:val="24"/>
        </w:rPr>
        <w:t>0,1%</w:t>
      </w:r>
      <w:r w:rsidRPr="00F20944">
        <w:rPr>
          <w:rFonts w:ascii="Times New Roman" w:hAnsi="Times New Roman"/>
          <w:color w:val="000000" w:themeColor="text1"/>
          <w:kern w:val="2"/>
          <w:sz w:val="24"/>
          <w:szCs w:val="24"/>
        </w:rPr>
        <w:t xml:space="preserve"> wynagrodzenia brutto określonego w § </w:t>
      </w:r>
      <w:r w:rsidR="00063061" w:rsidRPr="00F20944">
        <w:rPr>
          <w:rFonts w:ascii="Times New Roman" w:hAnsi="Times New Roman"/>
          <w:color w:val="000000" w:themeColor="text1"/>
          <w:kern w:val="2"/>
          <w:sz w:val="24"/>
          <w:szCs w:val="24"/>
        </w:rPr>
        <w:t>11</w:t>
      </w:r>
      <w:r w:rsidRPr="00F20944">
        <w:rPr>
          <w:rFonts w:ascii="Times New Roman" w:hAnsi="Times New Roman"/>
          <w:color w:val="000000" w:themeColor="text1"/>
          <w:kern w:val="2"/>
          <w:sz w:val="24"/>
          <w:szCs w:val="24"/>
        </w:rPr>
        <w:t xml:space="preserve"> ust. 1 pkt 1 za każdy rozpoczęty dzień zwłoki w usunięciu wad stwierdzonych w czasie odbioru dokumentacji projektowej, o której </w:t>
      </w:r>
      <w:r w:rsidRPr="00F20944">
        <w:rPr>
          <w:rFonts w:ascii="Times New Roman" w:hAnsi="Times New Roman"/>
          <w:kern w:val="2"/>
          <w:sz w:val="24"/>
          <w:szCs w:val="24"/>
        </w:rPr>
        <w:t xml:space="preserve">mowa w § 2 ust. 1 pkt 1, licząc </w:t>
      </w:r>
      <w:r w:rsidRPr="00F20944">
        <w:rPr>
          <w:rFonts w:ascii="Times New Roman" w:hAnsi="Times New Roman"/>
          <w:color w:val="000000" w:themeColor="text1"/>
          <w:kern w:val="2"/>
          <w:sz w:val="24"/>
          <w:szCs w:val="24"/>
        </w:rPr>
        <w:t>od upływu terminu wyznaczonego na usunięcie poszczególnych wad, do dnia ich usunięcia włącznie.</w:t>
      </w:r>
    </w:p>
    <w:p w14:paraId="381C5722" w14:textId="77777777" w:rsidR="007C521D" w:rsidRPr="00F20944" w:rsidRDefault="007C521D" w:rsidP="00F20944">
      <w:pPr>
        <w:numPr>
          <w:ilvl w:val="1"/>
          <w:numId w:val="3"/>
        </w:numPr>
        <w:tabs>
          <w:tab w:val="clear" w:pos="1440"/>
          <w:tab w:val="num" w:pos="360"/>
        </w:tabs>
        <w:overflowPunct/>
        <w:autoSpaceDE/>
        <w:autoSpaceDN/>
        <w:adjustRightInd/>
        <w:spacing w:line="276" w:lineRule="auto"/>
        <w:ind w:left="360"/>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Wykonawca zapłaci Zamawiającemu karę umowną w wysokości </w:t>
      </w:r>
      <w:r w:rsidRPr="00F20944">
        <w:rPr>
          <w:rFonts w:ascii="Times New Roman" w:hAnsi="Times New Roman"/>
          <w:b/>
          <w:bCs/>
          <w:color w:val="000000" w:themeColor="text1"/>
          <w:kern w:val="2"/>
          <w:sz w:val="24"/>
          <w:szCs w:val="24"/>
        </w:rPr>
        <w:t>0,1%</w:t>
      </w:r>
      <w:r w:rsidRPr="00F20944">
        <w:rPr>
          <w:rFonts w:ascii="Times New Roman" w:hAnsi="Times New Roman"/>
          <w:color w:val="000000" w:themeColor="text1"/>
          <w:kern w:val="2"/>
          <w:sz w:val="24"/>
          <w:szCs w:val="24"/>
        </w:rPr>
        <w:t xml:space="preserve"> wynagrodzenia brutto określonego w § </w:t>
      </w:r>
      <w:r w:rsidR="00063061" w:rsidRPr="00F20944">
        <w:rPr>
          <w:rFonts w:ascii="Times New Roman" w:hAnsi="Times New Roman"/>
          <w:color w:val="000000" w:themeColor="text1"/>
          <w:kern w:val="2"/>
          <w:sz w:val="24"/>
          <w:szCs w:val="24"/>
        </w:rPr>
        <w:t>11</w:t>
      </w:r>
      <w:r w:rsidRPr="00F20944">
        <w:rPr>
          <w:rFonts w:ascii="Times New Roman" w:hAnsi="Times New Roman"/>
          <w:color w:val="000000" w:themeColor="text1"/>
          <w:kern w:val="2"/>
          <w:sz w:val="24"/>
          <w:szCs w:val="24"/>
        </w:rPr>
        <w:t> ust. 1 pkt 2 za każdy rozpoczęty dzień zwłoki w usunięciu wad stwierdzonych w trakcie wykonywania robót budowlanych, przy odbiorach robót budowlanych lub ujawnionych w okresie gwarancji i rękojmi, licząc od upływu terminu wyznaczonego na usunięcie poszczególnych wad, do dnia ich usunięcia włącznie.</w:t>
      </w:r>
    </w:p>
    <w:p w14:paraId="32478865" w14:textId="77777777" w:rsidR="007C521D" w:rsidRPr="00F20944" w:rsidRDefault="007C521D" w:rsidP="00F20944">
      <w:pPr>
        <w:numPr>
          <w:ilvl w:val="1"/>
          <w:numId w:val="3"/>
        </w:numPr>
        <w:tabs>
          <w:tab w:val="clear" w:pos="1440"/>
          <w:tab w:val="num" w:pos="360"/>
        </w:tabs>
        <w:overflowPunct/>
        <w:autoSpaceDE/>
        <w:autoSpaceDN/>
        <w:adjustRightInd/>
        <w:spacing w:line="276" w:lineRule="auto"/>
        <w:ind w:left="360"/>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Wykonawca zapłaci Zamawiającemu karę umowną z tytułu:</w:t>
      </w:r>
    </w:p>
    <w:p w14:paraId="7D486ABF" w14:textId="77777777" w:rsidR="007C521D" w:rsidRDefault="007C521D" w:rsidP="00F20944">
      <w:pPr>
        <w:numPr>
          <w:ilvl w:val="0"/>
          <w:numId w:val="18"/>
        </w:numPr>
        <w:overflowPunct/>
        <w:autoSpaceDE/>
        <w:autoSpaceDN/>
        <w:adjustRightInd/>
        <w:spacing w:line="276" w:lineRule="auto"/>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braku zapłaty lub nieterminowej zapłaty wynagrodzenia należnego podwykonawcom lub dalszym podwykonawcom w wysokości </w:t>
      </w:r>
      <w:r w:rsidRPr="00F20944">
        <w:rPr>
          <w:rFonts w:ascii="Times New Roman" w:hAnsi="Times New Roman"/>
          <w:b/>
          <w:color w:val="000000" w:themeColor="text1"/>
          <w:kern w:val="2"/>
          <w:sz w:val="24"/>
          <w:szCs w:val="24"/>
        </w:rPr>
        <w:t>2 000,00 zł</w:t>
      </w:r>
      <w:r w:rsidRPr="00F20944">
        <w:rPr>
          <w:rFonts w:ascii="Times New Roman" w:hAnsi="Times New Roman"/>
          <w:color w:val="000000" w:themeColor="text1"/>
          <w:kern w:val="2"/>
          <w:sz w:val="24"/>
          <w:szCs w:val="24"/>
        </w:rPr>
        <w:t xml:space="preserve"> za każdy stwierdzony przypadek;</w:t>
      </w:r>
    </w:p>
    <w:p w14:paraId="2B4BD54C" w14:textId="22191C1A" w:rsidR="008B274F" w:rsidRPr="006A41A0" w:rsidRDefault="00153C11" w:rsidP="006A41A0">
      <w:pPr>
        <w:numPr>
          <w:ilvl w:val="0"/>
          <w:numId w:val="18"/>
        </w:numPr>
        <w:overflowPunct/>
        <w:autoSpaceDE/>
        <w:autoSpaceDN/>
        <w:adjustRightInd/>
        <w:spacing w:line="276" w:lineRule="auto"/>
        <w:textAlignment w:val="auto"/>
        <w:rPr>
          <w:rFonts w:ascii="Times New Roman" w:hAnsi="Times New Roman"/>
          <w:color w:val="000000" w:themeColor="text1"/>
          <w:kern w:val="2"/>
          <w:sz w:val="24"/>
          <w:szCs w:val="24"/>
        </w:rPr>
      </w:pPr>
      <w:r w:rsidRPr="00153C11">
        <w:rPr>
          <w:rFonts w:ascii="Times New Roman" w:hAnsi="Times New Roman"/>
          <w:color w:val="000000" w:themeColor="text1"/>
          <w:kern w:val="2"/>
          <w:sz w:val="24"/>
          <w:szCs w:val="24"/>
        </w:rPr>
        <w:t xml:space="preserve">braku zapłaty lub nieterminowej zapłaty wynagrodzenia należnego podwykonawcom z tytułu zmiany wysokości wynagrodzenia, o którym mowa w § 15 ust. </w:t>
      </w:r>
      <w:r w:rsidR="00D139EA">
        <w:rPr>
          <w:rFonts w:ascii="Times New Roman" w:hAnsi="Times New Roman"/>
          <w:color w:val="000000" w:themeColor="text1"/>
          <w:kern w:val="2"/>
          <w:sz w:val="24"/>
          <w:szCs w:val="24"/>
        </w:rPr>
        <w:t>10</w:t>
      </w:r>
      <w:r>
        <w:rPr>
          <w:rFonts w:ascii="Times New Roman" w:hAnsi="Times New Roman"/>
          <w:color w:val="000000" w:themeColor="text1"/>
          <w:kern w:val="2"/>
          <w:sz w:val="24"/>
          <w:szCs w:val="24"/>
        </w:rPr>
        <w:t xml:space="preserve"> </w:t>
      </w:r>
      <w:r w:rsidR="00CF3FDF" w:rsidRPr="00CF3FDF">
        <w:rPr>
          <w:rFonts w:ascii="Times New Roman" w:hAnsi="Times New Roman"/>
          <w:color w:val="000000" w:themeColor="text1"/>
          <w:kern w:val="2"/>
          <w:sz w:val="24"/>
          <w:szCs w:val="24"/>
        </w:rPr>
        <w:t xml:space="preserve">- w wysokości </w:t>
      </w:r>
      <w:r w:rsidR="006A41A0" w:rsidRPr="00356D82">
        <w:rPr>
          <w:rFonts w:ascii="Times New Roman" w:hAnsi="Times New Roman"/>
          <w:b/>
          <w:bCs/>
          <w:color w:val="000000" w:themeColor="text1"/>
          <w:kern w:val="2"/>
          <w:sz w:val="24"/>
          <w:szCs w:val="24"/>
        </w:rPr>
        <w:t>2 0</w:t>
      </w:r>
      <w:r w:rsidR="00CF3FDF" w:rsidRPr="00356D82">
        <w:rPr>
          <w:rFonts w:ascii="Times New Roman" w:hAnsi="Times New Roman"/>
          <w:b/>
          <w:bCs/>
          <w:color w:val="000000" w:themeColor="text1"/>
          <w:kern w:val="2"/>
          <w:sz w:val="24"/>
          <w:szCs w:val="24"/>
        </w:rPr>
        <w:t>00</w:t>
      </w:r>
      <w:r w:rsidR="006A41A0" w:rsidRPr="00356D82">
        <w:rPr>
          <w:rFonts w:ascii="Times New Roman" w:hAnsi="Times New Roman"/>
          <w:b/>
          <w:bCs/>
          <w:color w:val="000000" w:themeColor="text1"/>
          <w:kern w:val="2"/>
          <w:sz w:val="24"/>
          <w:szCs w:val="24"/>
        </w:rPr>
        <w:t>,00</w:t>
      </w:r>
      <w:r w:rsidR="00CF3FDF" w:rsidRPr="00356D82">
        <w:rPr>
          <w:rFonts w:ascii="Times New Roman" w:hAnsi="Times New Roman"/>
          <w:b/>
          <w:bCs/>
          <w:color w:val="000000" w:themeColor="text1"/>
          <w:kern w:val="2"/>
          <w:sz w:val="24"/>
          <w:szCs w:val="24"/>
        </w:rPr>
        <w:t xml:space="preserve"> zł</w:t>
      </w:r>
      <w:r w:rsidR="00CF3FDF" w:rsidRPr="00CF3FDF">
        <w:rPr>
          <w:rFonts w:ascii="Times New Roman" w:hAnsi="Times New Roman"/>
          <w:color w:val="000000" w:themeColor="text1"/>
          <w:kern w:val="2"/>
          <w:sz w:val="24"/>
          <w:szCs w:val="24"/>
        </w:rPr>
        <w:t xml:space="preserve">  za każdy </w:t>
      </w:r>
      <w:r w:rsidR="006A41A0">
        <w:rPr>
          <w:rFonts w:ascii="Times New Roman" w:hAnsi="Times New Roman"/>
          <w:color w:val="000000" w:themeColor="text1"/>
          <w:kern w:val="2"/>
          <w:sz w:val="24"/>
          <w:szCs w:val="24"/>
        </w:rPr>
        <w:t>stwierdzony przypadek</w:t>
      </w:r>
      <w:r w:rsidR="00CF3FDF" w:rsidRPr="00CF3FDF">
        <w:rPr>
          <w:rFonts w:ascii="Times New Roman" w:hAnsi="Times New Roman"/>
          <w:color w:val="000000" w:themeColor="text1"/>
          <w:kern w:val="2"/>
          <w:sz w:val="24"/>
          <w:szCs w:val="24"/>
        </w:rPr>
        <w:t>;</w:t>
      </w:r>
    </w:p>
    <w:p w14:paraId="5E341C58" w14:textId="77777777" w:rsidR="007C521D" w:rsidRPr="00F20944" w:rsidRDefault="007C521D" w:rsidP="00F20944">
      <w:pPr>
        <w:numPr>
          <w:ilvl w:val="0"/>
          <w:numId w:val="18"/>
        </w:numPr>
        <w:overflowPunct/>
        <w:autoSpaceDE/>
        <w:autoSpaceDN/>
        <w:adjustRightInd/>
        <w:spacing w:line="276" w:lineRule="auto"/>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nieprzedłożenia do zaakceptowania projektu umowy o podwykonawstwo, której przedmiotem są roboty budowlane lub projektu jej zmiany w wysokości </w:t>
      </w:r>
      <w:r w:rsidRPr="00F20944">
        <w:rPr>
          <w:rFonts w:ascii="Times New Roman" w:hAnsi="Times New Roman"/>
          <w:b/>
          <w:color w:val="000000" w:themeColor="text1"/>
          <w:kern w:val="2"/>
          <w:sz w:val="24"/>
          <w:szCs w:val="24"/>
        </w:rPr>
        <w:t>2 000,00 zł</w:t>
      </w:r>
      <w:r w:rsidRPr="00F20944">
        <w:rPr>
          <w:rFonts w:ascii="Times New Roman" w:hAnsi="Times New Roman"/>
          <w:color w:val="000000" w:themeColor="text1"/>
          <w:kern w:val="2"/>
          <w:sz w:val="24"/>
          <w:szCs w:val="24"/>
        </w:rPr>
        <w:t xml:space="preserve"> za każdy stwierdzony przypadek;</w:t>
      </w:r>
    </w:p>
    <w:p w14:paraId="103038A9" w14:textId="77777777" w:rsidR="007C521D" w:rsidRPr="00F20944" w:rsidRDefault="007C521D" w:rsidP="00F20944">
      <w:pPr>
        <w:numPr>
          <w:ilvl w:val="0"/>
          <w:numId w:val="18"/>
        </w:numPr>
        <w:overflowPunct/>
        <w:autoSpaceDE/>
        <w:autoSpaceDN/>
        <w:adjustRightInd/>
        <w:spacing w:line="276" w:lineRule="auto"/>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nieprzedłożenia poświadczonej za zgodność z oryginałem kopii umowy o podwykonawstwo lub jej zmiany w wysokości </w:t>
      </w:r>
      <w:r w:rsidRPr="00F20944">
        <w:rPr>
          <w:rFonts w:ascii="Times New Roman" w:hAnsi="Times New Roman"/>
          <w:b/>
          <w:color w:val="000000" w:themeColor="text1"/>
          <w:kern w:val="2"/>
          <w:sz w:val="24"/>
          <w:szCs w:val="24"/>
        </w:rPr>
        <w:t>2 000,00 zł</w:t>
      </w:r>
      <w:r w:rsidRPr="00F20944">
        <w:rPr>
          <w:rFonts w:ascii="Times New Roman" w:hAnsi="Times New Roman"/>
          <w:color w:val="000000" w:themeColor="text1"/>
          <w:kern w:val="2"/>
          <w:sz w:val="24"/>
          <w:szCs w:val="24"/>
        </w:rPr>
        <w:t xml:space="preserve"> za każdy stwierdzony przypadek;</w:t>
      </w:r>
    </w:p>
    <w:p w14:paraId="24FA52F5" w14:textId="77777777" w:rsidR="007C521D" w:rsidRPr="00F20944" w:rsidRDefault="007C521D" w:rsidP="00F20944">
      <w:pPr>
        <w:numPr>
          <w:ilvl w:val="0"/>
          <w:numId w:val="18"/>
        </w:numPr>
        <w:overflowPunct/>
        <w:autoSpaceDE/>
        <w:autoSpaceDN/>
        <w:adjustRightInd/>
        <w:spacing w:line="276" w:lineRule="auto"/>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braku zmiany umowy o podwykonawstwo w zakresie terminu zapłaty w wysokości </w:t>
      </w:r>
      <w:r w:rsidRPr="00F20944">
        <w:rPr>
          <w:rFonts w:ascii="Times New Roman" w:hAnsi="Times New Roman"/>
          <w:b/>
          <w:color w:val="000000" w:themeColor="text1"/>
          <w:kern w:val="2"/>
          <w:sz w:val="24"/>
          <w:szCs w:val="24"/>
        </w:rPr>
        <w:t>2 000,00 zł</w:t>
      </w:r>
      <w:r w:rsidRPr="00F20944">
        <w:rPr>
          <w:rFonts w:ascii="Times New Roman" w:hAnsi="Times New Roman"/>
          <w:color w:val="000000" w:themeColor="text1"/>
          <w:kern w:val="2"/>
          <w:sz w:val="24"/>
          <w:szCs w:val="24"/>
        </w:rPr>
        <w:t xml:space="preserve"> za każdy stwierdzony przypadek.</w:t>
      </w:r>
    </w:p>
    <w:p w14:paraId="324D573F" w14:textId="77777777" w:rsidR="00F34A17" w:rsidRPr="00F20944" w:rsidRDefault="00F34A17" w:rsidP="00F20944">
      <w:pPr>
        <w:numPr>
          <w:ilvl w:val="0"/>
          <w:numId w:val="18"/>
        </w:numPr>
        <w:overflowPunct/>
        <w:autoSpaceDE/>
        <w:autoSpaceDN/>
        <w:adjustRightInd/>
        <w:spacing w:line="276" w:lineRule="auto"/>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Za brak ciągłości dostaw wody dla mieszkańców z winy Wykonawcy w trakcie wykonania przedmiotu zamówienia – wysokość </w:t>
      </w:r>
      <w:r w:rsidRPr="00F20944">
        <w:rPr>
          <w:rFonts w:ascii="Times New Roman" w:hAnsi="Times New Roman"/>
          <w:b/>
          <w:bCs/>
          <w:color w:val="000000" w:themeColor="text1"/>
          <w:kern w:val="2"/>
          <w:sz w:val="24"/>
          <w:szCs w:val="24"/>
        </w:rPr>
        <w:t>5.000,00 zł</w:t>
      </w:r>
      <w:r w:rsidRPr="00F20944">
        <w:rPr>
          <w:rFonts w:ascii="Times New Roman" w:hAnsi="Times New Roman"/>
          <w:color w:val="000000" w:themeColor="text1"/>
          <w:kern w:val="2"/>
          <w:sz w:val="24"/>
          <w:szCs w:val="24"/>
        </w:rPr>
        <w:t xml:space="preserve"> za każdy dzień, w którym przerwa w dostawie wody przekraczała łącznie 2 godziny. </w:t>
      </w:r>
    </w:p>
    <w:p w14:paraId="5C18E859" w14:textId="77777777" w:rsidR="007C521D" w:rsidRPr="00F20944" w:rsidRDefault="007C521D" w:rsidP="00F20944">
      <w:pPr>
        <w:numPr>
          <w:ilvl w:val="1"/>
          <w:numId w:val="3"/>
        </w:numPr>
        <w:tabs>
          <w:tab w:val="clear" w:pos="1440"/>
          <w:tab w:val="left" w:pos="426"/>
        </w:tabs>
        <w:overflowPunct/>
        <w:autoSpaceDE/>
        <w:autoSpaceDN/>
        <w:adjustRightInd/>
        <w:spacing w:line="276" w:lineRule="auto"/>
        <w:ind w:left="426" w:hanging="426"/>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Wykonawca zapłaci Zamawiającemu karę umowną z tytułu</w:t>
      </w:r>
      <w:r w:rsidRPr="00F20944">
        <w:rPr>
          <w:rFonts w:ascii="Times New Roman" w:hAnsi="Times New Roman"/>
          <w:color w:val="000000" w:themeColor="text1"/>
          <w:sz w:val="24"/>
          <w:szCs w:val="24"/>
        </w:rPr>
        <w:t xml:space="preserve"> niespełnienia przez Wykonawcę lub Podwykonawcę (w tym dalszego Podwykonawcę) wymogu zatrudnienia na podstawie umowy o pracę osób wykonujących wskazane </w:t>
      </w:r>
      <w:r w:rsidRPr="00F20944">
        <w:rPr>
          <w:rFonts w:ascii="Times New Roman" w:hAnsi="Times New Roman"/>
          <w:sz w:val="24"/>
          <w:szCs w:val="24"/>
        </w:rPr>
        <w:t>w § </w:t>
      </w:r>
      <w:r w:rsidR="002266E0" w:rsidRPr="00F20944">
        <w:rPr>
          <w:rFonts w:ascii="Times New Roman" w:hAnsi="Times New Roman"/>
          <w:sz w:val="24"/>
          <w:szCs w:val="24"/>
        </w:rPr>
        <w:t>9</w:t>
      </w:r>
      <w:r w:rsidRPr="00F20944">
        <w:rPr>
          <w:rFonts w:ascii="Times New Roman" w:hAnsi="Times New Roman"/>
          <w:sz w:val="24"/>
          <w:szCs w:val="24"/>
        </w:rPr>
        <w:t xml:space="preserve"> ust. 1 czynności,</w:t>
      </w:r>
      <w:r w:rsidRPr="00F20944">
        <w:rPr>
          <w:rFonts w:ascii="Times New Roman" w:hAnsi="Times New Roman"/>
          <w:color w:val="000000" w:themeColor="text1"/>
          <w:kern w:val="2"/>
          <w:sz w:val="24"/>
          <w:szCs w:val="24"/>
        </w:rPr>
        <w:t xml:space="preserve">w wysokości </w:t>
      </w:r>
      <w:r w:rsidRPr="00F20944">
        <w:rPr>
          <w:rFonts w:ascii="Times New Roman" w:hAnsi="Times New Roman"/>
          <w:b/>
          <w:color w:val="000000" w:themeColor="text1"/>
          <w:kern w:val="2"/>
          <w:sz w:val="24"/>
          <w:szCs w:val="24"/>
        </w:rPr>
        <w:t>2 000,00</w:t>
      </w:r>
      <w:r w:rsidRPr="00F20944">
        <w:rPr>
          <w:rFonts w:ascii="Times New Roman" w:hAnsi="Times New Roman"/>
          <w:color w:val="000000" w:themeColor="text1"/>
          <w:kern w:val="2"/>
          <w:sz w:val="24"/>
          <w:szCs w:val="24"/>
        </w:rPr>
        <w:t xml:space="preserve"> za każdy stwierdzony przypadek.</w:t>
      </w:r>
    </w:p>
    <w:p w14:paraId="42967DB7" w14:textId="77777777" w:rsidR="007C521D" w:rsidRPr="00F20944" w:rsidRDefault="007C521D" w:rsidP="00F20944">
      <w:pPr>
        <w:numPr>
          <w:ilvl w:val="1"/>
          <w:numId w:val="3"/>
        </w:numPr>
        <w:tabs>
          <w:tab w:val="clear" w:pos="1440"/>
          <w:tab w:val="left" w:pos="426"/>
        </w:tabs>
        <w:overflowPunct/>
        <w:autoSpaceDE/>
        <w:autoSpaceDN/>
        <w:adjustRightInd/>
        <w:spacing w:line="276" w:lineRule="auto"/>
        <w:ind w:left="426" w:hanging="426"/>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lastRenderedPageBreak/>
        <w:t xml:space="preserve">Łączna maksymalna wysokość kar umownych, których mogą dochodzić strony wynosi </w:t>
      </w:r>
      <w:r w:rsidRPr="00F20944">
        <w:rPr>
          <w:rFonts w:ascii="Times New Roman" w:hAnsi="Times New Roman"/>
          <w:b/>
          <w:bCs/>
          <w:color w:val="000000" w:themeColor="text1"/>
          <w:kern w:val="2"/>
          <w:sz w:val="24"/>
          <w:szCs w:val="24"/>
        </w:rPr>
        <w:t>20%</w:t>
      </w:r>
      <w:r w:rsidRPr="00F20944">
        <w:rPr>
          <w:rFonts w:ascii="Times New Roman" w:hAnsi="Times New Roman"/>
          <w:color w:val="000000" w:themeColor="text1"/>
          <w:kern w:val="2"/>
          <w:sz w:val="24"/>
          <w:szCs w:val="24"/>
        </w:rPr>
        <w:t xml:space="preserve"> łącznego wynagrodzenia brutto określonego </w:t>
      </w:r>
      <w:r w:rsidRPr="00F20944">
        <w:rPr>
          <w:rFonts w:ascii="Times New Roman" w:hAnsi="Times New Roman"/>
          <w:kern w:val="2"/>
          <w:sz w:val="24"/>
          <w:szCs w:val="24"/>
        </w:rPr>
        <w:t>w § </w:t>
      </w:r>
      <w:r w:rsidR="00063061" w:rsidRPr="00F20944">
        <w:rPr>
          <w:rFonts w:ascii="Times New Roman" w:hAnsi="Times New Roman"/>
          <w:kern w:val="2"/>
          <w:sz w:val="24"/>
          <w:szCs w:val="24"/>
        </w:rPr>
        <w:t>11</w:t>
      </w:r>
      <w:r w:rsidRPr="00F20944">
        <w:rPr>
          <w:rFonts w:ascii="Times New Roman" w:hAnsi="Times New Roman"/>
          <w:kern w:val="2"/>
          <w:sz w:val="24"/>
          <w:szCs w:val="24"/>
        </w:rPr>
        <w:t xml:space="preserve"> ust. 1 pkt 3.</w:t>
      </w:r>
    </w:p>
    <w:p w14:paraId="2261B817" w14:textId="77777777" w:rsidR="007C521D" w:rsidRPr="00F20944" w:rsidRDefault="007C521D" w:rsidP="00F20944">
      <w:pPr>
        <w:numPr>
          <w:ilvl w:val="1"/>
          <w:numId w:val="3"/>
        </w:numPr>
        <w:tabs>
          <w:tab w:val="clear" w:pos="1440"/>
          <w:tab w:val="left" w:pos="426"/>
        </w:tabs>
        <w:overflowPunct/>
        <w:autoSpaceDE/>
        <w:autoSpaceDN/>
        <w:adjustRightInd/>
        <w:spacing w:line="276" w:lineRule="auto"/>
        <w:ind w:left="426" w:hanging="426"/>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 xml:space="preserve">Strony mają prawo dochodzenia odszkodowania uzupełniającego przenoszącego wysokość zastrzeżonych kar umownych, o których mowa </w:t>
      </w:r>
      <w:r w:rsidRPr="00F20944">
        <w:rPr>
          <w:rFonts w:ascii="Times New Roman" w:hAnsi="Times New Roman"/>
          <w:kern w:val="2"/>
          <w:sz w:val="24"/>
          <w:szCs w:val="24"/>
        </w:rPr>
        <w:t xml:space="preserve">w ust. 1 – </w:t>
      </w:r>
      <w:r w:rsidR="00274EE6" w:rsidRPr="00F20944">
        <w:rPr>
          <w:rFonts w:ascii="Times New Roman" w:hAnsi="Times New Roman"/>
          <w:kern w:val="2"/>
          <w:sz w:val="24"/>
          <w:szCs w:val="24"/>
        </w:rPr>
        <w:t>10</w:t>
      </w:r>
      <w:r w:rsidRPr="00F20944">
        <w:rPr>
          <w:rFonts w:ascii="Times New Roman" w:hAnsi="Times New Roman"/>
          <w:kern w:val="2"/>
          <w:sz w:val="24"/>
          <w:szCs w:val="24"/>
        </w:rPr>
        <w:t xml:space="preserve"> na zasadach ogólnych.</w:t>
      </w:r>
    </w:p>
    <w:p w14:paraId="19DFFF55" w14:textId="77777777" w:rsidR="007C521D" w:rsidRPr="00F20944" w:rsidRDefault="007C521D" w:rsidP="00F20944">
      <w:pPr>
        <w:numPr>
          <w:ilvl w:val="1"/>
          <w:numId w:val="3"/>
        </w:numPr>
        <w:tabs>
          <w:tab w:val="clear" w:pos="1440"/>
          <w:tab w:val="left" w:pos="426"/>
        </w:tabs>
        <w:overflowPunct/>
        <w:autoSpaceDE/>
        <w:autoSpaceDN/>
        <w:adjustRightInd/>
        <w:spacing w:line="276" w:lineRule="auto"/>
        <w:ind w:left="426" w:hanging="426"/>
        <w:textAlignment w:val="auto"/>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W przypadku niewykonania lub nienależytego wykonania przez Wykonawcę zobowiązania będącego przedmiotem umowy lub naruszenia jakichkolwiek obowiązków wynikających z umowy, Wykonawca jest zobowiązany do pokrycia wynikłej szkody w pełnej wysokości bez względu na wysokość zastrzeżonych kar umownych.</w:t>
      </w:r>
    </w:p>
    <w:p w14:paraId="41532377" w14:textId="77777777" w:rsidR="00B45FA2" w:rsidRPr="00F20944" w:rsidRDefault="00B45FA2" w:rsidP="00F20944">
      <w:pPr>
        <w:tabs>
          <w:tab w:val="left" w:pos="426"/>
        </w:tabs>
        <w:overflowPunct/>
        <w:autoSpaceDE/>
        <w:autoSpaceDN/>
        <w:adjustRightInd/>
        <w:spacing w:line="276" w:lineRule="auto"/>
        <w:ind w:left="426"/>
        <w:textAlignment w:val="auto"/>
        <w:rPr>
          <w:rFonts w:ascii="Times New Roman" w:hAnsi="Times New Roman"/>
          <w:color w:val="000000" w:themeColor="text1"/>
          <w:kern w:val="2"/>
          <w:sz w:val="24"/>
          <w:szCs w:val="24"/>
        </w:rPr>
      </w:pPr>
    </w:p>
    <w:p w14:paraId="2D845FED" w14:textId="77777777" w:rsidR="00C16570" w:rsidRPr="00F20944" w:rsidRDefault="00C16570" w:rsidP="00F20944">
      <w:pPr>
        <w:spacing w:line="276" w:lineRule="auto"/>
        <w:jc w:val="center"/>
        <w:rPr>
          <w:rFonts w:ascii="Times New Roman" w:hAnsi="Times New Roman"/>
          <w:b/>
          <w:bCs/>
          <w:color w:val="000000" w:themeColor="text1"/>
          <w:kern w:val="2"/>
          <w:sz w:val="24"/>
          <w:szCs w:val="24"/>
        </w:rPr>
      </w:pPr>
    </w:p>
    <w:p w14:paraId="4A60DCD1" w14:textId="77777777" w:rsidR="00982A79" w:rsidRPr="00F20944" w:rsidRDefault="00982A79" w:rsidP="00F20944">
      <w:pPr>
        <w:spacing w:line="276" w:lineRule="auto"/>
        <w:jc w:val="center"/>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w:t>
      </w:r>
      <w:r w:rsidR="003420BA" w:rsidRPr="00F20944">
        <w:rPr>
          <w:rFonts w:ascii="Times New Roman" w:hAnsi="Times New Roman"/>
          <w:b/>
          <w:bCs/>
          <w:color w:val="000000" w:themeColor="text1"/>
          <w:kern w:val="2"/>
          <w:sz w:val="24"/>
          <w:szCs w:val="24"/>
        </w:rPr>
        <w:t> </w:t>
      </w:r>
      <w:r w:rsidRPr="00F20944">
        <w:rPr>
          <w:rFonts w:ascii="Times New Roman" w:hAnsi="Times New Roman"/>
          <w:b/>
          <w:bCs/>
          <w:color w:val="000000" w:themeColor="text1"/>
          <w:kern w:val="2"/>
          <w:sz w:val="24"/>
          <w:szCs w:val="24"/>
        </w:rPr>
        <w:t>1</w:t>
      </w:r>
      <w:r w:rsidR="00A04027" w:rsidRPr="00F20944">
        <w:rPr>
          <w:rFonts w:ascii="Times New Roman" w:hAnsi="Times New Roman"/>
          <w:b/>
          <w:bCs/>
          <w:color w:val="000000" w:themeColor="text1"/>
          <w:kern w:val="2"/>
          <w:sz w:val="24"/>
          <w:szCs w:val="24"/>
        </w:rPr>
        <w:t>8</w:t>
      </w:r>
    </w:p>
    <w:p w14:paraId="01040FFA" w14:textId="77777777" w:rsidR="000B40A3" w:rsidRPr="00F20944" w:rsidRDefault="008E51A5" w:rsidP="00F20944">
      <w:pPr>
        <w:spacing w:line="276" w:lineRule="auto"/>
        <w:jc w:val="center"/>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ZABEZPIECZENIE NALEŻYTEGO WYKONANIA UMOWY</w:t>
      </w:r>
    </w:p>
    <w:p w14:paraId="13E59954" w14:textId="77777777" w:rsidR="00982A79" w:rsidRPr="00F20944" w:rsidRDefault="00982A79" w:rsidP="00F20944">
      <w:pPr>
        <w:numPr>
          <w:ilvl w:val="0"/>
          <w:numId w:val="5"/>
        </w:numPr>
        <w:tabs>
          <w:tab w:val="clear" w:pos="1146"/>
          <w:tab w:val="num" w:pos="400"/>
          <w:tab w:val="num" w:pos="993"/>
        </w:tabs>
        <w:spacing w:line="276" w:lineRule="auto"/>
        <w:ind w:left="400" w:hanging="400"/>
        <w:rPr>
          <w:rFonts w:ascii="Times New Roman" w:hAnsi="Times New Roman"/>
          <w:b/>
          <w:bCs/>
          <w:color w:val="000000" w:themeColor="text1"/>
          <w:sz w:val="24"/>
          <w:szCs w:val="24"/>
        </w:rPr>
      </w:pPr>
      <w:r w:rsidRPr="00F20944">
        <w:rPr>
          <w:rFonts w:ascii="Times New Roman" w:hAnsi="Times New Roman"/>
          <w:color w:val="000000" w:themeColor="text1"/>
          <w:sz w:val="24"/>
          <w:szCs w:val="24"/>
        </w:rPr>
        <w:t xml:space="preserve">Tytułem zabezpieczenia należytego wykonania umowy zgodnie z art. </w:t>
      </w:r>
      <w:r w:rsidR="00693091" w:rsidRPr="00F20944">
        <w:rPr>
          <w:rFonts w:ascii="Times New Roman" w:hAnsi="Times New Roman"/>
          <w:color w:val="000000" w:themeColor="text1"/>
          <w:sz w:val="24"/>
          <w:szCs w:val="24"/>
        </w:rPr>
        <w:t xml:space="preserve">449 </w:t>
      </w:r>
      <w:r w:rsidRPr="00F20944">
        <w:rPr>
          <w:rFonts w:ascii="Times New Roman" w:hAnsi="Times New Roman"/>
          <w:color w:val="000000" w:themeColor="text1"/>
          <w:sz w:val="24"/>
          <w:szCs w:val="24"/>
        </w:rPr>
        <w:t>oraz art. </w:t>
      </w:r>
      <w:r w:rsidR="00693091" w:rsidRPr="00F20944">
        <w:rPr>
          <w:rFonts w:ascii="Times New Roman" w:hAnsi="Times New Roman"/>
          <w:color w:val="000000" w:themeColor="text1"/>
          <w:sz w:val="24"/>
          <w:szCs w:val="24"/>
        </w:rPr>
        <w:t>450</w:t>
      </w:r>
      <w:r w:rsidRPr="00F20944">
        <w:rPr>
          <w:rFonts w:ascii="Times New Roman" w:hAnsi="Times New Roman"/>
          <w:color w:val="000000" w:themeColor="text1"/>
          <w:sz w:val="24"/>
          <w:szCs w:val="24"/>
        </w:rPr>
        <w:t xml:space="preserve"> ust 1 ustawy </w:t>
      </w:r>
      <w:r w:rsidR="001A6298" w:rsidRPr="00F20944">
        <w:rPr>
          <w:rFonts w:ascii="Times New Roman" w:hAnsi="Times New Roman"/>
          <w:color w:val="000000" w:themeColor="text1"/>
          <w:sz w:val="24"/>
          <w:szCs w:val="24"/>
        </w:rPr>
        <w:t>Pzp</w:t>
      </w:r>
      <w:r w:rsidRPr="00F20944">
        <w:rPr>
          <w:rFonts w:ascii="Times New Roman" w:hAnsi="Times New Roman"/>
          <w:color w:val="000000" w:themeColor="text1"/>
          <w:sz w:val="24"/>
          <w:szCs w:val="24"/>
        </w:rPr>
        <w:t xml:space="preserve"> Wykonawca składa zabezpieczenie należytego wykonania umowy w wysokości </w:t>
      </w:r>
      <w:r w:rsidR="00DA1638" w:rsidRPr="00F20944">
        <w:rPr>
          <w:rFonts w:ascii="Times New Roman" w:hAnsi="Times New Roman"/>
          <w:color w:val="000000" w:themeColor="text1"/>
          <w:sz w:val="24"/>
          <w:szCs w:val="24"/>
        </w:rPr>
        <w:t>5</w:t>
      </w:r>
      <w:r w:rsidRPr="00F20944">
        <w:rPr>
          <w:rFonts w:ascii="Times New Roman" w:hAnsi="Times New Roman"/>
          <w:color w:val="000000" w:themeColor="text1"/>
          <w:sz w:val="24"/>
          <w:szCs w:val="24"/>
        </w:rPr>
        <w:t xml:space="preserve"> % określon</w:t>
      </w:r>
      <w:r w:rsidR="009E4545" w:rsidRPr="00F20944">
        <w:rPr>
          <w:rFonts w:ascii="Times New Roman" w:hAnsi="Times New Roman"/>
          <w:color w:val="000000" w:themeColor="text1"/>
          <w:sz w:val="24"/>
          <w:szCs w:val="24"/>
        </w:rPr>
        <w:t>ego</w:t>
      </w:r>
      <w:r w:rsidRPr="00F20944">
        <w:rPr>
          <w:rFonts w:ascii="Times New Roman" w:hAnsi="Times New Roman"/>
          <w:color w:val="000000" w:themeColor="text1"/>
          <w:sz w:val="24"/>
          <w:szCs w:val="24"/>
        </w:rPr>
        <w:t xml:space="preserve"> w §</w:t>
      </w:r>
      <w:r w:rsidR="00063061" w:rsidRPr="00F20944">
        <w:rPr>
          <w:rFonts w:ascii="Times New Roman" w:hAnsi="Times New Roman"/>
          <w:color w:val="000000" w:themeColor="text1"/>
          <w:sz w:val="24"/>
          <w:szCs w:val="24"/>
        </w:rPr>
        <w:t>11</w:t>
      </w:r>
      <w:r w:rsidRPr="00F20944">
        <w:rPr>
          <w:rFonts w:ascii="Times New Roman" w:hAnsi="Times New Roman"/>
          <w:color w:val="000000" w:themeColor="text1"/>
          <w:sz w:val="24"/>
          <w:szCs w:val="24"/>
        </w:rPr>
        <w:t xml:space="preserve"> ust</w:t>
      </w:r>
      <w:r w:rsidR="00C16570" w:rsidRPr="00F20944">
        <w:rPr>
          <w:rFonts w:ascii="Times New Roman" w:hAnsi="Times New Roman"/>
          <w:color w:val="000000" w:themeColor="text1"/>
          <w:sz w:val="24"/>
          <w:szCs w:val="24"/>
        </w:rPr>
        <w:t>.</w:t>
      </w:r>
      <w:r w:rsidRPr="00F20944">
        <w:rPr>
          <w:rFonts w:ascii="Times New Roman" w:hAnsi="Times New Roman"/>
          <w:color w:val="000000" w:themeColor="text1"/>
          <w:sz w:val="24"/>
          <w:szCs w:val="24"/>
        </w:rPr>
        <w:t xml:space="preserve"> 1 </w:t>
      </w:r>
      <w:r w:rsidR="001A6298" w:rsidRPr="00F20944">
        <w:rPr>
          <w:rFonts w:ascii="Times New Roman" w:hAnsi="Times New Roman"/>
          <w:color w:val="000000" w:themeColor="text1"/>
          <w:sz w:val="24"/>
          <w:szCs w:val="24"/>
        </w:rPr>
        <w:t>pkt 3 łącznego</w:t>
      </w:r>
      <w:r w:rsidR="00C16570" w:rsidRPr="00F20944">
        <w:rPr>
          <w:rFonts w:ascii="Times New Roman" w:hAnsi="Times New Roman"/>
          <w:color w:val="000000" w:themeColor="text1"/>
          <w:sz w:val="24"/>
          <w:szCs w:val="24"/>
        </w:rPr>
        <w:t xml:space="preserve"> </w:t>
      </w:r>
      <w:r w:rsidR="009E4545" w:rsidRPr="00F20944">
        <w:rPr>
          <w:rFonts w:ascii="Times New Roman" w:hAnsi="Times New Roman"/>
          <w:color w:val="000000" w:themeColor="text1"/>
          <w:sz w:val="24"/>
          <w:szCs w:val="24"/>
        </w:rPr>
        <w:t>wynagrodzenia</w:t>
      </w:r>
      <w:r w:rsidR="00A756B1" w:rsidRPr="00F20944">
        <w:rPr>
          <w:rFonts w:ascii="Times New Roman" w:hAnsi="Times New Roman"/>
          <w:color w:val="000000" w:themeColor="text1"/>
          <w:sz w:val="24"/>
          <w:szCs w:val="24"/>
        </w:rPr>
        <w:t xml:space="preserve"> brutto</w:t>
      </w:r>
      <w:r w:rsidRPr="00F20944">
        <w:rPr>
          <w:rFonts w:ascii="Times New Roman" w:hAnsi="Times New Roman"/>
          <w:color w:val="000000" w:themeColor="text1"/>
          <w:sz w:val="24"/>
          <w:szCs w:val="24"/>
        </w:rPr>
        <w:t xml:space="preserve">, tj. kwotę </w:t>
      </w:r>
      <w:r w:rsidR="00C16570" w:rsidRPr="00F20944">
        <w:rPr>
          <w:rFonts w:ascii="Times New Roman" w:hAnsi="Times New Roman"/>
          <w:b/>
          <w:bCs/>
          <w:color w:val="000000" w:themeColor="text1"/>
          <w:sz w:val="24"/>
          <w:szCs w:val="24"/>
        </w:rPr>
        <w:t xml:space="preserve"> …………………. </w:t>
      </w:r>
      <w:r w:rsidRPr="00F20944">
        <w:rPr>
          <w:rFonts w:ascii="Times New Roman" w:hAnsi="Times New Roman"/>
          <w:b/>
          <w:bCs/>
          <w:color w:val="000000" w:themeColor="text1"/>
          <w:sz w:val="24"/>
          <w:szCs w:val="24"/>
        </w:rPr>
        <w:t>zł</w:t>
      </w:r>
      <w:r w:rsidR="008E51A5" w:rsidRPr="00F20944">
        <w:rPr>
          <w:rFonts w:ascii="Times New Roman" w:hAnsi="Times New Roman"/>
          <w:color w:val="000000" w:themeColor="text1"/>
          <w:sz w:val="24"/>
          <w:szCs w:val="24"/>
        </w:rPr>
        <w:t xml:space="preserve"> (słownie</w:t>
      </w:r>
      <w:r w:rsidR="00791E3B" w:rsidRPr="00F20944">
        <w:rPr>
          <w:rFonts w:ascii="Times New Roman" w:hAnsi="Times New Roman"/>
          <w:color w:val="000000" w:themeColor="text1"/>
          <w:sz w:val="24"/>
          <w:szCs w:val="24"/>
        </w:rPr>
        <w:t xml:space="preserve">: </w:t>
      </w:r>
      <w:r w:rsidR="00C16570" w:rsidRPr="00F20944">
        <w:rPr>
          <w:rFonts w:ascii="Times New Roman" w:hAnsi="Times New Roman"/>
          <w:color w:val="000000" w:themeColor="text1"/>
          <w:sz w:val="24"/>
          <w:szCs w:val="24"/>
        </w:rPr>
        <w:t xml:space="preserve">……………….. </w:t>
      </w:r>
      <w:r w:rsidR="008A715B" w:rsidRPr="00F20944">
        <w:rPr>
          <w:rFonts w:ascii="Times New Roman" w:hAnsi="Times New Roman"/>
          <w:color w:val="000000" w:themeColor="text1"/>
          <w:sz w:val="24"/>
          <w:szCs w:val="24"/>
        </w:rPr>
        <w:t>)</w:t>
      </w:r>
      <w:r w:rsidRPr="00F20944">
        <w:rPr>
          <w:rFonts w:ascii="Times New Roman" w:hAnsi="Times New Roman"/>
          <w:b/>
          <w:bCs/>
          <w:color w:val="000000" w:themeColor="text1"/>
          <w:sz w:val="24"/>
          <w:szCs w:val="24"/>
        </w:rPr>
        <w:t>w</w:t>
      </w:r>
      <w:r w:rsidR="008A35FD" w:rsidRPr="00F20944">
        <w:rPr>
          <w:rFonts w:ascii="Times New Roman" w:hAnsi="Times New Roman"/>
          <w:b/>
          <w:bCs/>
          <w:color w:val="000000" w:themeColor="text1"/>
          <w:sz w:val="24"/>
          <w:szCs w:val="24"/>
        </w:rPr>
        <w:t> </w:t>
      </w:r>
      <w:r w:rsidRPr="00F20944">
        <w:rPr>
          <w:rFonts w:ascii="Times New Roman" w:hAnsi="Times New Roman"/>
          <w:b/>
          <w:bCs/>
          <w:color w:val="000000" w:themeColor="text1"/>
          <w:sz w:val="24"/>
          <w:szCs w:val="24"/>
        </w:rPr>
        <w:t>formie</w:t>
      </w:r>
      <w:r w:rsidR="00C16570" w:rsidRPr="00F20944">
        <w:rPr>
          <w:rFonts w:ascii="Times New Roman" w:hAnsi="Times New Roman"/>
          <w:b/>
          <w:bCs/>
          <w:color w:val="000000" w:themeColor="text1"/>
          <w:sz w:val="24"/>
          <w:szCs w:val="24"/>
        </w:rPr>
        <w:t xml:space="preserve"> ……………………………………… </w:t>
      </w:r>
      <w:r w:rsidRPr="00F20944">
        <w:rPr>
          <w:rFonts w:ascii="Times New Roman" w:hAnsi="Times New Roman"/>
          <w:b/>
          <w:bCs/>
          <w:color w:val="000000" w:themeColor="text1"/>
          <w:sz w:val="24"/>
          <w:szCs w:val="24"/>
        </w:rPr>
        <w:t>.</w:t>
      </w:r>
    </w:p>
    <w:p w14:paraId="6A37E522" w14:textId="77777777" w:rsidR="00982A79" w:rsidRPr="00F20944" w:rsidRDefault="00982A79" w:rsidP="00F20944">
      <w:pPr>
        <w:numPr>
          <w:ilvl w:val="0"/>
          <w:numId w:val="5"/>
        </w:numPr>
        <w:tabs>
          <w:tab w:val="clear" w:pos="1146"/>
          <w:tab w:val="num" w:pos="400"/>
          <w:tab w:val="num" w:pos="993"/>
        </w:tabs>
        <w:spacing w:line="276" w:lineRule="auto"/>
        <w:ind w:left="400" w:hanging="400"/>
        <w:rPr>
          <w:rFonts w:ascii="Times New Roman" w:hAnsi="Times New Roman"/>
          <w:color w:val="000000" w:themeColor="text1"/>
          <w:sz w:val="24"/>
          <w:szCs w:val="24"/>
        </w:rPr>
      </w:pPr>
      <w:r w:rsidRPr="00F20944">
        <w:rPr>
          <w:rFonts w:ascii="Times New Roman" w:hAnsi="Times New Roman"/>
          <w:color w:val="000000" w:themeColor="text1"/>
          <w:sz w:val="24"/>
          <w:szCs w:val="24"/>
        </w:rPr>
        <w:t>Zabezpieczenie wnoszone w pieniądzu Wykonawca wnosi przelewem na rachunek bankowy Zamawiającego</w:t>
      </w:r>
      <w:r w:rsidR="004638F5" w:rsidRPr="00F20944">
        <w:rPr>
          <w:rFonts w:ascii="Times New Roman" w:hAnsi="Times New Roman"/>
          <w:color w:val="000000" w:themeColor="text1"/>
          <w:sz w:val="24"/>
          <w:szCs w:val="24"/>
        </w:rPr>
        <w:t>.</w:t>
      </w:r>
    </w:p>
    <w:p w14:paraId="7D5E48D7" w14:textId="77777777" w:rsidR="002F63FD" w:rsidRPr="00F20944" w:rsidRDefault="002F63FD" w:rsidP="00F20944">
      <w:pPr>
        <w:numPr>
          <w:ilvl w:val="0"/>
          <w:numId w:val="5"/>
        </w:numPr>
        <w:tabs>
          <w:tab w:val="clear" w:pos="1146"/>
          <w:tab w:val="num" w:pos="400"/>
          <w:tab w:val="num" w:pos="993"/>
        </w:tabs>
        <w:spacing w:line="276" w:lineRule="auto"/>
        <w:ind w:left="400" w:hanging="400"/>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Zamawiający zwróci Wykonawcy 70% kwoty, o której mowa w ust. 1, tj. </w:t>
      </w:r>
      <w:r w:rsidR="00C16570" w:rsidRPr="00F20944">
        <w:rPr>
          <w:rFonts w:ascii="Times New Roman" w:hAnsi="Times New Roman"/>
          <w:b/>
          <w:color w:val="000000" w:themeColor="text1"/>
          <w:sz w:val="24"/>
          <w:szCs w:val="24"/>
        </w:rPr>
        <w:t xml:space="preserve">…………………… </w:t>
      </w:r>
      <w:r w:rsidRPr="00F20944">
        <w:rPr>
          <w:rFonts w:ascii="Times New Roman" w:hAnsi="Times New Roman"/>
          <w:b/>
          <w:color w:val="000000" w:themeColor="text1"/>
          <w:sz w:val="24"/>
          <w:szCs w:val="24"/>
        </w:rPr>
        <w:t xml:space="preserve"> zł</w:t>
      </w:r>
      <w:r w:rsidR="00C16570" w:rsidRPr="00F20944">
        <w:rPr>
          <w:rFonts w:ascii="Times New Roman" w:hAnsi="Times New Roman"/>
          <w:color w:val="000000" w:themeColor="text1"/>
          <w:sz w:val="24"/>
          <w:szCs w:val="24"/>
        </w:rPr>
        <w:t xml:space="preserve"> (słownie:  ………………………. </w:t>
      </w:r>
      <w:r w:rsidR="0045453D" w:rsidRPr="00F20944">
        <w:rPr>
          <w:rFonts w:ascii="Times New Roman" w:hAnsi="Times New Roman"/>
          <w:color w:val="000000" w:themeColor="text1"/>
          <w:sz w:val="24"/>
          <w:szCs w:val="24"/>
        </w:rPr>
        <w:t>)</w:t>
      </w:r>
      <w:r w:rsidRPr="00F20944">
        <w:rPr>
          <w:rFonts w:ascii="Times New Roman" w:hAnsi="Times New Roman"/>
          <w:color w:val="000000" w:themeColor="text1"/>
          <w:sz w:val="24"/>
          <w:szCs w:val="24"/>
        </w:rPr>
        <w:t xml:space="preserve"> w terminie 30 dni od dnia wykonania zamówienia i uznania przez Zamawiającego za należycie wykonane.</w:t>
      </w:r>
    </w:p>
    <w:p w14:paraId="251D4F73" w14:textId="77777777" w:rsidR="00982A79" w:rsidRPr="00F20944" w:rsidRDefault="00A97DBD" w:rsidP="00F20944">
      <w:pPr>
        <w:numPr>
          <w:ilvl w:val="0"/>
          <w:numId w:val="5"/>
        </w:numPr>
        <w:tabs>
          <w:tab w:val="clear" w:pos="1146"/>
          <w:tab w:val="num" w:pos="400"/>
          <w:tab w:val="num" w:pos="993"/>
        </w:tabs>
        <w:spacing w:line="276" w:lineRule="auto"/>
        <w:ind w:left="400" w:hanging="400"/>
        <w:rPr>
          <w:rFonts w:ascii="Times New Roman" w:hAnsi="Times New Roman"/>
          <w:color w:val="000000" w:themeColor="text1"/>
          <w:sz w:val="24"/>
          <w:szCs w:val="24"/>
        </w:rPr>
      </w:pPr>
      <w:r w:rsidRPr="00F20944">
        <w:rPr>
          <w:rFonts w:ascii="Times New Roman" w:hAnsi="Times New Roman"/>
          <w:color w:val="000000" w:themeColor="text1"/>
          <w:sz w:val="24"/>
          <w:szCs w:val="24"/>
        </w:rPr>
        <w:t>Kwota pozostawiona na zabezpieczenie roszczeń z tytułu rękojmi za wady</w:t>
      </w:r>
      <w:r w:rsidR="0062305D" w:rsidRPr="00F20944">
        <w:rPr>
          <w:rFonts w:ascii="Times New Roman" w:hAnsi="Times New Roman"/>
          <w:color w:val="000000" w:themeColor="text1"/>
          <w:sz w:val="24"/>
          <w:szCs w:val="24"/>
        </w:rPr>
        <w:t xml:space="preserve"> i gwarancji</w:t>
      </w:r>
      <w:r w:rsidRPr="00F20944">
        <w:rPr>
          <w:rFonts w:ascii="Times New Roman" w:hAnsi="Times New Roman"/>
          <w:color w:val="000000" w:themeColor="text1"/>
          <w:sz w:val="24"/>
          <w:szCs w:val="24"/>
        </w:rPr>
        <w:t xml:space="preserve"> wyniesie 30% kwoty, o</w:t>
      </w:r>
      <w:r w:rsidR="00442D62"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 xml:space="preserve">której mowa w ust. 1, tj. </w:t>
      </w:r>
      <w:r w:rsidR="00C16570" w:rsidRPr="00F20944">
        <w:rPr>
          <w:rFonts w:ascii="Times New Roman" w:hAnsi="Times New Roman"/>
          <w:b/>
          <w:color w:val="000000" w:themeColor="text1"/>
          <w:sz w:val="24"/>
          <w:szCs w:val="24"/>
        </w:rPr>
        <w:t xml:space="preserve">…………………….. </w:t>
      </w:r>
      <w:r w:rsidRPr="00F20944">
        <w:rPr>
          <w:rFonts w:ascii="Times New Roman" w:hAnsi="Times New Roman"/>
          <w:b/>
          <w:color w:val="000000" w:themeColor="text1"/>
          <w:sz w:val="24"/>
          <w:szCs w:val="24"/>
        </w:rPr>
        <w:t xml:space="preserve"> zł</w:t>
      </w:r>
      <w:r w:rsidRPr="00F20944">
        <w:rPr>
          <w:rFonts w:ascii="Times New Roman" w:hAnsi="Times New Roman"/>
          <w:color w:val="000000" w:themeColor="text1"/>
          <w:sz w:val="24"/>
          <w:szCs w:val="24"/>
        </w:rPr>
        <w:t xml:space="preserve"> (słownie: </w:t>
      </w:r>
      <w:r w:rsidR="00C16570" w:rsidRPr="00F20944">
        <w:rPr>
          <w:rFonts w:ascii="Times New Roman" w:hAnsi="Times New Roman"/>
          <w:color w:val="000000" w:themeColor="text1"/>
          <w:sz w:val="24"/>
          <w:szCs w:val="24"/>
        </w:rPr>
        <w:t xml:space="preserve">………………….. </w:t>
      </w:r>
      <w:r w:rsidR="0045453D" w:rsidRPr="00F20944">
        <w:rPr>
          <w:rFonts w:ascii="Times New Roman" w:hAnsi="Times New Roman"/>
          <w:color w:val="000000" w:themeColor="text1"/>
          <w:sz w:val="24"/>
          <w:szCs w:val="24"/>
        </w:rPr>
        <w:t xml:space="preserve">) </w:t>
      </w:r>
      <w:r w:rsidRPr="00F20944">
        <w:rPr>
          <w:rFonts w:ascii="Times New Roman" w:hAnsi="Times New Roman"/>
          <w:color w:val="000000" w:themeColor="text1"/>
          <w:sz w:val="24"/>
          <w:szCs w:val="24"/>
        </w:rPr>
        <w:t xml:space="preserve"> i</w:t>
      </w:r>
      <w:r w:rsidR="00442D62"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zostanie zwrócona nie później niż w 15 dniu po upływie okresu rękojmi za wady.</w:t>
      </w:r>
    </w:p>
    <w:p w14:paraId="707DC59E" w14:textId="77777777" w:rsidR="004638F5" w:rsidRPr="00F20944" w:rsidRDefault="004638F5" w:rsidP="00F20944">
      <w:pPr>
        <w:numPr>
          <w:ilvl w:val="0"/>
          <w:numId w:val="5"/>
        </w:numPr>
        <w:tabs>
          <w:tab w:val="clear" w:pos="1146"/>
          <w:tab w:val="num" w:pos="400"/>
          <w:tab w:val="num" w:pos="993"/>
        </w:tabs>
        <w:spacing w:line="276" w:lineRule="auto"/>
        <w:ind w:left="400" w:hanging="400"/>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W przypadku przedłużenia terminu realizacji umowy lub nie zakończenia przez Wykonawcę Przedmiotu Umowy w terminie umownym, w </w:t>
      </w:r>
      <w:r w:rsidR="00660DC0" w:rsidRPr="00F20944">
        <w:rPr>
          <w:rFonts w:ascii="Times New Roman" w:hAnsi="Times New Roman"/>
          <w:color w:val="000000" w:themeColor="text1"/>
          <w:sz w:val="24"/>
          <w:szCs w:val="24"/>
        </w:rPr>
        <w:t>sytuacji wniesienia przez Wykonawcę zabezpieczenia w innej formie niż pieniądz,</w:t>
      </w:r>
      <w:r w:rsidRPr="00F20944">
        <w:rPr>
          <w:rFonts w:ascii="Times New Roman" w:hAnsi="Times New Roman"/>
          <w:color w:val="000000" w:themeColor="text1"/>
          <w:sz w:val="24"/>
          <w:szCs w:val="24"/>
        </w:rPr>
        <w:t xml:space="preserve"> Wykonawca zobowiązuje się</w:t>
      </w:r>
      <w:r w:rsidR="00660DC0"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do</w:t>
      </w:r>
      <w:r w:rsidR="00660DC0"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aktualizowania dokumentu zabezpieczenia należytego wykonania umowy w</w:t>
      </w:r>
      <w:r w:rsidR="00660DC0"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terminie 7 dni przed upływem ważności okresu obejmującego zabezpieczenie i</w:t>
      </w:r>
      <w:r w:rsidR="00660DC0"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przedłożenia Zamawiającemu w tym terminie wznowionego dokumentu zabezpieczenia należytego wykonania umowy.</w:t>
      </w:r>
    </w:p>
    <w:p w14:paraId="24132C3F" w14:textId="77777777" w:rsidR="00A97DBD" w:rsidRPr="00F20944" w:rsidRDefault="00A97DBD" w:rsidP="00F20944">
      <w:pPr>
        <w:numPr>
          <w:ilvl w:val="0"/>
          <w:numId w:val="5"/>
        </w:numPr>
        <w:tabs>
          <w:tab w:val="clear" w:pos="1146"/>
          <w:tab w:val="num" w:pos="400"/>
          <w:tab w:val="num" w:pos="993"/>
        </w:tabs>
        <w:spacing w:line="276" w:lineRule="auto"/>
        <w:ind w:left="400" w:hanging="400"/>
        <w:rPr>
          <w:rFonts w:ascii="Times New Roman" w:hAnsi="Times New Roman"/>
          <w:color w:val="000000" w:themeColor="text1"/>
          <w:sz w:val="24"/>
          <w:szCs w:val="24"/>
        </w:rPr>
      </w:pPr>
      <w:r w:rsidRPr="00F20944">
        <w:rPr>
          <w:rFonts w:ascii="Times New Roman" w:hAnsi="Times New Roman"/>
          <w:color w:val="000000" w:themeColor="text1"/>
          <w:sz w:val="24"/>
          <w:szCs w:val="24"/>
        </w:rPr>
        <w:t>W przypadku zabezpieczenia należytego wykonania umowy wnoszonego w innej formie niż</w:t>
      </w:r>
      <w:r w:rsidR="008E51A5"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pieniądz, Wykonawca jest zobowiązany:</w:t>
      </w:r>
    </w:p>
    <w:p w14:paraId="0E952B75" w14:textId="77777777" w:rsidR="00A97DBD" w:rsidRPr="00F20944" w:rsidRDefault="00A97DBD" w:rsidP="00F20944">
      <w:pPr>
        <w:widowControl w:val="0"/>
        <w:numPr>
          <w:ilvl w:val="0"/>
          <w:numId w:val="20"/>
        </w:numPr>
        <w:shd w:val="clear" w:color="auto" w:fill="FFFFFF"/>
        <w:tabs>
          <w:tab w:val="left" w:pos="709"/>
        </w:tabs>
        <w:overflowPunct/>
        <w:spacing w:line="276" w:lineRule="auto"/>
        <w:ind w:left="709" w:hanging="283"/>
        <w:textAlignment w:val="auto"/>
        <w:rPr>
          <w:rFonts w:ascii="Times New Roman" w:hAnsi="Times New Roman"/>
          <w:color w:val="000000" w:themeColor="text1"/>
          <w:sz w:val="24"/>
          <w:szCs w:val="24"/>
        </w:rPr>
      </w:pPr>
      <w:r w:rsidRPr="00F20944">
        <w:rPr>
          <w:rFonts w:ascii="Times New Roman" w:hAnsi="Times New Roman"/>
          <w:iCs/>
          <w:color w:val="000000" w:themeColor="text1"/>
          <w:sz w:val="24"/>
          <w:szCs w:val="24"/>
        </w:rPr>
        <w:t xml:space="preserve">złożyć </w:t>
      </w:r>
      <w:r w:rsidRPr="00F20944">
        <w:rPr>
          <w:rFonts w:ascii="Times New Roman" w:hAnsi="Times New Roman"/>
          <w:color w:val="000000" w:themeColor="text1"/>
          <w:sz w:val="24"/>
          <w:szCs w:val="24"/>
        </w:rPr>
        <w:t>na dzień odbioru z ważnością do końca okresu gwarancji i rękojmi zabezpieczenie roszczeń z tytułu rękojmi za wady w wysokości 30% kwoty o której mowa w ust. 1 w jednej z</w:t>
      </w:r>
      <w:r w:rsidR="001C54BB"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 xml:space="preserve">form określonych w art. </w:t>
      </w:r>
      <w:r w:rsidR="001B5BBD" w:rsidRPr="00F20944">
        <w:rPr>
          <w:rFonts w:ascii="Times New Roman" w:hAnsi="Times New Roman"/>
          <w:color w:val="000000" w:themeColor="text1"/>
          <w:sz w:val="24"/>
          <w:szCs w:val="24"/>
        </w:rPr>
        <w:t>450</w:t>
      </w:r>
      <w:r w:rsidRPr="00F20944">
        <w:rPr>
          <w:rFonts w:ascii="Times New Roman" w:hAnsi="Times New Roman"/>
          <w:color w:val="000000" w:themeColor="text1"/>
          <w:sz w:val="24"/>
          <w:szCs w:val="24"/>
        </w:rPr>
        <w:t xml:space="preserve"> ust. 1 ustawy P</w:t>
      </w:r>
      <w:r w:rsidR="001C54BB" w:rsidRPr="00F20944">
        <w:rPr>
          <w:rFonts w:ascii="Times New Roman" w:hAnsi="Times New Roman"/>
          <w:color w:val="000000" w:themeColor="text1"/>
          <w:sz w:val="24"/>
          <w:szCs w:val="24"/>
        </w:rPr>
        <w:t>zp</w:t>
      </w:r>
      <w:r w:rsidR="00C16570" w:rsidRPr="00F20944">
        <w:rPr>
          <w:rFonts w:ascii="Times New Roman" w:hAnsi="Times New Roman"/>
          <w:color w:val="000000" w:themeColor="text1"/>
          <w:sz w:val="24"/>
          <w:szCs w:val="24"/>
        </w:rPr>
        <w:t>;</w:t>
      </w:r>
    </w:p>
    <w:p w14:paraId="0BB0CE52" w14:textId="77777777" w:rsidR="00A97DBD" w:rsidRPr="00F20944" w:rsidRDefault="00A97DBD" w:rsidP="00F20944">
      <w:pPr>
        <w:widowControl w:val="0"/>
        <w:numPr>
          <w:ilvl w:val="0"/>
          <w:numId w:val="20"/>
        </w:numPr>
        <w:shd w:val="clear" w:color="auto" w:fill="FFFFFF"/>
        <w:tabs>
          <w:tab w:val="left" w:pos="709"/>
        </w:tabs>
        <w:overflowPunct/>
        <w:spacing w:line="276" w:lineRule="auto"/>
        <w:ind w:left="709" w:hanging="283"/>
        <w:textAlignment w:val="auto"/>
        <w:rPr>
          <w:rFonts w:ascii="Times New Roman" w:hAnsi="Times New Roman"/>
          <w:color w:val="000000" w:themeColor="text1"/>
          <w:kern w:val="2"/>
          <w:sz w:val="24"/>
          <w:szCs w:val="24"/>
        </w:rPr>
      </w:pPr>
      <w:r w:rsidRPr="00F20944">
        <w:rPr>
          <w:rFonts w:ascii="Times New Roman" w:hAnsi="Times New Roman"/>
          <w:color w:val="000000" w:themeColor="text1"/>
          <w:sz w:val="24"/>
          <w:szCs w:val="24"/>
        </w:rPr>
        <w:t>w przypadku nie złożenia ww. zabezpieczenia we wskazanym terminie - Zamawiający powyższą kwotę potrąci z wynagrodzenia należnego Wykonawcy.</w:t>
      </w:r>
    </w:p>
    <w:p w14:paraId="18E7D6B7" w14:textId="77777777" w:rsidR="000449BF" w:rsidRPr="00F20944" w:rsidRDefault="000449BF" w:rsidP="00F20944">
      <w:pPr>
        <w:widowControl w:val="0"/>
        <w:shd w:val="clear" w:color="auto" w:fill="FFFFFF"/>
        <w:tabs>
          <w:tab w:val="left" w:pos="979"/>
        </w:tabs>
        <w:overflowPunct/>
        <w:spacing w:line="276" w:lineRule="auto"/>
        <w:textAlignment w:val="auto"/>
        <w:rPr>
          <w:rFonts w:ascii="Times New Roman" w:hAnsi="Times New Roman"/>
          <w:bCs/>
          <w:color w:val="000000" w:themeColor="text1"/>
          <w:kern w:val="2"/>
          <w:sz w:val="24"/>
          <w:szCs w:val="24"/>
        </w:rPr>
      </w:pPr>
    </w:p>
    <w:p w14:paraId="1124E36E" w14:textId="77777777" w:rsidR="00982A79" w:rsidRPr="00F20944" w:rsidRDefault="00982A79" w:rsidP="00F20944">
      <w:pPr>
        <w:widowControl w:val="0"/>
        <w:shd w:val="clear" w:color="auto" w:fill="FFFFFF"/>
        <w:tabs>
          <w:tab w:val="left" w:pos="979"/>
        </w:tabs>
        <w:overflowPunct/>
        <w:spacing w:line="276" w:lineRule="auto"/>
        <w:ind w:left="420"/>
        <w:jc w:val="center"/>
        <w:textAlignment w:val="auto"/>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 xml:space="preserve">§ </w:t>
      </w:r>
      <w:r w:rsidR="00A04027" w:rsidRPr="00F20944">
        <w:rPr>
          <w:rFonts w:ascii="Times New Roman" w:hAnsi="Times New Roman"/>
          <w:b/>
          <w:bCs/>
          <w:color w:val="000000" w:themeColor="text1"/>
          <w:kern w:val="2"/>
          <w:sz w:val="24"/>
          <w:szCs w:val="24"/>
        </w:rPr>
        <w:t>19</w:t>
      </w:r>
    </w:p>
    <w:p w14:paraId="4F35A83C" w14:textId="77777777" w:rsidR="00180621" w:rsidRPr="00F20944" w:rsidRDefault="008E51A5" w:rsidP="00F20944">
      <w:pPr>
        <w:widowControl w:val="0"/>
        <w:shd w:val="clear" w:color="auto" w:fill="FFFFFF"/>
        <w:tabs>
          <w:tab w:val="left" w:pos="979"/>
        </w:tabs>
        <w:overflowPunct/>
        <w:spacing w:line="276" w:lineRule="auto"/>
        <w:ind w:left="420"/>
        <w:jc w:val="center"/>
        <w:textAlignment w:val="auto"/>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ODSTĄPIENIE OD UMOWY</w:t>
      </w:r>
    </w:p>
    <w:p w14:paraId="5883E541" w14:textId="77777777" w:rsidR="00982A79" w:rsidRPr="00F20944" w:rsidRDefault="00982A79" w:rsidP="00F20944">
      <w:pPr>
        <w:numPr>
          <w:ilvl w:val="0"/>
          <w:numId w:val="9"/>
        </w:numPr>
        <w:tabs>
          <w:tab w:val="num" w:pos="426"/>
        </w:tabs>
        <w:spacing w:line="276" w:lineRule="auto"/>
        <w:ind w:left="426" w:hanging="426"/>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Zamawiającemu przysługuje prawo odstąpienia od umowy, jeżeli:</w:t>
      </w:r>
    </w:p>
    <w:p w14:paraId="56FED830" w14:textId="77777777" w:rsidR="00982A79" w:rsidRPr="00F20944" w:rsidRDefault="00982A79" w:rsidP="00F20944">
      <w:pPr>
        <w:numPr>
          <w:ilvl w:val="0"/>
          <w:numId w:val="10"/>
        </w:numPr>
        <w:overflowPunct/>
        <w:spacing w:line="276" w:lineRule="auto"/>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lastRenderedPageBreak/>
        <w:t>Wykonawca z przyczyn le</w:t>
      </w:r>
      <w:r w:rsidRPr="00F20944">
        <w:rPr>
          <w:rFonts w:ascii="Times New Roman" w:eastAsia="TimesNewRoman" w:hAnsi="Times New Roman"/>
          <w:color w:val="000000" w:themeColor="text1"/>
          <w:sz w:val="24"/>
          <w:szCs w:val="24"/>
        </w:rPr>
        <w:t>żą</w:t>
      </w:r>
      <w:r w:rsidRPr="00F20944">
        <w:rPr>
          <w:rFonts w:ascii="Times New Roman" w:hAnsi="Times New Roman"/>
          <w:color w:val="000000" w:themeColor="text1"/>
          <w:sz w:val="24"/>
          <w:szCs w:val="24"/>
        </w:rPr>
        <w:t>cych po stronie Wykonawcy nie rozpocz</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 xml:space="preserve">ł </w:t>
      </w:r>
      <w:r w:rsidR="00BF62E8" w:rsidRPr="00F20944">
        <w:rPr>
          <w:rFonts w:ascii="Times New Roman" w:hAnsi="Times New Roman"/>
          <w:color w:val="000000" w:themeColor="text1"/>
          <w:sz w:val="24"/>
          <w:szCs w:val="24"/>
        </w:rPr>
        <w:t xml:space="preserve">wykonywania </w:t>
      </w:r>
      <w:r w:rsidRPr="00F20944">
        <w:rPr>
          <w:rFonts w:ascii="Times New Roman" w:hAnsi="Times New Roman"/>
          <w:color w:val="000000" w:themeColor="text1"/>
          <w:sz w:val="24"/>
          <w:szCs w:val="24"/>
        </w:rPr>
        <w:t xml:space="preserve">robót </w:t>
      </w:r>
      <w:r w:rsidR="00BF62E8" w:rsidRPr="00F20944">
        <w:rPr>
          <w:rFonts w:ascii="Times New Roman" w:hAnsi="Times New Roman"/>
          <w:color w:val="000000" w:themeColor="text1"/>
          <w:sz w:val="24"/>
          <w:szCs w:val="24"/>
        </w:rPr>
        <w:t>b</w:t>
      </w:r>
      <w:r w:rsidR="00795511" w:rsidRPr="00F20944">
        <w:rPr>
          <w:rFonts w:ascii="Times New Roman" w:hAnsi="Times New Roman"/>
          <w:color w:val="000000" w:themeColor="text1"/>
          <w:sz w:val="24"/>
          <w:szCs w:val="24"/>
        </w:rPr>
        <w:t>udow</w:t>
      </w:r>
      <w:r w:rsidR="00BF62E8" w:rsidRPr="00F20944">
        <w:rPr>
          <w:rFonts w:ascii="Times New Roman" w:hAnsi="Times New Roman"/>
          <w:color w:val="000000" w:themeColor="text1"/>
          <w:sz w:val="24"/>
          <w:szCs w:val="24"/>
        </w:rPr>
        <w:t>l</w:t>
      </w:r>
      <w:r w:rsidR="00795511" w:rsidRPr="00F20944">
        <w:rPr>
          <w:rFonts w:ascii="Times New Roman" w:hAnsi="Times New Roman"/>
          <w:color w:val="000000" w:themeColor="text1"/>
          <w:sz w:val="24"/>
          <w:szCs w:val="24"/>
        </w:rPr>
        <w:t>a</w:t>
      </w:r>
      <w:r w:rsidR="00BF62E8" w:rsidRPr="00F20944">
        <w:rPr>
          <w:rFonts w:ascii="Times New Roman" w:hAnsi="Times New Roman"/>
          <w:color w:val="000000" w:themeColor="text1"/>
          <w:sz w:val="24"/>
          <w:szCs w:val="24"/>
        </w:rPr>
        <w:t xml:space="preserve">nych </w:t>
      </w:r>
      <w:r w:rsidRPr="00F20944">
        <w:rPr>
          <w:rFonts w:ascii="Times New Roman" w:hAnsi="Times New Roman"/>
          <w:color w:val="000000" w:themeColor="text1"/>
          <w:sz w:val="24"/>
          <w:szCs w:val="24"/>
        </w:rPr>
        <w:t xml:space="preserve">w terminie wskazanym </w:t>
      </w:r>
      <w:r w:rsidRPr="00F20944">
        <w:rPr>
          <w:rFonts w:ascii="Times New Roman" w:hAnsi="Times New Roman"/>
          <w:sz w:val="24"/>
          <w:szCs w:val="24"/>
        </w:rPr>
        <w:t xml:space="preserve">w § </w:t>
      </w:r>
      <w:r w:rsidR="00660593" w:rsidRPr="00F20944">
        <w:rPr>
          <w:rFonts w:ascii="Times New Roman" w:hAnsi="Times New Roman"/>
          <w:sz w:val="24"/>
          <w:szCs w:val="24"/>
        </w:rPr>
        <w:t>6</w:t>
      </w:r>
      <w:r w:rsidRPr="00F20944">
        <w:rPr>
          <w:rFonts w:ascii="Times New Roman" w:hAnsi="Times New Roman"/>
          <w:sz w:val="24"/>
          <w:szCs w:val="24"/>
        </w:rPr>
        <w:t xml:space="preserve"> ust. </w:t>
      </w:r>
      <w:r w:rsidR="00660593" w:rsidRPr="00F20944">
        <w:rPr>
          <w:rFonts w:ascii="Times New Roman" w:hAnsi="Times New Roman"/>
          <w:sz w:val="24"/>
          <w:szCs w:val="24"/>
        </w:rPr>
        <w:t>4</w:t>
      </w:r>
      <w:r w:rsidRPr="00F20944">
        <w:rPr>
          <w:rFonts w:ascii="Times New Roman" w:hAnsi="Times New Roman"/>
          <w:sz w:val="24"/>
          <w:szCs w:val="24"/>
        </w:rPr>
        <w:t xml:space="preserve"> lub </w:t>
      </w:r>
      <w:r w:rsidRPr="00F20944">
        <w:rPr>
          <w:rFonts w:ascii="Times New Roman" w:hAnsi="Times New Roman"/>
          <w:color w:val="000000" w:themeColor="text1"/>
          <w:sz w:val="24"/>
          <w:szCs w:val="24"/>
        </w:rPr>
        <w:t>nie przyst</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 xml:space="preserve">pił do odbioru terenu budowy w terminie </w:t>
      </w:r>
      <w:r w:rsidRPr="00F20944">
        <w:rPr>
          <w:rFonts w:ascii="Times New Roman" w:hAnsi="Times New Roman"/>
          <w:sz w:val="24"/>
          <w:szCs w:val="24"/>
        </w:rPr>
        <w:t>okre</w:t>
      </w:r>
      <w:r w:rsidRPr="00F20944">
        <w:rPr>
          <w:rFonts w:ascii="Times New Roman" w:eastAsia="TimesNewRoman" w:hAnsi="Times New Roman"/>
          <w:sz w:val="24"/>
          <w:szCs w:val="24"/>
        </w:rPr>
        <w:t>ś</w:t>
      </w:r>
      <w:r w:rsidR="00482DCA" w:rsidRPr="00F20944">
        <w:rPr>
          <w:rFonts w:ascii="Times New Roman" w:hAnsi="Times New Roman"/>
          <w:sz w:val="24"/>
          <w:szCs w:val="24"/>
        </w:rPr>
        <w:t>lonym w</w:t>
      </w:r>
      <w:r w:rsidR="00795511" w:rsidRPr="00F20944">
        <w:rPr>
          <w:rFonts w:ascii="Times New Roman" w:hAnsi="Times New Roman"/>
          <w:sz w:val="24"/>
          <w:szCs w:val="24"/>
        </w:rPr>
        <w:t xml:space="preserve"> </w:t>
      </w:r>
      <w:r w:rsidR="00482DCA" w:rsidRPr="00F20944">
        <w:rPr>
          <w:rFonts w:ascii="Times New Roman" w:hAnsi="Times New Roman"/>
          <w:sz w:val="24"/>
          <w:szCs w:val="24"/>
        </w:rPr>
        <w:t>§</w:t>
      </w:r>
      <w:r w:rsidR="00112998" w:rsidRPr="00F20944">
        <w:rPr>
          <w:rFonts w:ascii="Times New Roman" w:hAnsi="Times New Roman"/>
          <w:sz w:val="24"/>
          <w:szCs w:val="24"/>
        </w:rPr>
        <w:t> </w:t>
      </w:r>
      <w:r w:rsidR="00660593" w:rsidRPr="00F20944">
        <w:rPr>
          <w:rFonts w:ascii="Times New Roman" w:hAnsi="Times New Roman"/>
          <w:sz w:val="24"/>
          <w:szCs w:val="24"/>
        </w:rPr>
        <w:t>6</w:t>
      </w:r>
      <w:r w:rsidR="00482DCA" w:rsidRPr="00F20944">
        <w:rPr>
          <w:rFonts w:ascii="Times New Roman" w:hAnsi="Times New Roman"/>
          <w:sz w:val="24"/>
          <w:szCs w:val="24"/>
        </w:rPr>
        <w:t xml:space="preserve"> ust. </w:t>
      </w:r>
      <w:r w:rsidR="00660593" w:rsidRPr="00F20944">
        <w:rPr>
          <w:rFonts w:ascii="Times New Roman" w:hAnsi="Times New Roman"/>
          <w:sz w:val="24"/>
          <w:szCs w:val="24"/>
        </w:rPr>
        <w:t>3</w:t>
      </w:r>
      <w:r w:rsidR="00482DCA" w:rsidRPr="00F20944">
        <w:rPr>
          <w:rFonts w:ascii="Times New Roman" w:hAnsi="Times New Roman"/>
          <w:sz w:val="24"/>
          <w:szCs w:val="24"/>
        </w:rPr>
        <w:t xml:space="preserve">. Prawo </w:t>
      </w:r>
      <w:r w:rsidR="00482DCA" w:rsidRPr="00F20944">
        <w:rPr>
          <w:rFonts w:ascii="Times New Roman" w:hAnsi="Times New Roman"/>
          <w:color w:val="000000" w:themeColor="text1"/>
          <w:sz w:val="24"/>
          <w:szCs w:val="24"/>
        </w:rPr>
        <w:t>do odstąpienia od umowy, w takich przypadkach przysługuje Zamawiającemu w terminie 10 dni od upłynięcia odpowiednio terminu, o</w:t>
      </w:r>
      <w:r w:rsidR="00F14CD0" w:rsidRPr="00F20944">
        <w:rPr>
          <w:rFonts w:ascii="Times New Roman" w:hAnsi="Times New Roman"/>
          <w:color w:val="000000" w:themeColor="text1"/>
          <w:sz w:val="24"/>
          <w:szCs w:val="24"/>
        </w:rPr>
        <w:t> </w:t>
      </w:r>
      <w:r w:rsidR="00482DCA" w:rsidRPr="00F20944">
        <w:rPr>
          <w:rFonts w:ascii="Times New Roman" w:hAnsi="Times New Roman"/>
          <w:color w:val="000000" w:themeColor="text1"/>
          <w:sz w:val="24"/>
          <w:szCs w:val="24"/>
        </w:rPr>
        <w:t xml:space="preserve">którym </w:t>
      </w:r>
      <w:r w:rsidR="00482DCA" w:rsidRPr="00F20944">
        <w:rPr>
          <w:rFonts w:ascii="Times New Roman" w:hAnsi="Times New Roman"/>
          <w:sz w:val="24"/>
          <w:szCs w:val="24"/>
        </w:rPr>
        <w:t>mowa w</w:t>
      </w:r>
      <w:r w:rsidR="00442D62" w:rsidRPr="00F20944">
        <w:rPr>
          <w:rFonts w:ascii="Times New Roman" w:hAnsi="Times New Roman"/>
          <w:sz w:val="24"/>
          <w:szCs w:val="24"/>
        </w:rPr>
        <w:t> </w:t>
      </w:r>
      <w:r w:rsidR="00482DCA" w:rsidRPr="00F20944">
        <w:rPr>
          <w:rFonts w:ascii="Times New Roman" w:hAnsi="Times New Roman"/>
          <w:sz w:val="24"/>
          <w:szCs w:val="24"/>
        </w:rPr>
        <w:t>§ </w:t>
      </w:r>
      <w:r w:rsidR="00660593" w:rsidRPr="00F20944">
        <w:rPr>
          <w:rFonts w:ascii="Times New Roman" w:hAnsi="Times New Roman"/>
          <w:sz w:val="24"/>
          <w:szCs w:val="24"/>
        </w:rPr>
        <w:t>6</w:t>
      </w:r>
      <w:r w:rsidR="00442D62" w:rsidRPr="00F20944">
        <w:rPr>
          <w:rFonts w:ascii="Times New Roman" w:hAnsi="Times New Roman"/>
          <w:sz w:val="24"/>
          <w:szCs w:val="24"/>
        </w:rPr>
        <w:t> </w:t>
      </w:r>
      <w:r w:rsidR="00482DCA" w:rsidRPr="00F20944">
        <w:rPr>
          <w:rFonts w:ascii="Times New Roman" w:hAnsi="Times New Roman"/>
          <w:sz w:val="24"/>
          <w:szCs w:val="24"/>
        </w:rPr>
        <w:t xml:space="preserve">ust. </w:t>
      </w:r>
      <w:r w:rsidR="00660593" w:rsidRPr="00F20944">
        <w:rPr>
          <w:rFonts w:ascii="Times New Roman" w:hAnsi="Times New Roman"/>
          <w:sz w:val="24"/>
          <w:szCs w:val="24"/>
        </w:rPr>
        <w:t>4</w:t>
      </w:r>
      <w:r w:rsidR="00482DCA" w:rsidRPr="00F20944">
        <w:rPr>
          <w:rFonts w:ascii="Times New Roman" w:hAnsi="Times New Roman"/>
          <w:sz w:val="24"/>
          <w:szCs w:val="24"/>
        </w:rPr>
        <w:t xml:space="preserve"> lub w § </w:t>
      </w:r>
      <w:r w:rsidR="00660593" w:rsidRPr="00F20944">
        <w:rPr>
          <w:rFonts w:ascii="Times New Roman" w:hAnsi="Times New Roman"/>
          <w:sz w:val="24"/>
          <w:szCs w:val="24"/>
        </w:rPr>
        <w:t>6</w:t>
      </w:r>
      <w:r w:rsidR="00482DCA" w:rsidRPr="00F20944">
        <w:rPr>
          <w:rFonts w:ascii="Times New Roman" w:hAnsi="Times New Roman"/>
          <w:sz w:val="24"/>
          <w:szCs w:val="24"/>
        </w:rPr>
        <w:t> ust. </w:t>
      </w:r>
      <w:r w:rsidR="00660593" w:rsidRPr="00F20944">
        <w:rPr>
          <w:rFonts w:ascii="Times New Roman" w:hAnsi="Times New Roman"/>
          <w:sz w:val="24"/>
          <w:szCs w:val="24"/>
        </w:rPr>
        <w:t>3</w:t>
      </w:r>
      <w:r w:rsidR="00E60623" w:rsidRPr="00F20944">
        <w:rPr>
          <w:rFonts w:ascii="Times New Roman" w:hAnsi="Times New Roman"/>
          <w:sz w:val="24"/>
          <w:szCs w:val="24"/>
        </w:rPr>
        <w:t>;</w:t>
      </w:r>
    </w:p>
    <w:p w14:paraId="09B880A8" w14:textId="77777777" w:rsidR="008E1E44" w:rsidRPr="00F20944" w:rsidRDefault="00982A79" w:rsidP="00F20944">
      <w:pPr>
        <w:numPr>
          <w:ilvl w:val="0"/>
          <w:numId w:val="10"/>
        </w:numPr>
        <w:overflowPunct/>
        <w:spacing w:line="276" w:lineRule="auto"/>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Wykonawca przerwał z przyczyn le</w:t>
      </w:r>
      <w:r w:rsidRPr="00F20944">
        <w:rPr>
          <w:rFonts w:ascii="Times New Roman" w:eastAsia="TimesNewRoman" w:hAnsi="Times New Roman"/>
          <w:color w:val="000000" w:themeColor="text1"/>
          <w:sz w:val="24"/>
          <w:szCs w:val="24"/>
        </w:rPr>
        <w:t>żą</w:t>
      </w:r>
      <w:r w:rsidRPr="00F20944">
        <w:rPr>
          <w:rFonts w:ascii="Times New Roman" w:hAnsi="Times New Roman"/>
          <w:color w:val="000000" w:themeColor="text1"/>
          <w:sz w:val="24"/>
          <w:szCs w:val="24"/>
        </w:rPr>
        <w:t>cych po stronie Wykonawcy realizacj</w:t>
      </w:r>
      <w:r w:rsidRPr="00F20944">
        <w:rPr>
          <w:rFonts w:ascii="Times New Roman" w:eastAsia="TimesNewRoman" w:hAnsi="Times New Roman"/>
          <w:color w:val="000000" w:themeColor="text1"/>
          <w:sz w:val="24"/>
          <w:szCs w:val="24"/>
        </w:rPr>
        <w:t xml:space="preserve">ę </w:t>
      </w:r>
      <w:r w:rsidR="000E705C" w:rsidRPr="00F20944">
        <w:rPr>
          <w:rFonts w:ascii="Times New Roman" w:hAnsi="Times New Roman"/>
          <w:color w:val="000000" w:themeColor="text1"/>
          <w:sz w:val="24"/>
          <w:szCs w:val="24"/>
        </w:rPr>
        <w:t>P</w:t>
      </w:r>
      <w:r w:rsidRPr="00F20944">
        <w:rPr>
          <w:rFonts w:ascii="Times New Roman" w:hAnsi="Times New Roman"/>
          <w:color w:val="000000" w:themeColor="text1"/>
          <w:sz w:val="24"/>
          <w:szCs w:val="24"/>
        </w:rPr>
        <w:t xml:space="preserve">rzedmiotu </w:t>
      </w:r>
      <w:r w:rsidR="000E705C" w:rsidRPr="00F20944">
        <w:rPr>
          <w:rFonts w:ascii="Times New Roman" w:hAnsi="Times New Roman"/>
          <w:color w:val="000000" w:themeColor="text1"/>
          <w:sz w:val="24"/>
          <w:szCs w:val="24"/>
        </w:rPr>
        <w:t>U</w:t>
      </w:r>
      <w:r w:rsidRPr="00F20944">
        <w:rPr>
          <w:rFonts w:ascii="Times New Roman" w:hAnsi="Times New Roman"/>
          <w:color w:val="000000" w:themeColor="text1"/>
          <w:sz w:val="24"/>
          <w:szCs w:val="24"/>
        </w:rPr>
        <w:t>mowy i przerwa ta trwa dłużej niż10 dni.</w:t>
      </w:r>
      <w:r w:rsidR="008E1E44" w:rsidRPr="00F20944">
        <w:rPr>
          <w:rFonts w:ascii="Times New Roman" w:hAnsi="Times New Roman"/>
          <w:color w:val="000000" w:themeColor="text1"/>
          <w:sz w:val="24"/>
          <w:szCs w:val="24"/>
        </w:rPr>
        <w:t xml:space="preserve"> Prawo do odstąpienia od umowy, w takim przypadku przysługuje Zamawiającemu w terminie 10 dni od </w:t>
      </w:r>
      <w:r w:rsidR="00F25D80" w:rsidRPr="00F20944">
        <w:rPr>
          <w:rFonts w:ascii="Times New Roman" w:hAnsi="Times New Roman"/>
          <w:color w:val="000000" w:themeColor="text1"/>
          <w:sz w:val="24"/>
          <w:szCs w:val="24"/>
        </w:rPr>
        <w:t>dnia powzięcia wiadomości o tych okolicznościach</w:t>
      </w:r>
      <w:r w:rsidR="00E60623" w:rsidRPr="00F20944">
        <w:rPr>
          <w:rFonts w:ascii="Times New Roman" w:hAnsi="Times New Roman"/>
          <w:color w:val="000000" w:themeColor="text1"/>
          <w:sz w:val="24"/>
          <w:szCs w:val="24"/>
        </w:rPr>
        <w:t>;</w:t>
      </w:r>
    </w:p>
    <w:p w14:paraId="062C70FF" w14:textId="77777777" w:rsidR="00982A79" w:rsidRPr="00F20944" w:rsidRDefault="008E1E44" w:rsidP="00F20944">
      <w:pPr>
        <w:numPr>
          <w:ilvl w:val="0"/>
          <w:numId w:val="10"/>
        </w:numPr>
        <w:overflowPunct/>
        <w:spacing w:line="276" w:lineRule="auto"/>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Wykonawca skierował, bez akceptacji Zamawiaj</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 xml:space="preserve">cego, do </w:t>
      </w:r>
      <w:r w:rsidR="00660593" w:rsidRPr="00F20944">
        <w:rPr>
          <w:rFonts w:ascii="Times New Roman" w:hAnsi="Times New Roman"/>
          <w:color w:val="000000" w:themeColor="text1"/>
          <w:sz w:val="24"/>
          <w:szCs w:val="24"/>
        </w:rPr>
        <w:t xml:space="preserve">wykonania dokumentacji projektowej lub </w:t>
      </w:r>
      <w:r w:rsidRPr="00F20944">
        <w:rPr>
          <w:rFonts w:ascii="Times New Roman" w:hAnsi="Times New Roman"/>
          <w:color w:val="000000" w:themeColor="text1"/>
          <w:sz w:val="24"/>
          <w:szCs w:val="24"/>
        </w:rPr>
        <w:t>kierowania robotami inne osoby niż</w:t>
      </w:r>
      <w:r w:rsidR="00442D62"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wskazane w Ofercie Wykonawcy</w:t>
      </w:r>
      <w:r w:rsidR="005C0C78" w:rsidRPr="00F20944">
        <w:rPr>
          <w:rFonts w:ascii="Times New Roman" w:hAnsi="Times New Roman"/>
          <w:color w:val="000000" w:themeColor="text1"/>
          <w:sz w:val="24"/>
          <w:szCs w:val="24"/>
        </w:rPr>
        <w:t>.</w:t>
      </w:r>
      <w:r w:rsidRPr="00F20944">
        <w:rPr>
          <w:rFonts w:ascii="Times New Roman" w:hAnsi="Times New Roman"/>
          <w:color w:val="000000" w:themeColor="text1"/>
          <w:sz w:val="24"/>
          <w:szCs w:val="24"/>
        </w:rPr>
        <w:t xml:space="preserve"> Prawo do</w:t>
      </w:r>
      <w:r w:rsidR="00112998"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odstąpienia od umowy, w takim przypadku przysługuje Zamawiającemu w terminie 10</w:t>
      </w:r>
      <w:r w:rsidR="00112998"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dni</w:t>
      </w:r>
      <w:r w:rsidR="00112998" w:rsidRPr="00F20944">
        <w:rPr>
          <w:rFonts w:ascii="Times New Roman" w:hAnsi="Times New Roman"/>
          <w:color w:val="000000" w:themeColor="text1"/>
          <w:sz w:val="24"/>
          <w:szCs w:val="24"/>
        </w:rPr>
        <w:t> </w:t>
      </w:r>
      <w:r w:rsidR="00F25D80" w:rsidRPr="00F20944">
        <w:rPr>
          <w:rFonts w:ascii="Times New Roman" w:hAnsi="Times New Roman"/>
          <w:color w:val="000000" w:themeColor="text1"/>
          <w:sz w:val="24"/>
          <w:szCs w:val="24"/>
        </w:rPr>
        <w:t>od</w:t>
      </w:r>
      <w:r w:rsidR="00112998" w:rsidRPr="00F20944">
        <w:rPr>
          <w:rFonts w:ascii="Times New Roman" w:hAnsi="Times New Roman"/>
          <w:color w:val="000000" w:themeColor="text1"/>
          <w:sz w:val="24"/>
          <w:szCs w:val="24"/>
        </w:rPr>
        <w:t> </w:t>
      </w:r>
      <w:r w:rsidR="00F25D80" w:rsidRPr="00F20944">
        <w:rPr>
          <w:rFonts w:ascii="Times New Roman" w:hAnsi="Times New Roman"/>
          <w:color w:val="000000" w:themeColor="text1"/>
          <w:sz w:val="24"/>
          <w:szCs w:val="24"/>
        </w:rPr>
        <w:t>dnia powzięcia wiadomości o tych okolicznościach</w:t>
      </w:r>
      <w:r w:rsidR="00E60623" w:rsidRPr="00F20944">
        <w:rPr>
          <w:rFonts w:ascii="Times New Roman" w:hAnsi="Times New Roman"/>
          <w:color w:val="000000" w:themeColor="text1"/>
          <w:sz w:val="24"/>
          <w:szCs w:val="24"/>
        </w:rPr>
        <w:t>;</w:t>
      </w:r>
    </w:p>
    <w:p w14:paraId="71F79072" w14:textId="77777777" w:rsidR="00F25D80" w:rsidRPr="00F20944" w:rsidRDefault="00F25D80" w:rsidP="00F20944">
      <w:pPr>
        <w:numPr>
          <w:ilvl w:val="0"/>
          <w:numId w:val="10"/>
        </w:numPr>
        <w:overflowPunct/>
        <w:spacing w:line="276" w:lineRule="auto"/>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Wykonawca realizuje </w:t>
      </w:r>
      <w:r w:rsidR="00C96A6A" w:rsidRPr="00F20944">
        <w:rPr>
          <w:rFonts w:ascii="Times New Roman" w:hAnsi="Times New Roman"/>
          <w:color w:val="000000" w:themeColor="text1"/>
          <w:sz w:val="24"/>
          <w:szCs w:val="24"/>
        </w:rPr>
        <w:t xml:space="preserve">Przedmiot Umowy </w:t>
      </w:r>
      <w:r w:rsidRPr="00F20944">
        <w:rPr>
          <w:rFonts w:ascii="Times New Roman" w:hAnsi="Times New Roman"/>
          <w:color w:val="000000" w:themeColor="text1"/>
          <w:sz w:val="24"/>
          <w:szCs w:val="24"/>
        </w:rPr>
        <w:t>w sposób niezgodny z </w:t>
      </w:r>
      <w:r w:rsidR="007B61A8" w:rsidRPr="00F20944">
        <w:rPr>
          <w:rFonts w:ascii="Times New Roman" w:hAnsi="Times New Roman"/>
          <w:color w:val="000000" w:themeColor="text1"/>
          <w:sz w:val="24"/>
          <w:szCs w:val="24"/>
        </w:rPr>
        <w:t xml:space="preserve">PFU, </w:t>
      </w:r>
      <w:r w:rsidR="00A97DBD" w:rsidRPr="00F20944">
        <w:rPr>
          <w:rFonts w:ascii="Times New Roman" w:hAnsi="Times New Roman"/>
          <w:color w:val="000000" w:themeColor="text1"/>
          <w:sz w:val="24"/>
          <w:szCs w:val="24"/>
        </w:rPr>
        <w:t xml:space="preserve">Dokumentacją projektową, </w:t>
      </w:r>
      <w:r w:rsidR="000F2A5A" w:rsidRPr="00F20944">
        <w:rPr>
          <w:rFonts w:ascii="Times New Roman" w:hAnsi="Times New Roman"/>
          <w:color w:val="000000" w:themeColor="text1"/>
          <w:sz w:val="24"/>
          <w:szCs w:val="24"/>
        </w:rPr>
        <w:t>STWiOR</w:t>
      </w:r>
      <w:r w:rsidRPr="00F20944">
        <w:rPr>
          <w:rFonts w:ascii="Times New Roman" w:hAnsi="Times New Roman"/>
          <w:color w:val="000000" w:themeColor="text1"/>
          <w:sz w:val="24"/>
          <w:szCs w:val="24"/>
        </w:rPr>
        <w:t>, wskazaniami Zamawiaj</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cego lub niniejsz</w:t>
      </w:r>
      <w:r w:rsidRPr="00F20944">
        <w:rPr>
          <w:rFonts w:ascii="Times New Roman" w:eastAsia="TimesNewRoman" w:hAnsi="Times New Roman"/>
          <w:color w:val="000000" w:themeColor="text1"/>
          <w:sz w:val="24"/>
          <w:szCs w:val="24"/>
        </w:rPr>
        <w:t xml:space="preserve">ą </w:t>
      </w:r>
      <w:r w:rsidR="00C96A6A" w:rsidRPr="00F20944">
        <w:rPr>
          <w:rFonts w:ascii="Times New Roman" w:hAnsi="Times New Roman"/>
          <w:color w:val="000000" w:themeColor="text1"/>
          <w:sz w:val="24"/>
          <w:szCs w:val="24"/>
        </w:rPr>
        <w:t>U</w:t>
      </w:r>
      <w:r w:rsidRPr="00F20944">
        <w:rPr>
          <w:rFonts w:ascii="Times New Roman" w:hAnsi="Times New Roman"/>
          <w:color w:val="000000" w:themeColor="text1"/>
          <w:sz w:val="24"/>
          <w:szCs w:val="24"/>
        </w:rPr>
        <w:t>mow</w:t>
      </w:r>
      <w:r w:rsidRPr="00F20944">
        <w:rPr>
          <w:rFonts w:ascii="Times New Roman" w:eastAsia="TimesNewRoman" w:hAnsi="Times New Roman"/>
          <w:color w:val="000000" w:themeColor="text1"/>
          <w:sz w:val="24"/>
          <w:szCs w:val="24"/>
        </w:rPr>
        <w:t>ą</w:t>
      </w:r>
      <w:r w:rsidR="005825FD" w:rsidRPr="00F20944">
        <w:rPr>
          <w:rFonts w:ascii="Times New Roman" w:eastAsia="TimesNewRoman" w:hAnsi="Times New Roman"/>
          <w:color w:val="000000" w:themeColor="text1"/>
          <w:sz w:val="24"/>
          <w:szCs w:val="24"/>
        </w:rPr>
        <w:t xml:space="preserve"> i</w:t>
      </w:r>
      <w:r w:rsidR="00112998" w:rsidRPr="00F20944">
        <w:rPr>
          <w:rFonts w:ascii="Times New Roman" w:eastAsia="TimesNewRoman" w:hAnsi="Times New Roman"/>
          <w:color w:val="000000" w:themeColor="text1"/>
          <w:sz w:val="24"/>
          <w:szCs w:val="24"/>
        </w:rPr>
        <w:t> </w:t>
      </w:r>
      <w:r w:rsidR="005825FD" w:rsidRPr="00F20944">
        <w:rPr>
          <w:rFonts w:ascii="Times New Roman" w:eastAsia="TimesNewRoman" w:hAnsi="Times New Roman"/>
          <w:color w:val="000000" w:themeColor="text1"/>
          <w:sz w:val="24"/>
          <w:szCs w:val="24"/>
        </w:rPr>
        <w:t>nie</w:t>
      </w:r>
      <w:r w:rsidR="003F7792" w:rsidRPr="00F20944">
        <w:rPr>
          <w:rFonts w:ascii="Times New Roman" w:eastAsia="TimesNewRoman" w:hAnsi="Times New Roman"/>
          <w:color w:val="000000" w:themeColor="text1"/>
          <w:sz w:val="24"/>
          <w:szCs w:val="24"/>
        </w:rPr>
        <w:t> </w:t>
      </w:r>
      <w:r w:rsidR="005825FD" w:rsidRPr="00F20944">
        <w:rPr>
          <w:rFonts w:ascii="Times New Roman" w:eastAsia="TimesNewRoman" w:hAnsi="Times New Roman"/>
          <w:color w:val="000000" w:themeColor="text1"/>
          <w:sz w:val="24"/>
          <w:szCs w:val="24"/>
        </w:rPr>
        <w:t>dokona ich</w:t>
      </w:r>
      <w:r w:rsidR="00C96A6A" w:rsidRPr="00F20944">
        <w:rPr>
          <w:rFonts w:ascii="Times New Roman" w:eastAsia="TimesNewRoman" w:hAnsi="Times New Roman"/>
          <w:color w:val="000000" w:themeColor="text1"/>
          <w:sz w:val="24"/>
          <w:szCs w:val="24"/>
        </w:rPr>
        <w:t> </w:t>
      </w:r>
      <w:r w:rsidR="005825FD" w:rsidRPr="00F20944">
        <w:rPr>
          <w:rFonts w:ascii="Times New Roman" w:eastAsia="TimesNewRoman" w:hAnsi="Times New Roman"/>
          <w:color w:val="000000" w:themeColor="text1"/>
          <w:sz w:val="24"/>
          <w:szCs w:val="24"/>
        </w:rPr>
        <w:t xml:space="preserve">naprawy w terminie wyznaczonym </w:t>
      </w:r>
      <w:r w:rsidR="00C96A6A" w:rsidRPr="00F20944">
        <w:rPr>
          <w:rFonts w:ascii="Times New Roman" w:eastAsia="TimesNewRoman" w:hAnsi="Times New Roman"/>
          <w:color w:val="000000" w:themeColor="text1"/>
          <w:sz w:val="24"/>
          <w:szCs w:val="24"/>
        </w:rPr>
        <w:t xml:space="preserve">pisemnie </w:t>
      </w:r>
      <w:r w:rsidR="005825FD" w:rsidRPr="00F20944">
        <w:rPr>
          <w:rFonts w:ascii="Times New Roman" w:eastAsia="TimesNewRoman" w:hAnsi="Times New Roman"/>
          <w:color w:val="000000" w:themeColor="text1"/>
          <w:sz w:val="24"/>
          <w:szCs w:val="24"/>
        </w:rPr>
        <w:t>przez Inspektora Nadzoru lub</w:t>
      </w:r>
      <w:r w:rsidR="00442D62" w:rsidRPr="00F20944">
        <w:rPr>
          <w:rFonts w:ascii="Times New Roman" w:eastAsia="TimesNewRoman" w:hAnsi="Times New Roman"/>
          <w:color w:val="000000" w:themeColor="text1"/>
          <w:sz w:val="24"/>
          <w:szCs w:val="24"/>
        </w:rPr>
        <w:t> </w:t>
      </w:r>
      <w:r w:rsidR="005825FD" w:rsidRPr="00F20944">
        <w:rPr>
          <w:rFonts w:ascii="Times New Roman" w:eastAsia="TimesNewRoman" w:hAnsi="Times New Roman"/>
          <w:color w:val="000000" w:themeColor="text1"/>
          <w:sz w:val="24"/>
          <w:szCs w:val="24"/>
        </w:rPr>
        <w:t>Zamawiającego</w:t>
      </w:r>
      <w:r w:rsidR="00E60623" w:rsidRPr="00F20944">
        <w:rPr>
          <w:rFonts w:ascii="Times New Roman" w:hAnsi="Times New Roman"/>
          <w:color w:val="000000" w:themeColor="text1"/>
          <w:sz w:val="24"/>
          <w:szCs w:val="24"/>
        </w:rPr>
        <w:t>;</w:t>
      </w:r>
    </w:p>
    <w:p w14:paraId="416D4CE4" w14:textId="77777777" w:rsidR="0080077B" w:rsidRPr="00F20944" w:rsidRDefault="00E60623" w:rsidP="00F20944">
      <w:pPr>
        <w:numPr>
          <w:ilvl w:val="0"/>
          <w:numId w:val="10"/>
        </w:numPr>
        <w:overflowPunct/>
        <w:spacing w:line="276" w:lineRule="auto"/>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w</w:t>
      </w:r>
      <w:r w:rsidR="0080077B" w:rsidRPr="00F20944">
        <w:rPr>
          <w:rFonts w:ascii="Times New Roman" w:hAnsi="Times New Roman"/>
          <w:color w:val="000000" w:themeColor="text1"/>
          <w:sz w:val="24"/>
          <w:szCs w:val="24"/>
        </w:rPr>
        <w:t xml:space="preserve"> przypadku, gdy konieczne będzie co najmniej trzykrotne dokonywanie bezpośredniej zapłaty wynagrodzenia Podwykonawcy lub dalszemu Podwykonawcy przez Zamawiającego, lub</w:t>
      </w:r>
      <w:r w:rsidR="00442D62" w:rsidRPr="00F20944">
        <w:rPr>
          <w:rFonts w:ascii="Times New Roman" w:hAnsi="Times New Roman"/>
          <w:color w:val="000000" w:themeColor="text1"/>
          <w:sz w:val="24"/>
          <w:szCs w:val="24"/>
        </w:rPr>
        <w:t> </w:t>
      </w:r>
      <w:r w:rsidR="0080077B" w:rsidRPr="00F20944">
        <w:rPr>
          <w:rFonts w:ascii="Times New Roman" w:hAnsi="Times New Roman"/>
          <w:color w:val="000000" w:themeColor="text1"/>
          <w:sz w:val="24"/>
          <w:szCs w:val="24"/>
        </w:rPr>
        <w:t>gdy</w:t>
      </w:r>
      <w:r w:rsidR="00442D62" w:rsidRPr="00F20944">
        <w:rPr>
          <w:rFonts w:ascii="Times New Roman" w:hAnsi="Times New Roman"/>
          <w:color w:val="000000" w:themeColor="text1"/>
          <w:sz w:val="24"/>
          <w:szCs w:val="24"/>
        </w:rPr>
        <w:t> </w:t>
      </w:r>
      <w:r w:rsidR="0080077B" w:rsidRPr="00F20944">
        <w:rPr>
          <w:rFonts w:ascii="Times New Roman" w:hAnsi="Times New Roman"/>
          <w:color w:val="000000" w:themeColor="text1"/>
          <w:sz w:val="24"/>
          <w:szCs w:val="24"/>
        </w:rPr>
        <w:t xml:space="preserve">konieczne będzie dokonanie bezpośrednich zapłat na sumę większą niż </w:t>
      </w:r>
      <w:r w:rsidR="00FF6979" w:rsidRPr="00F20944">
        <w:rPr>
          <w:rFonts w:ascii="Times New Roman" w:hAnsi="Times New Roman"/>
          <w:color w:val="000000" w:themeColor="text1"/>
          <w:sz w:val="24"/>
          <w:szCs w:val="24"/>
        </w:rPr>
        <w:t xml:space="preserve">5 % </w:t>
      </w:r>
      <w:r w:rsidR="0080077B" w:rsidRPr="00F20944">
        <w:rPr>
          <w:rFonts w:ascii="Times New Roman" w:hAnsi="Times New Roman"/>
          <w:color w:val="000000" w:themeColor="text1"/>
          <w:sz w:val="24"/>
          <w:szCs w:val="24"/>
        </w:rPr>
        <w:t>wartoś</w:t>
      </w:r>
      <w:r w:rsidR="00FF6979" w:rsidRPr="00F20944">
        <w:rPr>
          <w:rFonts w:ascii="Times New Roman" w:hAnsi="Times New Roman"/>
          <w:color w:val="000000" w:themeColor="text1"/>
          <w:sz w:val="24"/>
          <w:szCs w:val="24"/>
        </w:rPr>
        <w:t>ci</w:t>
      </w:r>
      <w:r w:rsidR="0080077B" w:rsidRPr="00F20944">
        <w:rPr>
          <w:rFonts w:ascii="Times New Roman" w:hAnsi="Times New Roman"/>
          <w:color w:val="000000" w:themeColor="text1"/>
          <w:sz w:val="24"/>
          <w:szCs w:val="24"/>
        </w:rPr>
        <w:t xml:space="preserve"> wynagrodzenia brutto </w:t>
      </w:r>
      <w:r w:rsidR="0080077B" w:rsidRPr="00F20944">
        <w:rPr>
          <w:rFonts w:ascii="Times New Roman" w:hAnsi="Times New Roman"/>
          <w:sz w:val="24"/>
          <w:szCs w:val="24"/>
        </w:rPr>
        <w:t>określonego w § </w:t>
      </w:r>
      <w:r w:rsidR="00063061" w:rsidRPr="00F20944">
        <w:rPr>
          <w:rFonts w:ascii="Times New Roman" w:hAnsi="Times New Roman"/>
          <w:sz w:val="24"/>
          <w:szCs w:val="24"/>
        </w:rPr>
        <w:t>11</w:t>
      </w:r>
      <w:r w:rsidR="0080077B" w:rsidRPr="00F20944">
        <w:rPr>
          <w:rFonts w:ascii="Times New Roman" w:hAnsi="Times New Roman"/>
          <w:sz w:val="24"/>
          <w:szCs w:val="24"/>
        </w:rPr>
        <w:t xml:space="preserve"> ust. 1</w:t>
      </w:r>
      <w:r w:rsidR="00C96A6A" w:rsidRPr="00F20944">
        <w:rPr>
          <w:rFonts w:ascii="Times New Roman" w:hAnsi="Times New Roman"/>
          <w:sz w:val="24"/>
          <w:szCs w:val="24"/>
        </w:rPr>
        <w:t xml:space="preserve"> pkt 3</w:t>
      </w:r>
      <w:r w:rsidRPr="00F20944">
        <w:rPr>
          <w:rFonts w:ascii="Times New Roman" w:hAnsi="Times New Roman"/>
          <w:sz w:val="24"/>
          <w:szCs w:val="24"/>
        </w:rPr>
        <w:t>;</w:t>
      </w:r>
    </w:p>
    <w:p w14:paraId="192B9AD3" w14:textId="77777777" w:rsidR="00E60623" w:rsidRPr="00F20944" w:rsidRDefault="00E60623" w:rsidP="00F20944">
      <w:pPr>
        <w:numPr>
          <w:ilvl w:val="0"/>
          <w:numId w:val="10"/>
        </w:numPr>
        <w:overflowPunct/>
        <w:spacing w:line="276" w:lineRule="auto"/>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jeżeli zajdzie co najmniej jedna z następujących okoliczności:</w:t>
      </w:r>
    </w:p>
    <w:p w14:paraId="38DF5BE2" w14:textId="77777777" w:rsidR="00E60623" w:rsidRPr="00F20944" w:rsidRDefault="00E60623" w:rsidP="00F20944">
      <w:pPr>
        <w:pStyle w:val="Akapitzlist"/>
        <w:numPr>
          <w:ilvl w:val="0"/>
          <w:numId w:val="47"/>
        </w:numPr>
        <w:tabs>
          <w:tab w:val="left" w:pos="1134"/>
        </w:tabs>
        <w:overflowPunct/>
        <w:autoSpaceDE/>
        <w:autoSpaceDN/>
        <w:adjustRightInd/>
        <w:spacing w:line="276" w:lineRule="auto"/>
        <w:ind w:left="1134" w:hanging="425"/>
        <w:jc w:val="left"/>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dokonano zmiany umowy z naruszeniem art. 454 i art. 455 ustawy Pzp,</w:t>
      </w:r>
    </w:p>
    <w:p w14:paraId="6BD4AEA9" w14:textId="77777777" w:rsidR="00E60623" w:rsidRPr="00F20944" w:rsidRDefault="00E60623" w:rsidP="00F20944">
      <w:pPr>
        <w:pStyle w:val="Akapitzlist"/>
        <w:numPr>
          <w:ilvl w:val="0"/>
          <w:numId w:val="47"/>
        </w:numPr>
        <w:tabs>
          <w:tab w:val="left" w:pos="1134"/>
        </w:tabs>
        <w:spacing w:line="276" w:lineRule="auto"/>
        <w:ind w:left="1134" w:hanging="425"/>
        <w:rPr>
          <w:rFonts w:ascii="Times New Roman" w:hAnsi="Times New Roman"/>
          <w:color w:val="000000" w:themeColor="text1"/>
          <w:sz w:val="24"/>
          <w:szCs w:val="24"/>
        </w:rPr>
      </w:pPr>
      <w:r w:rsidRPr="00F20944">
        <w:rPr>
          <w:rFonts w:ascii="Times New Roman" w:hAnsi="Times New Roman"/>
          <w:color w:val="000000" w:themeColor="text1"/>
          <w:sz w:val="24"/>
          <w:szCs w:val="24"/>
        </w:rPr>
        <w:t>wykonawca w chwili zawarcia umowy podlegał wykluczeniu na podstawie art. 108 ustawy Pzp,</w:t>
      </w:r>
    </w:p>
    <w:p w14:paraId="593D871F" w14:textId="77777777" w:rsidR="00E60623" w:rsidRPr="00F20944" w:rsidRDefault="00E60623" w:rsidP="00F20944">
      <w:pPr>
        <w:pStyle w:val="Akapitzlist"/>
        <w:numPr>
          <w:ilvl w:val="0"/>
          <w:numId w:val="47"/>
        </w:numPr>
        <w:tabs>
          <w:tab w:val="left" w:pos="1134"/>
        </w:tabs>
        <w:spacing w:line="276" w:lineRule="auto"/>
        <w:ind w:left="1134" w:hanging="425"/>
        <w:rPr>
          <w:rFonts w:ascii="Times New Roman" w:hAnsi="Times New Roman"/>
          <w:color w:val="000000" w:themeColor="text1"/>
          <w:sz w:val="24"/>
          <w:szCs w:val="24"/>
        </w:rPr>
      </w:pPr>
      <w:r w:rsidRPr="00F20944">
        <w:rPr>
          <w:rFonts w:ascii="Times New Roman" w:hAnsi="Times New Roman"/>
          <w:color w:val="000000" w:themeColor="text1"/>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2875A8AC" w14:textId="77777777" w:rsidR="00E60623" w:rsidRPr="00F20944" w:rsidRDefault="00E60623" w:rsidP="00F20944">
      <w:pPr>
        <w:overflowPunct/>
        <w:spacing w:line="276" w:lineRule="auto"/>
        <w:ind w:left="720"/>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w przypadku, o którym mowa w lit. a, Zamawiający odstępuje od umowy w części, której zmiana dotyczy.</w:t>
      </w:r>
    </w:p>
    <w:p w14:paraId="44D4A45A" w14:textId="7B437AD0" w:rsidR="001B5BBD" w:rsidRPr="00F20944" w:rsidRDefault="00000AE5" w:rsidP="00F20944">
      <w:pPr>
        <w:numPr>
          <w:ilvl w:val="0"/>
          <w:numId w:val="9"/>
        </w:numPr>
        <w:tabs>
          <w:tab w:val="num" w:pos="426"/>
        </w:tabs>
        <w:spacing w:line="276" w:lineRule="auto"/>
        <w:ind w:left="426" w:hanging="426"/>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W razie zaistnienia istotnej zmiany okoliczności powodującej, że wykonanie umowy nie</w:t>
      </w:r>
      <w:r w:rsidR="00F25D80" w:rsidRPr="00F20944">
        <w:rPr>
          <w:rFonts w:ascii="Times New Roman" w:hAnsi="Times New Roman"/>
          <w:color w:val="000000" w:themeColor="text1"/>
          <w:kern w:val="2"/>
          <w:sz w:val="24"/>
          <w:szCs w:val="24"/>
        </w:rPr>
        <w:t> </w:t>
      </w:r>
      <w:r w:rsidRPr="00F20944">
        <w:rPr>
          <w:rFonts w:ascii="Times New Roman" w:hAnsi="Times New Roman"/>
          <w:color w:val="000000" w:themeColor="text1"/>
          <w:kern w:val="2"/>
          <w:sz w:val="24"/>
          <w:szCs w:val="24"/>
        </w:rPr>
        <w:t>leży w</w:t>
      </w:r>
      <w:r w:rsidR="00112998" w:rsidRPr="00F20944">
        <w:rPr>
          <w:rFonts w:ascii="Times New Roman" w:hAnsi="Times New Roman"/>
          <w:color w:val="000000" w:themeColor="text1"/>
          <w:kern w:val="2"/>
          <w:sz w:val="24"/>
          <w:szCs w:val="24"/>
        </w:rPr>
        <w:t> </w:t>
      </w:r>
      <w:r w:rsidRPr="00F20944">
        <w:rPr>
          <w:rFonts w:ascii="Times New Roman" w:hAnsi="Times New Roman"/>
          <w:color w:val="000000" w:themeColor="text1"/>
          <w:kern w:val="2"/>
          <w:sz w:val="24"/>
          <w:szCs w:val="24"/>
        </w:rPr>
        <w:t xml:space="preserve">interesie publicznym, czego nie można było przewidzieć w chwili zawarcia umowy, lub dalsze wykonywanie umowy może zagrozić </w:t>
      </w:r>
      <w:r w:rsidR="001B5BBD" w:rsidRPr="00F20944">
        <w:rPr>
          <w:rFonts w:ascii="Times New Roman" w:hAnsi="Times New Roman"/>
          <w:color w:val="000000" w:themeColor="text1"/>
          <w:kern w:val="2"/>
          <w:sz w:val="24"/>
          <w:szCs w:val="24"/>
        </w:rPr>
        <w:t>podstawowemu</w:t>
      </w:r>
      <w:r w:rsidRPr="00F20944">
        <w:rPr>
          <w:rFonts w:ascii="Times New Roman" w:hAnsi="Times New Roman"/>
          <w:color w:val="000000" w:themeColor="text1"/>
          <w:kern w:val="2"/>
          <w:sz w:val="24"/>
          <w:szCs w:val="24"/>
        </w:rPr>
        <w:t xml:space="preserve"> interesowi bezpieczeństwa państwa lub</w:t>
      </w:r>
      <w:r w:rsidR="00442D62" w:rsidRPr="00F20944">
        <w:rPr>
          <w:rFonts w:ascii="Times New Roman" w:hAnsi="Times New Roman"/>
          <w:color w:val="000000" w:themeColor="text1"/>
          <w:kern w:val="2"/>
          <w:sz w:val="24"/>
          <w:szCs w:val="24"/>
        </w:rPr>
        <w:t> </w:t>
      </w:r>
      <w:r w:rsidRPr="00F20944">
        <w:rPr>
          <w:rFonts w:ascii="Times New Roman" w:hAnsi="Times New Roman"/>
          <w:color w:val="000000" w:themeColor="text1"/>
          <w:kern w:val="2"/>
          <w:sz w:val="24"/>
          <w:szCs w:val="24"/>
        </w:rPr>
        <w:t>bezpieczeństwu publicznemu, Zamawiający może odstąpić od</w:t>
      </w:r>
      <w:r w:rsidR="00EC2063" w:rsidRPr="00F20944">
        <w:rPr>
          <w:rFonts w:ascii="Times New Roman" w:hAnsi="Times New Roman"/>
          <w:color w:val="000000" w:themeColor="text1"/>
          <w:kern w:val="2"/>
          <w:sz w:val="24"/>
          <w:szCs w:val="24"/>
        </w:rPr>
        <w:t> </w:t>
      </w:r>
      <w:r w:rsidRPr="00F20944">
        <w:rPr>
          <w:rFonts w:ascii="Times New Roman" w:hAnsi="Times New Roman"/>
          <w:color w:val="000000" w:themeColor="text1"/>
          <w:kern w:val="2"/>
          <w:sz w:val="24"/>
          <w:szCs w:val="24"/>
        </w:rPr>
        <w:t>umowy w terminie 30 dni od dnia powzięcia wiadomości o tych okolicznościach.</w:t>
      </w:r>
      <w:r w:rsidR="00097B39">
        <w:rPr>
          <w:rFonts w:ascii="Times New Roman" w:hAnsi="Times New Roman"/>
          <w:color w:val="000000" w:themeColor="text1"/>
          <w:kern w:val="2"/>
          <w:sz w:val="24"/>
          <w:szCs w:val="24"/>
        </w:rPr>
        <w:t xml:space="preserve"> </w:t>
      </w:r>
      <w:r w:rsidR="00E60623" w:rsidRPr="00F20944">
        <w:rPr>
          <w:rFonts w:ascii="Times New Roman" w:hAnsi="Times New Roman"/>
          <w:sz w:val="24"/>
          <w:szCs w:val="24"/>
        </w:rPr>
        <w:t>W takim przypadkach Wykonawca może żądać wyłącznie wynagrodzenia należnego z tytułu wykonania części umowy.</w:t>
      </w:r>
    </w:p>
    <w:p w14:paraId="2CB1F0AE" w14:textId="77777777" w:rsidR="00982A79" w:rsidRPr="00F20944" w:rsidRDefault="00982A79" w:rsidP="00F20944">
      <w:pPr>
        <w:numPr>
          <w:ilvl w:val="0"/>
          <w:numId w:val="9"/>
        </w:numPr>
        <w:tabs>
          <w:tab w:val="num" w:pos="426"/>
        </w:tabs>
        <w:spacing w:line="276" w:lineRule="auto"/>
        <w:ind w:left="426" w:hanging="426"/>
        <w:rPr>
          <w:rFonts w:ascii="Times New Roman" w:hAnsi="Times New Roman"/>
          <w:color w:val="000000" w:themeColor="text1"/>
          <w:kern w:val="2"/>
          <w:sz w:val="24"/>
          <w:szCs w:val="24"/>
        </w:rPr>
      </w:pPr>
      <w:r w:rsidRPr="00F20944">
        <w:rPr>
          <w:rFonts w:ascii="Times New Roman" w:hAnsi="Times New Roman"/>
          <w:color w:val="000000" w:themeColor="text1"/>
          <w:kern w:val="2"/>
          <w:sz w:val="24"/>
          <w:szCs w:val="24"/>
        </w:rPr>
        <w:t>Odstąpienie od umowy powinno nastąpić w formie pisemnej pod rygorem nieważności takiego oświadczenia i powinno zawierać uzasadnienie.</w:t>
      </w:r>
    </w:p>
    <w:p w14:paraId="416B10D6" w14:textId="77777777" w:rsidR="00897083" w:rsidRPr="00F20944" w:rsidRDefault="00897083" w:rsidP="00F20944">
      <w:pPr>
        <w:numPr>
          <w:ilvl w:val="0"/>
          <w:numId w:val="9"/>
        </w:numPr>
        <w:tabs>
          <w:tab w:val="num" w:pos="426"/>
        </w:tabs>
        <w:spacing w:line="276" w:lineRule="auto"/>
        <w:ind w:left="426" w:hanging="426"/>
        <w:rPr>
          <w:rFonts w:ascii="Times New Roman" w:hAnsi="Times New Roman"/>
          <w:color w:val="000000" w:themeColor="text1"/>
          <w:kern w:val="2"/>
          <w:sz w:val="24"/>
          <w:szCs w:val="24"/>
        </w:rPr>
      </w:pPr>
      <w:r w:rsidRPr="00F20944">
        <w:rPr>
          <w:rFonts w:ascii="Times New Roman" w:hAnsi="Times New Roman"/>
          <w:color w:val="000000" w:themeColor="text1"/>
          <w:sz w:val="24"/>
          <w:szCs w:val="24"/>
        </w:rPr>
        <w:t xml:space="preserve">W przypadku odstąpienia od umowy, przed zakończeniem wykonywania </w:t>
      </w:r>
      <w:r w:rsidRPr="00F20944">
        <w:rPr>
          <w:rFonts w:ascii="Times New Roman" w:hAnsi="Times New Roman"/>
          <w:b/>
          <w:color w:val="000000" w:themeColor="text1"/>
          <w:sz w:val="24"/>
          <w:szCs w:val="24"/>
        </w:rPr>
        <w:t>Zadania 1 – Dokumentacja projektowa,</w:t>
      </w:r>
      <w:r w:rsidRPr="00F20944">
        <w:rPr>
          <w:rFonts w:ascii="Times New Roman" w:hAnsi="Times New Roman"/>
          <w:color w:val="000000" w:themeColor="text1"/>
          <w:sz w:val="24"/>
          <w:szCs w:val="24"/>
        </w:rPr>
        <w:t xml:space="preserve"> z przyczyn leżących po stronie Wykonawcy, Zamawiający </w:t>
      </w:r>
      <w:r w:rsidRPr="00F20944">
        <w:rPr>
          <w:rFonts w:ascii="Times New Roman" w:hAnsi="Times New Roman"/>
          <w:color w:val="000000" w:themeColor="text1"/>
          <w:sz w:val="24"/>
          <w:szCs w:val="24"/>
        </w:rPr>
        <w:lastRenderedPageBreak/>
        <w:t>dopuszcza możliwość przyjęcia dotychczas wykonanych prac projektowych pod warunkiem, że:</w:t>
      </w:r>
    </w:p>
    <w:p w14:paraId="4371C27A" w14:textId="77777777" w:rsidR="009D3327" w:rsidRPr="00F20944" w:rsidRDefault="009D3327" w:rsidP="00F20944">
      <w:pPr>
        <w:pStyle w:val="Lista2"/>
        <w:numPr>
          <w:ilvl w:val="0"/>
          <w:numId w:val="44"/>
        </w:numPr>
        <w:tabs>
          <w:tab w:val="left" w:pos="851"/>
        </w:tabs>
        <w:overflowPunct/>
        <w:autoSpaceDE/>
        <w:autoSpaceDN/>
        <w:adjustRightInd/>
        <w:spacing w:line="276" w:lineRule="auto"/>
        <w:ind w:left="851" w:hanging="425"/>
        <w:contextualSpacing w:val="0"/>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Wykonawca w terminie 7 dni od dnia odstąpienia od umowy dokona i przekaże Zamawiającemu inwentaryzację wykonanych do dnia odstąpienia od umowy opracowań projektowych i innych materiałów dotyczących przedmiotu umowy wraz z ich wyceną. Wraz z</w:t>
      </w:r>
      <w:r w:rsidR="006C402B"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inwentaryzacją Wykonawca przekaże Zamawiającemu opracowania i materiały</w:t>
      </w:r>
      <w:r w:rsidR="006C402B" w:rsidRPr="00F20944">
        <w:rPr>
          <w:rFonts w:ascii="Times New Roman" w:hAnsi="Times New Roman"/>
          <w:color w:val="000000" w:themeColor="text1"/>
          <w:sz w:val="24"/>
          <w:szCs w:val="24"/>
        </w:rPr>
        <w:t>,</w:t>
      </w:r>
      <w:r w:rsidRPr="00F20944">
        <w:rPr>
          <w:rFonts w:ascii="Times New Roman" w:hAnsi="Times New Roman"/>
          <w:color w:val="000000" w:themeColor="text1"/>
          <w:sz w:val="24"/>
          <w:szCs w:val="24"/>
        </w:rPr>
        <w:t xml:space="preserve"> o </w:t>
      </w:r>
      <w:r w:rsidR="00E60623" w:rsidRPr="00F20944">
        <w:rPr>
          <w:rFonts w:ascii="Times New Roman" w:hAnsi="Times New Roman"/>
          <w:color w:val="000000" w:themeColor="text1"/>
          <w:sz w:val="24"/>
          <w:szCs w:val="24"/>
        </w:rPr>
        <w:t>których mowa w zdaniu pierwszym;</w:t>
      </w:r>
    </w:p>
    <w:p w14:paraId="7E3E88E6" w14:textId="77777777" w:rsidR="009D3327" w:rsidRPr="00F20944" w:rsidRDefault="009D3327" w:rsidP="00F20944">
      <w:pPr>
        <w:pStyle w:val="Lista2"/>
        <w:numPr>
          <w:ilvl w:val="0"/>
          <w:numId w:val="44"/>
        </w:numPr>
        <w:tabs>
          <w:tab w:val="left" w:pos="851"/>
        </w:tabs>
        <w:overflowPunct/>
        <w:autoSpaceDE/>
        <w:autoSpaceDN/>
        <w:adjustRightInd/>
        <w:spacing w:line="276" w:lineRule="auto"/>
        <w:ind w:left="851" w:hanging="425"/>
        <w:contextualSpacing w:val="0"/>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 xml:space="preserve">Zamawiający zaakceptuje wykonane opracowania projektowe i inne materiały dotyczące </w:t>
      </w:r>
      <w:r w:rsidR="00716F3E" w:rsidRPr="00F20944">
        <w:rPr>
          <w:rFonts w:ascii="Times New Roman" w:hAnsi="Times New Roman"/>
          <w:color w:val="000000" w:themeColor="text1"/>
          <w:sz w:val="24"/>
          <w:szCs w:val="24"/>
        </w:rPr>
        <w:t>P</w:t>
      </w:r>
      <w:r w:rsidRPr="00F20944">
        <w:rPr>
          <w:rFonts w:ascii="Times New Roman" w:hAnsi="Times New Roman"/>
          <w:color w:val="000000" w:themeColor="text1"/>
          <w:sz w:val="24"/>
          <w:szCs w:val="24"/>
        </w:rPr>
        <w:t xml:space="preserve">rzedmiotu </w:t>
      </w:r>
      <w:r w:rsidR="00716F3E" w:rsidRPr="00F20944">
        <w:rPr>
          <w:rFonts w:ascii="Times New Roman" w:hAnsi="Times New Roman"/>
          <w:color w:val="000000" w:themeColor="text1"/>
          <w:sz w:val="24"/>
          <w:szCs w:val="24"/>
        </w:rPr>
        <w:t>U</w:t>
      </w:r>
      <w:r w:rsidRPr="00F20944">
        <w:rPr>
          <w:rFonts w:ascii="Times New Roman" w:hAnsi="Times New Roman"/>
          <w:color w:val="000000" w:themeColor="text1"/>
          <w:sz w:val="24"/>
          <w:szCs w:val="24"/>
        </w:rPr>
        <w:t>mowy przedstawione przez Wykonawcę oraz ich wycenę</w:t>
      </w:r>
      <w:r w:rsidRPr="00F20944">
        <w:rPr>
          <w:rFonts w:ascii="Times New Roman" w:hAnsi="Times New Roman"/>
          <w:bCs/>
          <w:color w:val="000000" w:themeColor="text1"/>
          <w:kern w:val="2"/>
          <w:sz w:val="24"/>
          <w:szCs w:val="24"/>
        </w:rPr>
        <w:t>.</w:t>
      </w:r>
    </w:p>
    <w:p w14:paraId="4016E3CE" w14:textId="77777777" w:rsidR="009D3327" w:rsidRPr="00F20944" w:rsidRDefault="009D3327" w:rsidP="00F20944">
      <w:pPr>
        <w:numPr>
          <w:ilvl w:val="0"/>
          <w:numId w:val="9"/>
        </w:numPr>
        <w:tabs>
          <w:tab w:val="num" w:pos="426"/>
        </w:tabs>
        <w:spacing w:line="276" w:lineRule="auto"/>
        <w:ind w:left="426" w:hanging="426"/>
        <w:rPr>
          <w:rFonts w:ascii="Times New Roman" w:hAnsi="Times New Roman"/>
          <w:color w:val="000000" w:themeColor="text1"/>
          <w:kern w:val="2"/>
          <w:sz w:val="24"/>
          <w:szCs w:val="24"/>
        </w:rPr>
      </w:pPr>
      <w:r w:rsidRPr="00F20944">
        <w:rPr>
          <w:rFonts w:ascii="Times New Roman" w:hAnsi="Times New Roman"/>
          <w:bCs/>
          <w:color w:val="000000" w:themeColor="text1"/>
          <w:kern w:val="2"/>
          <w:sz w:val="24"/>
          <w:szCs w:val="24"/>
        </w:rPr>
        <w:t xml:space="preserve">W przypadku, o którym mowa w ust. 4 pkt 2, jeżeli Zamawiający zaakceptował wykonane do dnia odstąpienia od umowy opracowania projektowe i inne materiały dotyczące </w:t>
      </w:r>
      <w:r w:rsidR="00F0088D" w:rsidRPr="00F20944">
        <w:rPr>
          <w:rFonts w:ascii="Times New Roman" w:hAnsi="Times New Roman"/>
          <w:bCs/>
          <w:color w:val="000000" w:themeColor="text1"/>
          <w:kern w:val="2"/>
          <w:sz w:val="24"/>
          <w:szCs w:val="24"/>
        </w:rPr>
        <w:t>P</w:t>
      </w:r>
      <w:r w:rsidRPr="00F20944">
        <w:rPr>
          <w:rFonts w:ascii="Times New Roman" w:hAnsi="Times New Roman"/>
          <w:bCs/>
          <w:color w:val="000000" w:themeColor="text1"/>
          <w:kern w:val="2"/>
          <w:sz w:val="24"/>
          <w:szCs w:val="24"/>
        </w:rPr>
        <w:t xml:space="preserve">rzedmiotu </w:t>
      </w:r>
      <w:r w:rsidR="00F0088D" w:rsidRPr="00F20944">
        <w:rPr>
          <w:rFonts w:ascii="Times New Roman" w:hAnsi="Times New Roman"/>
          <w:bCs/>
          <w:color w:val="000000" w:themeColor="text1"/>
          <w:kern w:val="2"/>
          <w:sz w:val="24"/>
          <w:szCs w:val="24"/>
        </w:rPr>
        <w:t>U</w:t>
      </w:r>
      <w:r w:rsidRPr="00F20944">
        <w:rPr>
          <w:rFonts w:ascii="Times New Roman" w:hAnsi="Times New Roman"/>
          <w:bCs/>
          <w:color w:val="000000" w:themeColor="text1"/>
          <w:kern w:val="2"/>
          <w:sz w:val="24"/>
          <w:szCs w:val="24"/>
        </w:rPr>
        <w:t>mowy następuje:</w:t>
      </w:r>
    </w:p>
    <w:p w14:paraId="492E203D" w14:textId="77777777" w:rsidR="009D3327" w:rsidRPr="00F20944" w:rsidRDefault="009D3327" w:rsidP="00F20944">
      <w:pPr>
        <w:pStyle w:val="Akapitzlist"/>
        <w:numPr>
          <w:ilvl w:val="0"/>
          <w:numId w:val="45"/>
        </w:numPr>
        <w:overflowPunct/>
        <w:autoSpaceDE/>
        <w:autoSpaceDN/>
        <w:adjustRightInd/>
        <w:spacing w:line="276" w:lineRule="auto"/>
        <w:ind w:left="714" w:hanging="357"/>
        <w:contextualSpacing/>
        <w:textAlignment w:val="auto"/>
        <w:rPr>
          <w:rFonts w:ascii="Times New Roman" w:hAnsi="Times New Roman"/>
          <w:bCs/>
          <w:color w:val="000000" w:themeColor="text1"/>
          <w:kern w:val="2"/>
          <w:sz w:val="24"/>
          <w:szCs w:val="24"/>
        </w:rPr>
      </w:pPr>
      <w:r w:rsidRPr="00F20944">
        <w:rPr>
          <w:rFonts w:ascii="Times New Roman" w:hAnsi="Times New Roman"/>
          <w:bCs/>
          <w:color w:val="000000" w:themeColor="text1"/>
          <w:kern w:val="2"/>
          <w:sz w:val="24"/>
          <w:szCs w:val="24"/>
        </w:rPr>
        <w:t>odbiór prac wykonanych do dnia odstąpienia od umowy. Protokół odbioru stanowi podstawę do</w:t>
      </w:r>
      <w:r w:rsidR="00E54C54" w:rsidRPr="00F20944">
        <w:rPr>
          <w:rFonts w:ascii="Times New Roman" w:hAnsi="Times New Roman"/>
          <w:bCs/>
          <w:color w:val="000000" w:themeColor="text1"/>
          <w:kern w:val="2"/>
          <w:sz w:val="24"/>
          <w:szCs w:val="24"/>
        </w:rPr>
        <w:t> </w:t>
      </w:r>
      <w:r w:rsidR="00E60623" w:rsidRPr="00F20944">
        <w:rPr>
          <w:rFonts w:ascii="Times New Roman" w:hAnsi="Times New Roman"/>
          <w:bCs/>
          <w:color w:val="000000" w:themeColor="text1"/>
          <w:kern w:val="2"/>
          <w:sz w:val="24"/>
          <w:szCs w:val="24"/>
        </w:rPr>
        <w:t>wystawienia faktury;</w:t>
      </w:r>
    </w:p>
    <w:p w14:paraId="0997AC2A" w14:textId="77777777" w:rsidR="009D3327" w:rsidRPr="00F20944" w:rsidRDefault="009D3327" w:rsidP="00F20944">
      <w:pPr>
        <w:pStyle w:val="Akapitzlist"/>
        <w:numPr>
          <w:ilvl w:val="0"/>
          <w:numId w:val="45"/>
        </w:numPr>
        <w:overflowPunct/>
        <w:autoSpaceDE/>
        <w:autoSpaceDN/>
        <w:adjustRightInd/>
        <w:spacing w:line="276" w:lineRule="auto"/>
        <w:ind w:left="714" w:hanging="357"/>
        <w:contextualSpacing/>
        <w:textAlignment w:val="auto"/>
        <w:rPr>
          <w:rFonts w:ascii="Times New Roman" w:hAnsi="Times New Roman"/>
          <w:bCs/>
          <w:kern w:val="2"/>
          <w:sz w:val="24"/>
          <w:szCs w:val="24"/>
        </w:rPr>
      </w:pPr>
      <w:r w:rsidRPr="00F20944">
        <w:rPr>
          <w:rFonts w:ascii="Times New Roman" w:hAnsi="Times New Roman"/>
          <w:bCs/>
          <w:color w:val="000000" w:themeColor="text1"/>
          <w:kern w:val="2"/>
          <w:sz w:val="24"/>
          <w:szCs w:val="24"/>
        </w:rPr>
        <w:t xml:space="preserve">Zamawiający dokonuje zapłaty wspólnie ustalonego przez strony wynagrodzenia za prace </w:t>
      </w:r>
      <w:r w:rsidRPr="00F20944">
        <w:rPr>
          <w:rFonts w:ascii="Times New Roman" w:eastAsia="Calibri" w:hAnsi="Times New Roman"/>
          <w:bCs/>
          <w:color w:val="000000" w:themeColor="text1"/>
          <w:kern w:val="2"/>
          <w:sz w:val="24"/>
          <w:szCs w:val="24"/>
          <w:lang w:eastAsia="en-US"/>
        </w:rPr>
        <w:t xml:space="preserve">wykonane do dnia odstąpienia od umowy z </w:t>
      </w:r>
      <w:r w:rsidRPr="00F20944">
        <w:rPr>
          <w:rFonts w:ascii="Times New Roman" w:hAnsi="Times New Roman"/>
          <w:bCs/>
          <w:kern w:val="2"/>
          <w:sz w:val="24"/>
          <w:szCs w:val="24"/>
        </w:rPr>
        <w:t>uwzględnieniem</w:t>
      </w:r>
      <w:r w:rsidRPr="00F20944">
        <w:rPr>
          <w:rFonts w:ascii="Times New Roman" w:eastAsia="Calibri" w:hAnsi="Times New Roman"/>
          <w:bCs/>
          <w:kern w:val="2"/>
          <w:sz w:val="24"/>
          <w:szCs w:val="24"/>
          <w:lang w:eastAsia="en-US"/>
        </w:rPr>
        <w:t xml:space="preserve"> §</w:t>
      </w:r>
      <w:r w:rsidR="00540AA6" w:rsidRPr="00F20944">
        <w:rPr>
          <w:rFonts w:ascii="Times New Roman" w:eastAsia="Calibri" w:hAnsi="Times New Roman"/>
          <w:bCs/>
          <w:kern w:val="2"/>
          <w:sz w:val="24"/>
          <w:szCs w:val="24"/>
          <w:lang w:eastAsia="en-US"/>
        </w:rPr>
        <w:t> </w:t>
      </w:r>
      <w:r w:rsidR="00B4449E" w:rsidRPr="00F20944">
        <w:rPr>
          <w:rFonts w:ascii="Times New Roman" w:eastAsia="Calibri" w:hAnsi="Times New Roman"/>
          <w:bCs/>
          <w:kern w:val="2"/>
          <w:sz w:val="24"/>
          <w:szCs w:val="24"/>
          <w:lang w:eastAsia="en-US"/>
        </w:rPr>
        <w:t>11</w:t>
      </w:r>
      <w:r w:rsidR="00540AA6" w:rsidRPr="00F20944">
        <w:rPr>
          <w:rFonts w:ascii="Times New Roman" w:eastAsia="Calibri" w:hAnsi="Times New Roman"/>
          <w:bCs/>
          <w:kern w:val="2"/>
          <w:sz w:val="24"/>
          <w:szCs w:val="24"/>
          <w:lang w:eastAsia="en-US"/>
        </w:rPr>
        <w:t> </w:t>
      </w:r>
      <w:r w:rsidRPr="00F20944">
        <w:rPr>
          <w:rFonts w:ascii="Times New Roman" w:eastAsia="Calibri" w:hAnsi="Times New Roman"/>
          <w:bCs/>
          <w:kern w:val="2"/>
          <w:sz w:val="24"/>
          <w:szCs w:val="24"/>
          <w:lang w:eastAsia="en-US"/>
        </w:rPr>
        <w:t>ust.</w:t>
      </w:r>
      <w:r w:rsidR="00540AA6" w:rsidRPr="00F20944">
        <w:rPr>
          <w:rFonts w:ascii="Times New Roman" w:eastAsia="Calibri" w:hAnsi="Times New Roman"/>
          <w:bCs/>
          <w:kern w:val="2"/>
          <w:sz w:val="24"/>
          <w:szCs w:val="24"/>
          <w:lang w:eastAsia="en-US"/>
        </w:rPr>
        <w:t> 7 </w:t>
      </w:r>
      <w:r w:rsidR="00E60623" w:rsidRPr="00F20944">
        <w:rPr>
          <w:rFonts w:ascii="Times New Roman" w:eastAsia="Calibri" w:hAnsi="Times New Roman"/>
          <w:bCs/>
          <w:kern w:val="2"/>
          <w:sz w:val="24"/>
          <w:szCs w:val="24"/>
          <w:lang w:eastAsia="en-US"/>
        </w:rPr>
        <w:t>–</w:t>
      </w:r>
      <w:r w:rsidR="00540AA6" w:rsidRPr="00F20944">
        <w:rPr>
          <w:rFonts w:ascii="Times New Roman" w:eastAsia="Calibri" w:hAnsi="Times New Roman"/>
          <w:bCs/>
          <w:kern w:val="2"/>
          <w:sz w:val="24"/>
          <w:szCs w:val="24"/>
          <w:lang w:eastAsia="en-US"/>
        </w:rPr>
        <w:t> </w:t>
      </w:r>
      <w:r w:rsidR="00A614F0" w:rsidRPr="00F20944">
        <w:rPr>
          <w:rFonts w:ascii="Times New Roman" w:eastAsia="Calibri" w:hAnsi="Times New Roman"/>
          <w:bCs/>
          <w:kern w:val="2"/>
          <w:sz w:val="24"/>
          <w:szCs w:val="24"/>
          <w:lang w:eastAsia="en-US"/>
        </w:rPr>
        <w:t>19</w:t>
      </w:r>
      <w:r w:rsidR="00E60623" w:rsidRPr="00F20944">
        <w:rPr>
          <w:rFonts w:ascii="Times New Roman" w:eastAsia="Calibri" w:hAnsi="Times New Roman"/>
          <w:bCs/>
          <w:kern w:val="2"/>
          <w:sz w:val="24"/>
          <w:szCs w:val="24"/>
          <w:lang w:eastAsia="en-US"/>
        </w:rPr>
        <w:t>;</w:t>
      </w:r>
    </w:p>
    <w:p w14:paraId="1AB47F3B" w14:textId="77777777" w:rsidR="009D3327" w:rsidRPr="00F20944" w:rsidRDefault="00E60623" w:rsidP="00F20944">
      <w:pPr>
        <w:pStyle w:val="Akapitzlist"/>
        <w:numPr>
          <w:ilvl w:val="0"/>
          <w:numId w:val="45"/>
        </w:numPr>
        <w:overflowPunct/>
        <w:autoSpaceDE/>
        <w:autoSpaceDN/>
        <w:adjustRightInd/>
        <w:spacing w:line="276" w:lineRule="auto"/>
        <w:ind w:left="714" w:hanging="357"/>
        <w:contextualSpacing/>
        <w:textAlignment w:val="auto"/>
        <w:rPr>
          <w:rFonts w:ascii="Times New Roman" w:eastAsia="Calibri" w:hAnsi="Times New Roman"/>
          <w:bCs/>
          <w:color w:val="000000" w:themeColor="text1"/>
          <w:kern w:val="2"/>
          <w:sz w:val="24"/>
          <w:szCs w:val="24"/>
          <w:lang w:eastAsia="en-US"/>
        </w:rPr>
      </w:pPr>
      <w:r w:rsidRPr="00F20944">
        <w:rPr>
          <w:rFonts w:ascii="Times New Roman" w:eastAsia="Calibri" w:hAnsi="Times New Roman"/>
          <w:color w:val="000000" w:themeColor="text1"/>
          <w:sz w:val="24"/>
          <w:szCs w:val="24"/>
          <w:lang w:eastAsia="en-US"/>
        </w:rPr>
        <w:t>z</w:t>
      </w:r>
      <w:r w:rsidR="009D3327" w:rsidRPr="00F20944">
        <w:rPr>
          <w:rFonts w:ascii="Times New Roman" w:eastAsia="Calibri" w:hAnsi="Times New Roman"/>
          <w:color w:val="000000" w:themeColor="text1"/>
          <w:sz w:val="24"/>
          <w:szCs w:val="24"/>
          <w:lang w:eastAsia="en-US"/>
        </w:rPr>
        <w:t xml:space="preserve"> dniem odbioru przez Zamawiającego wszelkiej dokumentacji, projektów i opracowań, wykonanych lub dostarczonych na podstawie umowy, które stanowią utwór </w:t>
      </w:r>
      <w:r w:rsidR="009D3327" w:rsidRPr="00F20944">
        <w:rPr>
          <w:rFonts w:ascii="Times New Roman" w:eastAsia="Calibri" w:hAnsi="Times New Roman"/>
          <w:color w:val="000000" w:themeColor="text1"/>
          <w:kern w:val="2"/>
          <w:sz w:val="24"/>
          <w:szCs w:val="24"/>
          <w:lang w:eastAsia="en-US"/>
        </w:rPr>
        <w:t>w rozumieniu ustawy z dnia 4 lutego 1994 r. o prawie autorskim i prawach pokrewnych oraz zapłatą wynagrodzenia, o którym mowa w pkt 2,</w:t>
      </w:r>
      <w:r w:rsidR="009D3327" w:rsidRPr="00F20944">
        <w:rPr>
          <w:rFonts w:ascii="Times New Roman" w:eastAsia="Calibri" w:hAnsi="Times New Roman"/>
          <w:color w:val="000000" w:themeColor="text1"/>
          <w:sz w:val="24"/>
          <w:szCs w:val="24"/>
          <w:lang w:eastAsia="en-US"/>
        </w:rPr>
        <w:t xml:space="preserve"> na Zamawiającego przechodzą autorskie prawa majątkowe do nich na zasadach i warunkach </w:t>
      </w:r>
      <w:r w:rsidR="009D3327" w:rsidRPr="00F20944">
        <w:rPr>
          <w:rFonts w:ascii="Times New Roman" w:eastAsia="Calibri" w:hAnsi="Times New Roman"/>
          <w:sz w:val="24"/>
          <w:szCs w:val="24"/>
          <w:lang w:eastAsia="en-US"/>
        </w:rPr>
        <w:t>określonych w</w:t>
      </w:r>
      <w:r w:rsidRPr="00F20944">
        <w:rPr>
          <w:rFonts w:ascii="Times New Roman" w:eastAsia="Calibri" w:hAnsi="Times New Roman"/>
          <w:sz w:val="24"/>
          <w:szCs w:val="24"/>
          <w:lang w:eastAsia="en-US"/>
        </w:rPr>
        <w:t> </w:t>
      </w:r>
      <w:r w:rsidR="009D3327" w:rsidRPr="00F20944">
        <w:rPr>
          <w:rFonts w:ascii="Times New Roman" w:eastAsia="Calibri" w:hAnsi="Times New Roman"/>
          <w:sz w:val="24"/>
          <w:szCs w:val="24"/>
          <w:lang w:eastAsia="en-US"/>
        </w:rPr>
        <w:t>§</w:t>
      </w:r>
      <w:r w:rsidRPr="00F20944">
        <w:rPr>
          <w:rFonts w:ascii="Times New Roman" w:eastAsia="Calibri" w:hAnsi="Times New Roman"/>
          <w:sz w:val="24"/>
          <w:szCs w:val="24"/>
          <w:lang w:eastAsia="en-US"/>
        </w:rPr>
        <w:t> </w:t>
      </w:r>
      <w:r w:rsidR="009D3327" w:rsidRPr="00F20944">
        <w:rPr>
          <w:rFonts w:ascii="Times New Roman" w:eastAsia="Calibri" w:hAnsi="Times New Roman"/>
          <w:sz w:val="24"/>
          <w:szCs w:val="24"/>
          <w:lang w:eastAsia="en-US"/>
        </w:rPr>
        <w:t xml:space="preserve">5. </w:t>
      </w:r>
      <w:r w:rsidR="009D3327" w:rsidRPr="00F20944">
        <w:rPr>
          <w:rFonts w:ascii="Times New Roman" w:eastAsia="Calibri" w:hAnsi="Times New Roman"/>
          <w:color w:val="000000" w:themeColor="text1"/>
          <w:sz w:val="24"/>
          <w:szCs w:val="24"/>
          <w:lang w:eastAsia="en-US"/>
        </w:rPr>
        <w:t>Przeniesienie praw autorskich następuje w ramach wynagrodzenia o który</w:t>
      </w:r>
      <w:r w:rsidR="002869DB" w:rsidRPr="00F20944">
        <w:rPr>
          <w:rFonts w:ascii="Times New Roman" w:eastAsia="Calibri" w:hAnsi="Times New Roman"/>
          <w:color w:val="000000" w:themeColor="text1"/>
          <w:sz w:val="24"/>
          <w:szCs w:val="24"/>
          <w:lang w:eastAsia="en-US"/>
        </w:rPr>
        <w:t xml:space="preserve">m </w:t>
      </w:r>
      <w:r w:rsidR="009D3327" w:rsidRPr="00F20944">
        <w:rPr>
          <w:rFonts w:ascii="Times New Roman" w:eastAsia="Calibri" w:hAnsi="Times New Roman"/>
          <w:color w:val="000000" w:themeColor="text1"/>
          <w:sz w:val="24"/>
          <w:szCs w:val="24"/>
          <w:lang w:eastAsia="en-US"/>
        </w:rPr>
        <w:t>mowa w</w:t>
      </w:r>
      <w:r w:rsidRPr="00F20944">
        <w:rPr>
          <w:rFonts w:ascii="Times New Roman" w:eastAsia="Calibri" w:hAnsi="Times New Roman"/>
          <w:color w:val="000000" w:themeColor="text1"/>
          <w:sz w:val="24"/>
          <w:szCs w:val="24"/>
          <w:lang w:eastAsia="en-US"/>
        </w:rPr>
        <w:t> </w:t>
      </w:r>
      <w:r w:rsidR="002869DB" w:rsidRPr="00F20944">
        <w:rPr>
          <w:rFonts w:ascii="Times New Roman" w:eastAsia="Calibri" w:hAnsi="Times New Roman"/>
          <w:color w:val="000000" w:themeColor="text1"/>
          <w:sz w:val="24"/>
          <w:szCs w:val="24"/>
          <w:lang w:eastAsia="en-US"/>
        </w:rPr>
        <w:t>§ 11 ust. 1 pkt 1.</w:t>
      </w:r>
    </w:p>
    <w:p w14:paraId="1981C836" w14:textId="77777777" w:rsidR="00F972A6" w:rsidRPr="00F20944" w:rsidRDefault="00F972A6" w:rsidP="00F20944">
      <w:pPr>
        <w:numPr>
          <w:ilvl w:val="0"/>
          <w:numId w:val="9"/>
        </w:numPr>
        <w:tabs>
          <w:tab w:val="num" w:pos="426"/>
        </w:tabs>
        <w:spacing w:line="276" w:lineRule="auto"/>
        <w:ind w:left="426" w:hanging="426"/>
        <w:rPr>
          <w:rFonts w:ascii="Times New Roman" w:hAnsi="Times New Roman"/>
          <w:color w:val="000000" w:themeColor="text1"/>
          <w:kern w:val="2"/>
          <w:sz w:val="24"/>
          <w:szCs w:val="24"/>
        </w:rPr>
      </w:pPr>
      <w:r w:rsidRPr="00F20944">
        <w:rPr>
          <w:rFonts w:ascii="Times New Roman" w:hAnsi="Times New Roman"/>
          <w:color w:val="000000" w:themeColor="text1"/>
          <w:sz w:val="24"/>
          <w:szCs w:val="24"/>
        </w:rPr>
        <w:t>W przypadku odst</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 xml:space="preserve">pienia od umowy, po wykonaniu </w:t>
      </w:r>
      <w:r w:rsidRPr="00F20944">
        <w:rPr>
          <w:rFonts w:ascii="Times New Roman" w:hAnsi="Times New Roman"/>
          <w:b/>
          <w:color w:val="000000" w:themeColor="text1"/>
          <w:sz w:val="24"/>
          <w:szCs w:val="24"/>
        </w:rPr>
        <w:t>Zadania 1 – Dokumentacja projektowa</w:t>
      </w:r>
      <w:r w:rsidRPr="00F20944">
        <w:rPr>
          <w:rFonts w:ascii="Times New Roman" w:hAnsi="Times New Roman"/>
          <w:color w:val="000000" w:themeColor="text1"/>
          <w:sz w:val="24"/>
          <w:szCs w:val="24"/>
        </w:rPr>
        <w:t>, Wykonawc</w:t>
      </w:r>
      <w:r w:rsidRPr="00F20944">
        <w:rPr>
          <w:rFonts w:ascii="Times New Roman" w:eastAsia="TimesNewRoman" w:hAnsi="Times New Roman"/>
          <w:color w:val="000000" w:themeColor="text1"/>
          <w:sz w:val="24"/>
          <w:szCs w:val="24"/>
        </w:rPr>
        <w:t xml:space="preserve">ę </w:t>
      </w:r>
      <w:r w:rsidRPr="00F20944">
        <w:rPr>
          <w:rFonts w:ascii="Times New Roman" w:hAnsi="Times New Roman"/>
          <w:color w:val="000000" w:themeColor="text1"/>
          <w:sz w:val="24"/>
          <w:szCs w:val="24"/>
        </w:rPr>
        <w:t>oraz Zamawiaj</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cego obci</w:t>
      </w:r>
      <w:r w:rsidRPr="00F20944">
        <w:rPr>
          <w:rFonts w:ascii="Times New Roman" w:eastAsia="TimesNewRoman" w:hAnsi="Times New Roman"/>
          <w:color w:val="000000" w:themeColor="text1"/>
          <w:sz w:val="24"/>
          <w:szCs w:val="24"/>
        </w:rPr>
        <w:t>ąż</w:t>
      </w:r>
      <w:r w:rsidRPr="00F20944">
        <w:rPr>
          <w:rFonts w:ascii="Times New Roman" w:hAnsi="Times New Roman"/>
          <w:color w:val="000000" w:themeColor="text1"/>
          <w:sz w:val="24"/>
          <w:szCs w:val="24"/>
        </w:rPr>
        <w:t>aj</w:t>
      </w:r>
      <w:r w:rsidRPr="00F20944">
        <w:rPr>
          <w:rFonts w:ascii="Times New Roman" w:eastAsia="TimesNewRoman" w:hAnsi="Times New Roman"/>
          <w:color w:val="000000" w:themeColor="text1"/>
          <w:sz w:val="24"/>
          <w:szCs w:val="24"/>
        </w:rPr>
        <w:t xml:space="preserve">ą </w:t>
      </w:r>
      <w:r w:rsidRPr="00F20944">
        <w:rPr>
          <w:rFonts w:ascii="Times New Roman" w:hAnsi="Times New Roman"/>
          <w:color w:val="000000" w:themeColor="text1"/>
          <w:sz w:val="24"/>
          <w:szCs w:val="24"/>
        </w:rPr>
        <w:t>nast</w:t>
      </w:r>
      <w:r w:rsidRPr="00F20944">
        <w:rPr>
          <w:rFonts w:ascii="Times New Roman" w:eastAsia="TimesNewRoman" w:hAnsi="Times New Roman"/>
          <w:color w:val="000000" w:themeColor="text1"/>
          <w:sz w:val="24"/>
          <w:szCs w:val="24"/>
        </w:rPr>
        <w:t>ę</w:t>
      </w:r>
      <w:r w:rsidRPr="00F20944">
        <w:rPr>
          <w:rFonts w:ascii="Times New Roman" w:hAnsi="Times New Roman"/>
          <w:color w:val="000000" w:themeColor="text1"/>
          <w:sz w:val="24"/>
          <w:szCs w:val="24"/>
        </w:rPr>
        <w:t>puj</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ce obowi</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zki szczegółowe:</w:t>
      </w:r>
    </w:p>
    <w:p w14:paraId="22EA87ED" w14:textId="77777777" w:rsidR="00640AC3" w:rsidRPr="00F20944" w:rsidRDefault="00640AC3" w:rsidP="00F20944">
      <w:pPr>
        <w:numPr>
          <w:ilvl w:val="1"/>
          <w:numId w:val="9"/>
        </w:numPr>
        <w:tabs>
          <w:tab w:val="clear" w:pos="1440"/>
          <w:tab w:val="num" w:pos="709"/>
        </w:tabs>
        <w:overflowPunct/>
        <w:spacing w:line="276" w:lineRule="auto"/>
        <w:ind w:left="709" w:hanging="283"/>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Wykonawca zabezpieczy przerwane roboty w zakresie obustronnie uzgodnionym na koszt tej</w:t>
      </w:r>
      <w:r w:rsidR="00442D62"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strony, po której leżą przyczyny odst</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pienia od umowy lub przerwanie robót.</w:t>
      </w:r>
    </w:p>
    <w:p w14:paraId="1A6D4D71" w14:textId="77777777" w:rsidR="00640AC3" w:rsidRPr="00F20944" w:rsidRDefault="00640AC3" w:rsidP="00F20944">
      <w:pPr>
        <w:numPr>
          <w:ilvl w:val="1"/>
          <w:numId w:val="9"/>
        </w:numPr>
        <w:tabs>
          <w:tab w:val="clear" w:pos="1440"/>
          <w:tab w:val="num" w:pos="709"/>
        </w:tabs>
        <w:overflowPunct/>
        <w:spacing w:line="276" w:lineRule="auto"/>
        <w:ind w:left="709" w:hanging="283"/>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Wykonawca zgłosi do dokonania przez Zamawiaj</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cego odbioru robót przerwanych oraz robót zabezpieczaj</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cych, jeżeli odst</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pienie od umowy, nast</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piło z przyczyn, za które Wykonawca nie odpowiada.</w:t>
      </w:r>
    </w:p>
    <w:p w14:paraId="6E40A052" w14:textId="77777777" w:rsidR="00640AC3" w:rsidRPr="00F20944" w:rsidRDefault="00640AC3" w:rsidP="00F20944">
      <w:pPr>
        <w:numPr>
          <w:ilvl w:val="1"/>
          <w:numId w:val="9"/>
        </w:numPr>
        <w:tabs>
          <w:tab w:val="clear" w:pos="1440"/>
          <w:tab w:val="num" w:pos="709"/>
        </w:tabs>
        <w:overflowPunct/>
        <w:spacing w:line="276" w:lineRule="auto"/>
        <w:ind w:left="709" w:hanging="283"/>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W terminie 20 dni od daty zgłoszenia, o którym mowa w ust. 3 Wykonawca przy udziale Zamawiaj</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cego i Inspektora Nadzoru sporz</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dzi szczegółowy protokół inwentaryzacji robót w</w:t>
      </w:r>
      <w:r w:rsidR="00442D62" w:rsidRPr="00F20944">
        <w:rPr>
          <w:rFonts w:ascii="Times New Roman" w:hAnsi="Times New Roman"/>
          <w:color w:val="000000" w:themeColor="text1"/>
          <w:sz w:val="24"/>
          <w:szCs w:val="24"/>
        </w:rPr>
        <w:t> </w:t>
      </w:r>
      <w:r w:rsidRPr="00F20944">
        <w:rPr>
          <w:rFonts w:ascii="Times New Roman" w:hAnsi="Times New Roman"/>
          <w:color w:val="000000" w:themeColor="text1"/>
          <w:sz w:val="24"/>
          <w:szCs w:val="24"/>
        </w:rPr>
        <w:t>toku wraz z zestawieniem warto</w:t>
      </w:r>
      <w:r w:rsidRPr="00F20944">
        <w:rPr>
          <w:rFonts w:ascii="Times New Roman" w:eastAsia="TimesNewRoman" w:hAnsi="Times New Roman"/>
          <w:color w:val="000000" w:themeColor="text1"/>
          <w:sz w:val="24"/>
          <w:szCs w:val="24"/>
        </w:rPr>
        <w:t>ś</w:t>
      </w:r>
      <w:r w:rsidRPr="00F20944">
        <w:rPr>
          <w:rFonts w:ascii="Times New Roman" w:hAnsi="Times New Roman"/>
          <w:color w:val="000000" w:themeColor="text1"/>
          <w:sz w:val="24"/>
          <w:szCs w:val="24"/>
        </w:rPr>
        <w:t>ci wykonanych robót według stanu na dzie</w:t>
      </w:r>
      <w:r w:rsidRPr="00F20944">
        <w:rPr>
          <w:rFonts w:ascii="Times New Roman" w:eastAsia="TimesNewRoman" w:hAnsi="Times New Roman"/>
          <w:color w:val="000000" w:themeColor="text1"/>
          <w:sz w:val="24"/>
          <w:szCs w:val="24"/>
        </w:rPr>
        <w:t xml:space="preserve">ń </w:t>
      </w:r>
      <w:r w:rsidRPr="00F20944">
        <w:rPr>
          <w:rFonts w:ascii="Times New Roman" w:hAnsi="Times New Roman"/>
          <w:color w:val="000000" w:themeColor="text1"/>
          <w:sz w:val="24"/>
          <w:szCs w:val="24"/>
        </w:rPr>
        <w:t>odst</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pienia; protokół inwentaryzacji robót w toku stanowi</w:t>
      </w:r>
      <w:r w:rsidRPr="00F20944">
        <w:rPr>
          <w:rFonts w:ascii="Times New Roman" w:eastAsia="TimesNewRoman" w:hAnsi="Times New Roman"/>
          <w:color w:val="000000" w:themeColor="text1"/>
          <w:sz w:val="24"/>
          <w:szCs w:val="24"/>
        </w:rPr>
        <w:t xml:space="preserve">ć </w:t>
      </w:r>
      <w:r w:rsidRPr="00F20944">
        <w:rPr>
          <w:rFonts w:ascii="Times New Roman" w:hAnsi="Times New Roman"/>
          <w:color w:val="000000" w:themeColor="text1"/>
          <w:sz w:val="24"/>
          <w:szCs w:val="24"/>
        </w:rPr>
        <w:t>b</w:t>
      </w:r>
      <w:r w:rsidRPr="00F20944">
        <w:rPr>
          <w:rFonts w:ascii="Times New Roman" w:eastAsia="TimesNewRoman" w:hAnsi="Times New Roman"/>
          <w:color w:val="000000" w:themeColor="text1"/>
          <w:sz w:val="24"/>
          <w:szCs w:val="24"/>
        </w:rPr>
        <w:t>ę</w:t>
      </w:r>
      <w:r w:rsidRPr="00F20944">
        <w:rPr>
          <w:rFonts w:ascii="Times New Roman" w:hAnsi="Times New Roman"/>
          <w:color w:val="000000" w:themeColor="text1"/>
          <w:sz w:val="24"/>
          <w:szCs w:val="24"/>
        </w:rPr>
        <w:t>dzie podstaw</w:t>
      </w:r>
      <w:r w:rsidRPr="00F20944">
        <w:rPr>
          <w:rFonts w:ascii="Times New Roman" w:eastAsia="TimesNewRoman" w:hAnsi="Times New Roman"/>
          <w:color w:val="000000" w:themeColor="text1"/>
          <w:sz w:val="24"/>
          <w:szCs w:val="24"/>
        </w:rPr>
        <w:t xml:space="preserve">ę </w:t>
      </w:r>
      <w:r w:rsidRPr="00F20944">
        <w:rPr>
          <w:rFonts w:ascii="Times New Roman" w:hAnsi="Times New Roman"/>
          <w:color w:val="000000" w:themeColor="text1"/>
          <w:sz w:val="24"/>
          <w:szCs w:val="24"/>
        </w:rPr>
        <w:t>do wystawienia faktury VAT przez Wykonawc</w:t>
      </w:r>
      <w:r w:rsidRPr="00F20944">
        <w:rPr>
          <w:rFonts w:ascii="Times New Roman" w:eastAsia="TimesNewRoman" w:hAnsi="Times New Roman"/>
          <w:color w:val="000000" w:themeColor="text1"/>
          <w:sz w:val="24"/>
          <w:szCs w:val="24"/>
        </w:rPr>
        <w:t>ę</w:t>
      </w:r>
      <w:r w:rsidRPr="00F20944">
        <w:rPr>
          <w:rFonts w:ascii="Times New Roman" w:hAnsi="Times New Roman"/>
          <w:color w:val="000000" w:themeColor="text1"/>
          <w:sz w:val="24"/>
          <w:szCs w:val="24"/>
        </w:rPr>
        <w:t>.</w:t>
      </w:r>
    </w:p>
    <w:p w14:paraId="40535370" w14:textId="7A54E82A" w:rsidR="00640AC3" w:rsidRPr="00F20944" w:rsidRDefault="00640AC3" w:rsidP="00F20944">
      <w:pPr>
        <w:numPr>
          <w:ilvl w:val="1"/>
          <w:numId w:val="9"/>
        </w:numPr>
        <w:tabs>
          <w:tab w:val="clear" w:pos="1440"/>
          <w:tab w:val="num" w:pos="709"/>
        </w:tabs>
        <w:overflowPunct/>
        <w:spacing w:line="276" w:lineRule="auto"/>
        <w:ind w:left="709" w:hanging="283"/>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Wykonawca niezwłocznie, nie pó</w:t>
      </w:r>
      <w:r w:rsidRPr="00F20944">
        <w:rPr>
          <w:rFonts w:ascii="Times New Roman" w:eastAsia="TimesNewRoman" w:hAnsi="Times New Roman"/>
          <w:color w:val="000000" w:themeColor="text1"/>
          <w:sz w:val="24"/>
          <w:szCs w:val="24"/>
        </w:rPr>
        <w:t>ź</w:t>
      </w:r>
      <w:r w:rsidRPr="00F20944">
        <w:rPr>
          <w:rFonts w:ascii="Times New Roman" w:hAnsi="Times New Roman"/>
          <w:color w:val="000000" w:themeColor="text1"/>
          <w:sz w:val="24"/>
          <w:szCs w:val="24"/>
        </w:rPr>
        <w:t>niej jednak niż</w:t>
      </w:r>
      <w:r w:rsidR="008E4670">
        <w:rPr>
          <w:rFonts w:ascii="Times New Roman" w:hAnsi="Times New Roman"/>
          <w:color w:val="000000" w:themeColor="text1"/>
          <w:sz w:val="24"/>
          <w:szCs w:val="24"/>
        </w:rPr>
        <w:t xml:space="preserve"> </w:t>
      </w:r>
      <w:r w:rsidRPr="00F20944">
        <w:rPr>
          <w:rFonts w:ascii="Times New Roman" w:hAnsi="Times New Roman"/>
          <w:color w:val="000000" w:themeColor="text1"/>
          <w:sz w:val="24"/>
          <w:szCs w:val="24"/>
        </w:rPr>
        <w:t>w terminie 10 dni, usunie z terenu budowy urz</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dzenia zaplecza przez niego dostarczone.</w:t>
      </w:r>
    </w:p>
    <w:p w14:paraId="57B4CE05" w14:textId="77777777" w:rsidR="00640AC3" w:rsidRPr="00F20944" w:rsidRDefault="00640AC3" w:rsidP="00F20944">
      <w:pPr>
        <w:numPr>
          <w:ilvl w:val="0"/>
          <w:numId w:val="9"/>
        </w:numPr>
        <w:tabs>
          <w:tab w:val="num" w:pos="426"/>
        </w:tabs>
        <w:spacing w:line="276" w:lineRule="auto"/>
        <w:ind w:left="426" w:hanging="426"/>
        <w:rPr>
          <w:rFonts w:ascii="Times New Roman" w:hAnsi="Times New Roman"/>
          <w:color w:val="000000" w:themeColor="text1"/>
          <w:kern w:val="2"/>
          <w:sz w:val="24"/>
          <w:szCs w:val="24"/>
        </w:rPr>
      </w:pPr>
      <w:r w:rsidRPr="00F20944">
        <w:rPr>
          <w:rFonts w:ascii="Times New Roman" w:hAnsi="Times New Roman"/>
          <w:color w:val="000000" w:themeColor="text1"/>
          <w:sz w:val="24"/>
          <w:szCs w:val="24"/>
        </w:rPr>
        <w:t>Zamawiaj</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cy w razie odst</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pienia od umowy z przyczyn, za które Wykonawca nie odpowiada, obowi</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zany jest do:</w:t>
      </w:r>
    </w:p>
    <w:p w14:paraId="4E5089F4" w14:textId="77777777" w:rsidR="00640AC3" w:rsidRPr="00F20944" w:rsidRDefault="00640AC3" w:rsidP="00F20944">
      <w:pPr>
        <w:numPr>
          <w:ilvl w:val="0"/>
          <w:numId w:val="17"/>
        </w:numPr>
        <w:overflowPunct/>
        <w:spacing w:line="276" w:lineRule="auto"/>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Dokonania odbioru robót przerwanych, w terminie 14 dni od daty przerwania oraz do zapłaty wynagrodzenia za roboty, które zostały wykonane do dnia odst</w:t>
      </w:r>
      <w:r w:rsidRPr="00F20944">
        <w:rPr>
          <w:rFonts w:ascii="Times New Roman" w:eastAsia="TimesNewRoman" w:hAnsi="Times New Roman"/>
          <w:color w:val="000000" w:themeColor="text1"/>
          <w:sz w:val="24"/>
          <w:szCs w:val="24"/>
        </w:rPr>
        <w:t>ą</w:t>
      </w:r>
      <w:r w:rsidR="001C4732" w:rsidRPr="00F20944">
        <w:rPr>
          <w:rFonts w:ascii="Times New Roman" w:hAnsi="Times New Roman"/>
          <w:color w:val="000000" w:themeColor="text1"/>
          <w:sz w:val="24"/>
          <w:szCs w:val="24"/>
        </w:rPr>
        <w:t>pienia;</w:t>
      </w:r>
    </w:p>
    <w:p w14:paraId="02C94450" w14:textId="77777777" w:rsidR="00640AC3" w:rsidRPr="00F20944" w:rsidRDefault="00640AC3" w:rsidP="00F20944">
      <w:pPr>
        <w:numPr>
          <w:ilvl w:val="0"/>
          <w:numId w:val="17"/>
        </w:numPr>
        <w:overflowPunct/>
        <w:spacing w:line="276" w:lineRule="auto"/>
        <w:textAlignment w:val="auto"/>
        <w:rPr>
          <w:rFonts w:ascii="Times New Roman" w:hAnsi="Times New Roman"/>
          <w:color w:val="000000" w:themeColor="text1"/>
          <w:sz w:val="24"/>
          <w:szCs w:val="24"/>
        </w:rPr>
      </w:pPr>
      <w:r w:rsidRPr="00F20944">
        <w:rPr>
          <w:rFonts w:ascii="Times New Roman" w:hAnsi="Times New Roman"/>
          <w:color w:val="000000" w:themeColor="text1"/>
          <w:sz w:val="24"/>
          <w:szCs w:val="24"/>
        </w:rPr>
        <w:t>Przej</w:t>
      </w:r>
      <w:r w:rsidRPr="00F20944">
        <w:rPr>
          <w:rFonts w:ascii="Times New Roman" w:eastAsia="TimesNewRoman" w:hAnsi="Times New Roman"/>
          <w:color w:val="000000" w:themeColor="text1"/>
          <w:sz w:val="24"/>
          <w:szCs w:val="24"/>
        </w:rPr>
        <w:t>ę</w:t>
      </w:r>
      <w:r w:rsidRPr="00F20944">
        <w:rPr>
          <w:rFonts w:ascii="Times New Roman" w:hAnsi="Times New Roman"/>
          <w:color w:val="000000" w:themeColor="text1"/>
          <w:sz w:val="24"/>
          <w:szCs w:val="24"/>
        </w:rPr>
        <w:t>cia od Wykonawcy terenu budowy pod swój dozór w terminie 14 dni od daty odst</w:t>
      </w:r>
      <w:r w:rsidRPr="00F20944">
        <w:rPr>
          <w:rFonts w:ascii="Times New Roman" w:eastAsia="TimesNewRoman" w:hAnsi="Times New Roman"/>
          <w:color w:val="000000" w:themeColor="text1"/>
          <w:sz w:val="24"/>
          <w:szCs w:val="24"/>
        </w:rPr>
        <w:t>ą</w:t>
      </w:r>
      <w:r w:rsidRPr="00F20944">
        <w:rPr>
          <w:rFonts w:ascii="Times New Roman" w:hAnsi="Times New Roman"/>
          <w:color w:val="000000" w:themeColor="text1"/>
          <w:sz w:val="24"/>
          <w:szCs w:val="24"/>
        </w:rPr>
        <w:t>pienia od umowy.</w:t>
      </w:r>
    </w:p>
    <w:p w14:paraId="1A18DA75" w14:textId="77777777" w:rsidR="00097B39" w:rsidRPr="00F20944" w:rsidRDefault="00097B39" w:rsidP="00356D82">
      <w:pPr>
        <w:pStyle w:val="Tekstpodstawowywcity2"/>
        <w:spacing w:line="276" w:lineRule="auto"/>
        <w:ind w:left="0"/>
        <w:rPr>
          <w:rFonts w:ascii="Times New Roman" w:hAnsi="Times New Roman" w:cs="Times New Roman"/>
          <w:b/>
          <w:bCs/>
          <w:color w:val="000000" w:themeColor="text1"/>
          <w:kern w:val="2"/>
          <w:sz w:val="24"/>
        </w:rPr>
      </w:pPr>
      <w:bookmarkStart w:id="3" w:name="_Hlk95478551"/>
    </w:p>
    <w:bookmarkEnd w:id="3"/>
    <w:p w14:paraId="57A68343" w14:textId="77777777" w:rsidR="00A324A0" w:rsidRPr="00F20944" w:rsidRDefault="00A324A0" w:rsidP="00F20944">
      <w:pPr>
        <w:pStyle w:val="Tekstpodstawowywcity2"/>
        <w:spacing w:line="276" w:lineRule="auto"/>
        <w:ind w:left="0"/>
        <w:rPr>
          <w:rFonts w:ascii="Times New Roman" w:hAnsi="Times New Roman" w:cs="Times New Roman"/>
          <w:bCs/>
          <w:color w:val="000000" w:themeColor="text1"/>
          <w:kern w:val="2"/>
          <w:sz w:val="24"/>
        </w:rPr>
      </w:pPr>
    </w:p>
    <w:p w14:paraId="2A067E41" w14:textId="0B959B7E" w:rsidR="00A324A0" w:rsidRPr="00F20944" w:rsidRDefault="00A324A0" w:rsidP="00F20944">
      <w:pPr>
        <w:pStyle w:val="Tekstpodstawowywcity2"/>
        <w:spacing w:line="276" w:lineRule="auto"/>
        <w:ind w:left="0"/>
        <w:jc w:val="center"/>
        <w:rPr>
          <w:rFonts w:ascii="Times New Roman" w:hAnsi="Times New Roman" w:cs="Times New Roman"/>
          <w:b/>
          <w:bCs/>
          <w:color w:val="000000" w:themeColor="text1"/>
          <w:kern w:val="2"/>
          <w:sz w:val="24"/>
        </w:rPr>
      </w:pPr>
      <w:r w:rsidRPr="00F20944">
        <w:rPr>
          <w:rFonts w:ascii="Times New Roman" w:hAnsi="Times New Roman" w:cs="Times New Roman"/>
          <w:b/>
          <w:bCs/>
          <w:color w:val="000000" w:themeColor="text1"/>
          <w:kern w:val="2"/>
          <w:sz w:val="24"/>
        </w:rPr>
        <w:t>§ </w:t>
      </w:r>
      <w:r w:rsidR="00554CD9" w:rsidRPr="00F20944">
        <w:rPr>
          <w:rFonts w:ascii="Times New Roman" w:hAnsi="Times New Roman" w:cs="Times New Roman"/>
          <w:b/>
          <w:bCs/>
          <w:color w:val="000000" w:themeColor="text1"/>
          <w:kern w:val="2"/>
          <w:sz w:val="24"/>
        </w:rPr>
        <w:t>2</w:t>
      </w:r>
      <w:r w:rsidR="00DD6805">
        <w:rPr>
          <w:rFonts w:ascii="Times New Roman" w:hAnsi="Times New Roman" w:cs="Times New Roman"/>
          <w:b/>
          <w:bCs/>
          <w:color w:val="000000" w:themeColor="text1"/>
          <w:kern w:val="2"/>
          <w:sz w:val="24"/>
        </w:rPr>
        <w:t>0</w:t>
      </w:r>
    </w:p>
    <w:p w14:paraId="56264014" w14:textId="77777777" w:rsidR="00A324A0" w:rsidRPr="00F20944" w:rsidRDefault="003F7792" w:rsidP="00F20944">
      <w:pPr>
        <w:pStyle w:val="Tekstpodstawowywcity2"/>
        <w:spacing w:line="276" w:lineRule="auto"/>
        <w:ind w:left="0"/>
        <w:jc w:val="center"/>
        <w:rPr>
          <w:rFonts w:ascii="Times New Roman" w:hAnsi="Times New Roman" w:cs="Times New Roman"/>
          <w:bCs/>
          <w:color w:val="000000" w:themeColor="text1"/>
          <w:kern w:val="2"/>
          <w:sz w:val="24"/>
        </w:rPr>
      </w:pPr>
      <w:r w:rsidRPr="00F20944">
        <w:rPr>
          <w:rFonts w:ascii="Times New Roman" w:hAnsi="Times New Roman" w:cs="Times New Roman"/>
          <w:b/>
          <w:bCs/>
          <w:color w:val="000000" w:themeColor="text1"/>
          <w:kern w:val="2"/>
          <w:sz w:val="24"/>
        </w:rPr>
        <w:t>POSTANOWIENIA KOŃCOWE</w:t>
      </w:r>
    </w:p>
    <w:p w14:paraId="14752F83" w14:textId="77777777" w:rsidR="00FA26D1" w:rsidRPr="00F20944" w:rsidRDefault="00FA26D1" w:rsidP="00F20944">
      <w:pPr>
        <w:pStyle w:val="Tekstpodstawowywcity2"/>
        <w:numPr>
          <w:ilvl w:val="0"/>
          <w:numId w:val="4"/>
        </w:numPr>
        <w:tabs>
          <w:tab w:val="clear" w:pos="1488"/>
          <w:tab w:val="num" w:pos="360"/>
        </w:tabs>
        <w:spacing w:line="276" w:lineRule="auto"/>
        <w:ind w:left="360"/>
        <w:rPr>
          <w:rFonts w:ascii="Times New Roman" w:hAnsi="Times New Roman" w:cs="Times New Roman"/>
          <w:color w:val="000000" w:themeColor="text1"/>
          <w:kern w:val="2"/>
          <w:sz w:val="24"/>
        </w:rPr>
      </w:pPr>
      <w:r w:rsidRPr="00F20944">
        <w:rPr>
          <w:rFonts w:ascii="Times New Roman" w:hAnsi="Times New Roman" w:cs="Times New Roman"/>
          <w:color w:val="000000" w:themeColor="text1"/>
          <w:kern w:val="2"/>
          <w:sz w:val="24"/>
        </w:rPr>
        <w:t>Zamawiający oświadcza, że nie wyraża zgody na przenoszenie wierzytelności Wykonawcy na rzecz osób trzecich, w tym w formie przelewu (cesja) czy przekazu.</w:t>
      </w:r>
    </w:p>
    <w:p w14:paraId="6EAC6BCF" w14:textId="77777777" w:rsidR="00982A79" w:rsidRPr="00F20944" w:rsidRDefault="00982A79" w:rsidP="00F20944">
      <w:pPr>
        <w:pStyle w:val="Tekstpodstawowywcity2"/>
        <w:numPr>
          <w:ilvl w:val="0"/>
          <w:numId w:val="4"/>
        </w:numPr>
        <w:tabs>
          <w:tab w:val="clear" w:pos="1488"/>
          <w:tab w:val="num" w:pos="360"/>
        </w:tabs>
        <w:spacing w:line="276" w:lineRule="auto"/>
        <w:ind w:left="360"/>
        <w:rPr>
          <w:rFonts w:ascii="Times New Roman" w:hAnsi="Times New Roman" w:cs="Times New Roman"/>
          <w:color w:val="000000" w:themeColor="text1"/>
          <w:kern w:val="2"/>
          <w:sz w:val="24"/>
        </w:rPr>
      </w:pPr>
      <w:r w:rsidRPr="00F20944">
        <w:rPr>
          <w:rFonts w:ascii="Times New Roman" w:hAnsi="Times New Roman" w:cs="Times New Roman"/>
          <w:color w:val="000000" w:themeColor="text1"/>
          <w:kern w:val="2"/>
          <w:sz w:val="24"/>
        </w:rPr>
        <w:t>Wszelkie zmiany niniejszej umowy wymagają formy pisemnej – aneksu do umowy, pod</w:t>
      </w:r>
      <w:r w:rsidR="00F156B7" w:rsidRPr="00F20944">
        <w:rPr>
          <w:rFonts w:ascii="Times New Roman" w:hAnsi="Times New Roman" w:cs="Times New Roman"/>
          <w:color w:val="000000" w:themeColor="text1"/>
          <w:kern w:val="2"/>
          <w:sz w:val="24"/>
        </w:rPr>
        <w:t> </w:t>
      </w:r>
      <w:r w:rsidRPr="00F20944">
        <w:rPr>
          <w:rFonts w:ascii="Times New Roman" w:hAnsi="Times New Roman" w:cs="Times New Roman"/>
          <w:color w:val="000000" w:themeColor="text1"/>
          <w:kern w:val="2"/>
          <w:sz w:val="24"/>
        </w:rPr>
        <w:t>rygorem nieważności.</w:t>
      </w:r>
    </w:p>
    <w:p w14:paraId="67B0DF61" w14:textId="77777777" w:rsidR="002C02CE" w:rsidRPr="00F20944" w:rsidRDefault="002C02CE" w:rsidP="00F20944">
      <w:pPr>
        <w:pStyle w:val="Tekstpodstawowywcity2"/>
        <w:numPr>
          <w:ilvl w:val="0"/>
          <w:numId w:val="4"/>
        </w:numPr>
        <w:tabs>
          <w:tab w:val="clear" w:pos="1488"/>
          <w:tab w:val="num" w:pos="360"/>
        </w:tabs>
        <w:spacing w:line="276" w:lineRule="auto"/>
        <w:ind w:left="360"/>
        <w:rPr>
          <w:rFonts w:ascii="Times New Roman" w:hAnsi="Times New Roman" w:cs="Times New Roman"/>
          <w:color w:val="000000" w:themeColor="text1"/>
          <w:kern w:val="2"/>
          <w:sz w:val="24"/>
        </w:rPr>
      </w:pPr>
      <w:r w:rsidRPr="00F20944">
        <w:rPr>
          <w:rFonts w:ascii="Times New Roman" w:hAnsi="Times New Roman" w:cs="Times New Roman"/>
          <w:color w:val="000000" w:themeColor="text1"/>
          <w:kern w:val="2"/>
          <w:sz w:val="24"/>
        </w:rPr>
        <w:t>Ilekroć w niniejszej umowie mówi się o dniach roboczych, za dni robocze przyjmuje się</w:t>
      </w:r>
      <w:r w:rsidR="00442D62" w:rsidRPr="00F20944">
        <w:rPr>
          <w:rFonts w:ascii="Times New Roman" w:hAnsi="Times New Roman" w:cs="Times New Roman"/>
          <w:color w:val="000000" w:themeColor="text1"/>
          <w:kern w:val="2"/>
          <w:sz w:val="24"/>
        </w:rPr>
        <w:t> </w:t>
      </w:r>
      <w:r w:rsidRPr="00F20944">
        <w:rPr>
          <w:rFonts w:ascii="Times New Roman" w:hAnsi="Times New Roman" w:cs="Times New Roman"/>
          <w:color w:val="000000" w:themeColor="text1"/>
          <w:kern w:val="2"/>
          <w:sz w:val="24"/>
        </w:rPr>
        <w:t>dni</w:t>
      </w:r>
      <w:r w:rsidR="00442D62" w:rsidRPr="00F20944">
        <w:rPr>
          <w:rFonts w:ascii="Times New Roman" w:hAnsi="Times New Roman" w:cs="Times New Roman"/>
          <w:color w:val="000000" w:themeColor="text1"/>
          <w:kern w:val="2"/>
          <w:sz w:val="24"/>
        </w:rPr>
        <w:t> </w:t>
      </w:r>
      <w:r w:rsidRPr="00F20944">
        <w:rPr>
          <w:rFonts w:ascii="Times New Roman" w:hAnsi="Times New Roman" w:cs="Times New Roman"/>
          <w:color w:val="000000" w:themeColor="text1"/>
          <w:kern w:val="2"/>
          <w:sz w:val="24"/>
        </w:rPr>
        <w:t>od</w:t>
      </w:r>
      <w:r w:rsidR="00442D62" w:rsidRPr="00F20944">
        <w:rPr>
          <w:rFonts w:ascii="Times New Roman" w:hAnsi="Times New Roman" w:cs="Times New Roman"/>
          <w:color w:val="000000" w:themeColor="text1"/>
          <w:kern w:val="2"/>
          <w:sz w:val="24"/>
        </w:rPr>
        <w:t> </w:t>
      </w:r>
      <w:r w:rsidRPr="00F20944">
        <w:rPr>
          <w:rFonts w:ascii="Times New Roman" w:hAnsi="Times New Roman" w:cs="Times New Roman"/>
          <w:color w:val="000000" w:themeColor="text1"/>
          <w:kern w:val="2"/>
          <w:sz w:val="24"/>
        </w:rPr>
        <w:t>poniedziałku do piątku z wyłączeniem dni ustawowo wolnych od pracy.</w:t>
      </w:r>
    </w:p>
    <w:p w14:paraId="07767DC2" w14:textId="77777777" w:rsidR="00982A79" w:rsidRPr="00F20944" w:rsidRDefault="00982A79" w:rsidP="00F20944">
      <w:pPr>
        <w:pStyle w:val="Tekstpodstawowywcity2"/>
        <w:numPr>
          <w:ilvl w:val="0"/>
          <w:numId w:val="4"/>
        </w:numPr>
        <w:tabs>
          <w:tab w:val="clear" w:pos="1488"/>
          <w:tab w:val="num" w:pos="360"/>
        </w:tabs>
        <w:spacing w:line="276" w:lineRule="auto"/>
        <w:ind w:left="360"/>
        <w:rPr>
          <w:rFonts w:ascii="Times New Roman" w:hAnsi="Times New Roman" w:cs="Times New Roman"/>
          <w:color w:val="000000" w:themeColor="text1"/>
          <w:kern w:val="2"/>
          <w:sz w:val="24"/>
        </w:rPr>
      </w:pPr>
      <w:r w:rsidRPr="00F20944">
        <w:rPr>
          <w:rFonts w:ascii="Times New Roman" w:hAnsi="Times New Roman" w:cs="Times New Roman"/>
          <w:color w:val="000000" w:themeColor="text1"/>
          <w:kern w:val="2"/>
          <w:sz w:val="24"/>
        </w:rPr>
        <w:t>Wykonawca ma obowiązek informowania o wszelkich zmianach statusu prawnego swojej działalności, a także o zmianie firmy, adresu oraz informowaniu o wszczęciu postępowania upadłościowego, układowego i likwidacyjnego.</w:t>
      </w:r>
    </w:p>
    <w:p w14:paraId="67C33612" w14:textId="77777777" w:rsidR="00FA26D1" w:rsidRPr="00F20944" w:rsidRDefault="00982A79" w:rsidP="00F20944">
      <w:pPr>
        <w:pStyle w:val="Tekstpodstawowywcity2"/>
        <w:numPr>
          <w:ilvl w:val="0"/>
          <w:numId w:val="4"/>
        </w:numPr>
        <w:tabs>
          <w:tab w:val="clear" w:pos="1488"/>
          <w:tab w:val="num" w:pos="360"/>
        </w:tabs>
        <w:spacing w:line="276" w:lineRule="auto"/>
        <w:ind w:left="360"/>
        <w:rPr>
          <w:rFonts w:ascii="Times New Roman" w:hAnsi="Times New Roman" w:cs="Times New Roman"/>
          <w:color w:val="000000" w:themeColor="text1"/>
          <w:kern w:val="2"/>
          <w:sz w:val="24"/>
        </w:rPr>
      </w:pPr>
      <w:r w:rsidRPr="00F20944">
        <w:rPr>
          <w:rFonts w:ascii="Times New Roman" w:hAnsi="Times New Roman" w:cs="Times New Roman"/>
          <w:color w:val="000000" w:themeColor="text1"/>
          <w:kern w:val="2"/>
          <w:sz w:val="24"/>
        </w:rPr>
        <w:t xml:space="preserve">Ewentualne spory powstałe na tle wykonywania przedmiotu umowy strony rozstrzygać będą polubownie. W przypadku braku porozumienia spory </w:t>
      </w:r>
      <w:r w:rsidRPr="00F20944">
        <w:rPr>
          <w:rFonts w:ascii="Times New Roman" w:hAnsi="Times New Roman" w:cs="Times New Roman"/>
          <w:color w:val="000000" w:themeColor="text1"/>
          <w:sz w:val="24"/>
        </w:rPr>
        <w:t>będą rozstrzygane przez sąd</w:t>
      </w:r>
      <w:r w:rsidR="00F156B7" w:rsidRPr="00F20944">
        <w:rPr>
          <w:rFonts w:ascii="Times New Roman" w:hAnsi="Times New Roman" w:cs="Times New Roman"/>
          <w:color w:val="000000" w:themeColor="text1"/>
          <w:sz w:val="24"/>
        </w:rPr>
        <w:t> </w:t>
      </w:r>
      <w:r w:rsidRPr="00F20944">
        <w:rPr>
          <w:rFonts w:ascii="Times New Roman" w:hAnsi="Times New Roman" w:cs="Times New Roman"/>
          <w:color w:val="000000" w:themeColor="text1"/>
          <w:sz w:val="24"/>
        </w:rPr>
        <w:t>właściwy miejscowo dla siedziby Zamawiającego.</w:t>
      </w:r>
    </w:p>
    <w:p w14:paraId="46FE2C07" w14:textId="77777777" w:rsidR="002C207D" w:rsidRPr="00F20944" w:rsidRDefault="002C207D" w:rsidP="00F20944">
      <w:pPr>
        <w:pStyle w:val="Tekstpodstawowywcity2"/>
        <w:numPr>
          <w:ilvl w:val="0"/>
          <w:numId w:val="4"/>
        </w:numPr>
        <w:tabs>
          <w:tab w:val="clear" w:pos="1488"/>
          <w:tab w:val="num" w:pos="360"/>
        </w:tabs>
        <w:spacing w:line="276" w:lineRule="auto"/>
        <w:ind w:left="360"/>
        <w:rPr>
          <w:rFonts w:ascii="Times New Roman" w:hAnsi="Times New Roman" w:cs="Times New Roman"/>
          <w:color w:val="000000" w:themeColor="text1"/>
          <w:kern w:val="2"/>
          <w:sz w:val="24"/>
        </w:rPr>
      </w:pPr>
      <w:r w:rsidRPr="00F20944">
        <w:rPr>
          <w:rFonts w:ascii="Times New Roman" w:hAnsi="Times New Roman" w:cs="Times New Roman"/>
          <w:color w:val="000000" w:themeColor="text1"/>
          <w:kern w:val="2"/>
          <w:sz w:val="24"/>
        </w:rPr>
        <w:t>Wykonawca oświadcza, że wypełnił obowiązki informacyjne przewidziane w art. 13 lub art. 14 RODO</w:t>
      </w:r>
      <w:r w:rsidRPr="00F20944">
        <w:rPr>
          <w:rFonts w:ascii="Times New Roman" w:hAnsi="Times New Roman" w:cs="Times New Roman"/>
          <w:color w:val="000000" w:themeColor="text1"/>
          <w:kern w:val="2"/>
          <w:sz w:val="24"/>
          <w:vertAlign w:val="superscript"/>
        </w:rPr>
        <w:footnoteReference w:id="2"/>
      </w:r>
      <w:r w:rsidRPr="00F20944">
        <w:rPr>
          <w:rFonts w:ascii="Times New Roman" w:hAnsi="Times New Roman" w:cs="Times New Roman"/>
          <w:color w:val="000000" w:themeColor="text1"/>
          <w:kern w:val="2"/>
          <w:sz w:val="24"/>
        </w:rPr>
        <w:t xml:space="preserve"> wobec osób fizycznych, od których dane osobowe bezpośrednio lub pośrednio pozyskał w celu wykonania niniejszej umowy w sprawie realizacji zamówienia publicznego i zobowiązuje się</w:t>
      </w:r>
      <w:r w:rsidR="001D4E3E" w:rsidRPr="00F20944">
        <w:rPr>
          <w:rFonts w:ascii="Times New Roman" w:hAnsi="Times New Roman" w:cs="Times New Roman"/>
          <w:color w:val="000000" w:themeColor="text1"/>
          <w:kern w:val="2"/>
          <w:sz w:val="24"/>
        </w:rPr>
        <w:t> </w:t>
      </w:r>
      <w:r w:rsidRPr="00F20944">
        <w:rPr>
          <w:rFonts w:ascii="Times New Roman" w:hAnsi="Times New Roman" w:cs="Times New Roman"/>
          <w:color w:val="000000" w:themeColor="text1"/>
          <w:kern w:val="2"/>
          <w:sz w:val="24"/>
        </w:rPr>
        <w:t>do wypełnienia niniejszego obowiązku również wobec osób fizycznych, od których dane osobowe bezpośrednio lub pośrednio pozyska w celu wykonania niniejszej umowy w trakcie jej</w:t>
      </w:r>
      <w:r w:rsidR="001D4E3E" w:rsidRPr="00F20944">
        <w:rPr>
          <w:rFonts w:ascii="Times New Roman" w:hAnsi="Times New Roman" w:cs="Times New Roman"/>
          <w:color w:val="000000" w:themeColor="text1"/>
          <w:kern w:val="2"/>
          <w:sz w:val="24"/>
        </w:rPr>
        <w:t> </w:t>
      </w:r>
      <w:r w:rsidRPr="00F20944">
        <w:rPr>
          <w:rFonts w:ascii="Times New Roman" w:hAnsi="Times New Roman" w:cs="Times New Roman"/>
          <w:color w:val="000000" w:themeColor="text1"/>
          <w:kern w:val="2"/>
          <w:sz w:val="24"/>
        </w:rPr>
        <w:t>realizacji.</w:t>
      </w:r>
    </w:p>
    <w:p w14:paraId="21996878" w14:textId="0C8BBAEB" w:rsidR="00DC76A5" w:rsidRPr="00F20944" w:rsidRDefault="00982A79" w:rsidP="00F20944">
      <w:pPr>
        <w:pStyle w:val="Tekstpodstawowywcity2"/>
        <w:numPr>
          <w:ilvl w:val="0"/>
          <w:numId w:val="4"/>
        </w:numPr>
        <w:tabs>
          <w:tab w:val="clear" w:pos="1488"/>
          <w:tab w:val="num" w:pos="360"/>
        </w:tabs>
        <w:spacing w:line="276" w:lineRule="auto"/>
        <w:ind w:left="360"/>
        <w:rPr>
          <w:rFonts w:ascii="Times New Roman" w:hAnsi="Times New Roman" w:cs="Times New Roman"/>
          <w:color w:val="000000" w:themeColor="text1"/>
          <w:kern w:val="2"/>
          <w:sz w:val="24"/>
        </w:rPr>
      </w:pPr>
      <w:r w:rsidRPr="00F20944">
        <w:rPr>
          <w:rFonts w:ascii="Times New Roman" w:hAnsi="Times New Roman" w:cs="Times New Roman"/>
          <w:color w:val="000000" w:themeColor="text1"/>
          <w:kern w:val="2"/>
          <w:sz w:val="24"/>
        </w:rPr>
        <w:t>We wszystkich sprawach nieuregulowanych w niniejszej umowie zastosowanie mają przepisy Kodeks</w:t>
      </w:r>
      <w:r w:rsidR="003C6046" w:rsidRPr="00F20944">
        <w:rPr>
          <w:rFonts w:ascii="Times New Roman" w:hAnsi="Times New Roman" w:cs="Times New Roman"/>
          <w:color w:val="000000" w:themeColor="text1"/>
          <w:kern w:val="2"/>
          <w:sz w:val="24"/>
        </w:rPr>
        <w:t>u</w:t>
      </w:r>
      <w:r w:rsidRPr="00F20944">
        <w:rPr>
          <w:rFonts w:ascii="Times New Roman" w:hAnsi="Times New Roman" w:cs="Times New Roman"/>
          <w:color w:val="000000" w:themeColor="text1"/>
          <w:kern w:val="2"/>
          <w:sz w:val="24"/>
        </w:rPr>
        <w:t xml:space="preserve"> cywiln</w:t>
      </w:r>
      <w:r w:rsidR="003C6046" w:rsidRPr="00F20944">
        <w:rPr>
          <w:rFonts w:ascii="Times New Roman" w:hAnsi="Times New Roman" w:cs="Times New Roman"/>
          <w:color w:val="000000" w:themeColor="text1"/>
          <w:kern w:val="2"/>
          <w:sz w:val="24"/>
        </w:rPr>
        <w:t xml:space="preserve">ego, </w:t>
      </w:r>
      <w:r w:rsidRPr="00F20944">
        <w:rPr>
          <w:rFonts w:ascii="Times New Roman" w:hAnsi="Times New Roman" w:cs="Times New Roman"/>
          <w:color w:val="000000" w:themeColor="text1"/>
          <w:kern w:val="2"/>
          <w:sz w:val="24"/>
        </w:rPr>
        <w:t>ustawy Prawo budowlane oraz ustawy Pzp</w:t>
      </w:r>
      <w:r w:rsidR="00F156B7" w:rsidRPr="00F20944">
        <w:rPr>
          <w:rFonts w:ascii="Times New Roman" w:hAnsi="Times New Roman" w:cs="Times New Roman"/>
          <w:color w:val="000000" w:themeColor="text1"/>
          <w:kern w:val="2"/>
          <w:sz w:val="24"/>
        </w:rPr>
        <w:t>.</w:t>
      </w:r>
    </w:p>
    <w:p w14:paraId="2590A0DE" w14:textId="05A26DB8" w:rsidR="00DC76A5" w:rsidRPr="00F20944" w:rsidRDefault="00982A79" w:rsidP="00356D82">
      <w:pPr>
        <w:pStyle w:val="Tekstpodstawowywcity2"/>
        <w:numPr>
          <w:ilvl w:val="0"/>
          <w:numId w:val="4"/>
        </w:numPr>
        <w:tabs>
          <w:tab w:val="clear" w:pos="1488"/>
          <w:tab w:val="num" w:pos="360"/>
        </w:tabs>
        <w:spacing w:line="276" w:lineRule="auto"/>
        <w:ind w:left="360"/>
        <w:rPr>
          <w:rFonts w:ascii="Times New Roman" w:hAnsi="Times New Roman" w:cs="Times New Roman"/>
          <w:color w:val="000000" w:themeColor="text1"/>
          <w:kern w:val="2"/>
          <w:sz w:val="24"/>
        </w:rPr>
      </w:pPr>
      <w:r w:rsidRPr="00F20944">
        <w:rPr>
          <w:rFonts w:ascii="Times New Roman" w:hAnsi="Times New Roman" w:cs="Times New Roman"/>
          <w:color w:val="000000" w:themeColor="text1"/>
          <w:kern w:val="2"/>
          <w:sz w:val="24"/>
        </w:rPr>
        <w:t>Umowę sporządzono w trzech jednobrzmiących egzemplarzach, jeden egzemplarz dla</w:t>
      </w:r>
      <w:r w:rsidR="00596D19" w:rsidRPr="00F20944">
        <w:rPr>
          <w:rFonts w:ascii="Times New Roman" w:hAnsi="Times New Roman" w:cs="Times New Roman"/>
          <w:color w:val="000000" w:themeColor="text1"/>
          <w:kern w:val="2"/>
          <w:sz w:val="24"/>
        </w:rPr>
        <w:t> </w:t>
      </w:r>
      <w:r w:rsidRPr="00F20944">
        <w:rPr>
          <w:rFonts w:ascii="Times New Roman" w:hAnsi="Times New Roman" w:cs="Times New Roman"/>
          <w:color w:val="000000" w:themeColor="text1"/>
          <w:kern w:val="2"/>
          <w:sz w:val="24"/>
        </w:rPr>
        <w:t>Wykonawcy, dwa egzemplarze dla Zamawiającego.</w:t>
      </w:r>
    </w:p>
    <w:p w14:paraId="01417F1F" w14:textId="77777777" w:rsidR="002C5DC5" w:rsidRPr="00DC76A5" w:rsidRDefault="002C5DC5" w:rsidP="00356D82">
      <w:pPr>
        <w:pStyle w:val="Tekstpodstawowywcity2"/>
        <w:numPr>
          <w:ilvl w:val="0"/>
          <w:numId w:val="4"/>
        </w:numPr>
        <w:tabs>
          <w:tab w:val="clear" w:pos="1488"/>
          <w:tab w:val="num" w:pos="360"/>
        </w:tabs>
        <w:spacing w:line="276" w:lineRule="auto"/>
        <w:ind w:left="360"/>
        <w:rPr>
          <w:rFonts w:ascii="Times New Roman" w:hAnsi="Times New Roman" w:cs="Times New Roman"/>
          <w:color w:val="000000" w:themeColor="text1"/>
          <w:kern w:val="2"/>
          <w:sz w:val="24"/>
        </w:rPr>
      </w:pPr>
      <w:r w:rsidRPr="00DC76A5">
        <w:rPr>
          <w:rFonts w:ascii="Times New Roman" w:hAnsi="Times New Roman" w:cs="Times New Roman"/>
          <w:color w:val="000000" w:themeColor="text1"/>
          <w:kern w:val="2"/>
          <w:sz w:val="24"/>
        </w:rPr>
        <w:t>Integralną część niniejszej umowy stanowią:</w:t>
      </w:r>
    </w:p>
    <w:p w14:paraId="48B672AC" w14:textId="77777777" w:rsidR="00BB6860" w:rsidRPr="00F20944" w:rsidRDefault="00D45AAB" w:rsidP="00F20944">
      <w:pPr>
        <w:pStyle w:val="Tytu"/>
        <w:numPr>
          <w:ilvl w:val="0"/>
          <w:numId w:val="29"/>
        </w:numPr>
        <w:tabs>
          <w:tab w:val="left" w:pos="709"/>
        </w:tabs>
        <w:spacing w:line="276" w:lineRule="auto"/>
        <w:ind w:left="709" w:hanging="425"/>
        <w:jc w:val="both"/>
        <w:rPr>
          <w:rFonts w:ascii="Times New Roman" w:hAnsi="Times New Roman"/>
          <w:color w:val="000000" w:themeColor="text1"/>
          <w:sz w:val="24"/>
          <w:szCs w:val="24"/>
        </w:rPr>
      </w:pPr>
      <w:r w:rsidRPr="00F20944">
        <w:rPr>
          <w:rFonts w:ascii="Times New Roman" w:hAnsi="Times New Roman"/>
          <w:color w:val="000000" w:themeColor="text1"/>
          <w:sz w:val="24"/>
          <w:szCs w:val="24"/>
        </w:rPr>
        <w:t>o</w:t>
      </w:r>
      <w:r w:rsidR="00BB6860" w:rsidRPr="00F20944">
        <w:rPr>
          <w:rFonts w:ascii="Times New Roman" w:hAnsi="Times New Roman"/>
          <w:color w:val="000000" w:themeColor="text1"/>
          <w:sz w:val="24"/>
          <w:szCs w:val="24"/>
        </w:rPr>
        <w:t xml:space="preserve">ferta Wykonawcy – formularz </w:t>
      </w:r>
      <w:r w:rsidRPr="00F20944">
        <w:rPr>
          <w:rFonts w:ascii="Times New Roman" w:hAnsi="Times New Roman"/>
          <w:color w:val="000000" w:themeColor="text1"/>
          <w:sz w:val="24"/>
          <w:szCs w:val="24"/>
        </w:rPr>
        <w:t>ofertowy;</w:t>
      </w:r>
    </w:p>
    <w:p w14:paraId="605CB6D4" w14:textId="2E8921CD" w:rsidR="00356D82" w:rsidRPr="00356D82" w:rsidRDefault="00356D82" w:rsidP="00356D82">
      <w:pPr>
        <w:numPr>
          <w:ilvl w:val="0"/>
          <w:numId w:val="29"/>
        </w:numPr>
        <w:tabs>
          <w:tab w:val="left" w:pos="709"/>
        </w:tabs>
        <w:spacing w:line="276" w:lineRule="auto"/>
        <w:ind w:left="709"/>
        <w:rPr>
          <w:rFonts w:ascii="Times New Roman" w:hAnsi="Times New Roman"/>
          <w:color w:val="000000" w:themeColor="text1"/>
          <w:sz w:val="24"/>
          <w:szCs w:val="24"/>
        </w:rPr>
      </w:pPr>
      <w:r w:rsidRPr="00356D82">
        <w:rPr>
          <w:rFonts w:ascii="Times New Roman" w:hAnsi="Times New Roman"/>
          <w:color w:val="000000" w:themeColor="text1"/>
          <w:sz w:val="24"/>
          <w:szCs w:val="24"/>
        </w:rPr>
        <w:t>PFU na modernizację stawu</w:t>
      </w:r>
      <w:r>
        <w:rPr>
          <w:rFonts w:ascii="Times New Roman" w:hAnsi="Times New Roman"/>
          <w:color w:val="000000" w:themeColor="text1"/>
          <w:sz w:val="24"/>
          <w:szCs w:val="24"/>
        </w:rPr>
        <w:t>;</w:t>
      </w:r>
    </w:p>
    <w:p w14:paraId="2964226C" w14:textId="5DE27E14" w:rsidR="00356D82" w:rsidRDefault="00356D82" w:rsidP="00356D82">
      <w:pPr>
        <w:numPr>
          <w:ilvl w:val="0"/>
          <w:numId w:val="29"/>
        </w:numPr>
        <w:tabs>
          <w:tab w:val="left" w:pos="709"/>
        </w:tabs>
        <w:spacing w:line="276" w:lineRule="auto"/>
        <w:ind w:left="709"/>
        <w:rPr>
          <w:rFonts w:ascii="Times New Roman" w:hAnsi="Times New Roman"/>
          <w:color w:val="000000" w:themeColor="text1"/>
          <w:sz w:val="24"/>
          <w:szCs w:val="24"/>
        </w:rPr>
      </w:pPr>
      <w:r w:rsidRPr="00356D82">
        <w:rPr>
          <w:rFonts w:ascii="Times New Roman" w:hAnsi="Times New Roman"/>
          <w:color w:val="000000" w:themeColor="text1"/>
          <w:sz w:val="24"/>
          <w:szCs w:val="24"/>
        </w:rPr>
        <w:t xml:space="preserve"> PFU na modernizację pomostu</w:t>
      </w:r>
      <w:r>
        <w:rPr>
          <w:rFonts w:ascii="Times New Roman" w:hAnsi="Times New Roman"/>
          <w:color w:val="000000" w:themeColor="text1"/>
          <w:sz w:val="24"/>
          <w:szCs w:val="24"/>
        </w:rPr>
        <w:t>;</w:t>
      </w:r>
      <w:r w:rsidRPr="00356D82">
        <w:rPr>
          <w:rFonts w:ascii="Times New Roman" w:hAnsi="Times New Roman"/>
          <w:color w:val="000000" w:themeColor="text1"/>
          <w:sz w:val="24"/>
          <w:szCs w:val="24"/>
        </w:rPr>
        <w:t xml:space="preserve">  </w:t>
      </w:r>
    </w:p>
    <w:p w14:paraId="1A5A02FC" w14:textId="550B9F7A" w:rsidR="00E61C9E" w:rsidRPr="00F20944" w:rsidRDefault="005141A0" w:rsidP="00356D82">
      <w:pPr>
        <w:numPr>
          <w:ilvl w:val="0"/>
          <w:numId w:val="29"/>
        </w:numPr>
        <w:tabs>
          <w:tab w:val="left" w:pos="709"/>
        </w:tabs>
        <w:spacing w:line="276" w:lineRule="auto"/>
        <w:ind w:left="709"/>
        <w:rPr>
          <w:rFonts w:ascii="Times New Roman" w:hAnsi="Times New Roman"/>
          <w:color w:val="000000" w:themeColor="text1"/>
          <w:sz w:val="24"/>
          <w:szCs w:val="24"/>
        </w:rPr>
      </w:pPr>
      <w:r w:rsidRPr="005141A0">
        <w:rPr>
          <w:rFonts w:ascii="Times New Roman" w:hAnsi="Times New Roman"/>
          <w:color w:val="000000" w:themeColor="text1"/>
          <w:sz w:val="24"/>
          <w:szCs w:val="24"/>
        </w:rPr>
        <w:t>Wytyczne realizacji Przedmiotu Umowy zgodnie z zasadą „Do No Significant Harm” (DNSH)</w:t>
      </w:r>
      <w:r w:rsidR="00356D82">
        <w:rPr>
          <w:rFonts w:ascii="Times New Roman" w:hAnsi="Times New Roman"/>
          <w:color w:val="000000" w:themeColor="text1"/>
          <w:sz w:val="24"/>
          <w:szCs w:val="24"/>
        </w:rPr>
        <w:t>.</w:t>
      </w:r>
    </w:p>
    <w:p w14:paraId="0A313BF7" w14:textId="77777777" w:rsidR="00306201" w:rsidRPr="00F20944" w:rsidRDefault="00306201" w:rsidP="00F20944">
      <w:pPr>
        <w:pStyle w:val="Tekstpodstawowywcity2"/>
        <w:spacing w:line="276" w:lineRule="auto"/>
        <w:ind w:left="0"/>
        <w:rPr>
          <w:rFonts w:ascii="Times New Roman" w:hAnsi="Times New Roman" w:cs="Times New Roman"/>
          <w:color w:val="000000" w:themeColor="text1"/>
          <w:kern w:val="2"/>
          <w:sz w:val="24"/>
        </w:rPr>
      </w:pPr>
    </w:p>
    <w:p w14:paraId="1DD631F9" w14:textId="77777777" w:rsidR="00442D62" w:rsidRPr="00F20944" w:rsidRDefault="00982A79" w:rsidP="00F20944">
      <w:pPr>
        <w:tabs>
          <w:tab w:val="center" w:pos="1418"/>
          <w:tab w:val="center" w:pos="7655"/>
        </w:tabs>
        <w:spacing w:line="276" w:lineRule="auto"/>
        <w:rPr>
          <w:rFonts w:ascii="Times New Roman" w:hAnsi="Times New Roman"/>
          <w:b/>
          <w:bCs/>
          <w:color w:val="000000" w:themeColor="text1"/>
          <w:kern w:val="2"/>
          <w:sz w:val="24"/>
          <w:szCs w:val="24"/>
        </w:rPr>
      </w:pPr>
      <w:r w:rsidRPr="00F20944">
        <w:rPr>
          <w:rFonts w:ascii="Times New Roman" w:hAnsi="Times New Roman"/>
          <w:b/>
          <w:bCs/>
          <w:color w:val="000000" w:themeColor="text1"/>
          <w:kern w:val="2"/>
          <w:sz w:val="24"/>
          <w:szCs w:val="24"/>
        </w:rPr>
        <w:tab/>
        <w:t>WYKONAWCA</w:t>
      </w:r>
      <w:r w:rsidRPr="00F20944">
        <w:rPr>
          <w:rFonts w:ascii="Times New Roman" w:hAnsi="Times New Roman"/>
          <w:b/>
          <w:bCs/>
          <w:color w:val="000000" w:themeColor="text1"/>
          <w:kern w:val="2"/>
          <w:sz w:val="24"/>
          <w:szCs w:val="24"/>
        </w:rPr>
        <w:tab/>
        <w:t>ZAMAWIAJĄCY</w:t>
      </w:r>
    </w:p>
    <w:p w14:paraId="3D47DC9F" w14:textId="77777777" w:rsidR="0043648D" w:rsidRPr="00F20944" w:rsidRDefault="0043648D" w:rsidP="00F20944">
      <w:pPr>
        <w:tabs>
          <w:tab w:val="center" w:pos="1418"/>
          <w:tab w:val="center" w:pos="7655"/>
        </w:tabs>
        <w:spacing w:line="276" w:lineRule="auto"/>
        <w:rPr>
          <w:rFonts w:ascii="Times New Roman" w:hAnsi="Times New Roman"/>
          <w:b/>
          <w:bCs/>
          <w:color w:val="000000" w:themeColor="text1"/>
          <w:kern w:val="2"/>
          <w:sz w:val="24"/>
          <w:szCs w:val="24"/>
        </w:rPr>
      </w:pPr>
    </w:p>
    <w:sectPr w:rsidR="0043648D" w:rsidRPr="00F20944" w:rsidSect="00791E3B">
      <w:headerReference w:type="even" r:id="rId10"/>
      <w:headerReference w:type="default" r:id="rId11"/>
      <w:footerReference w:type="even" r:id="rId12"/>
      <w:footerReference w:type="default" r:id="rId13"/>
      <w:headerReference w:type="first" r:id="rId14"/>
      <w:footerReference w:type="first" r:id="rId15"/>
      <w:pgSz w:w="11907" w:h="16840"/>
      <w:pgMar w:top="1135" w:right="1418" w:bottom="1418" w:left="1418" w:header="709" w:footer="36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A701B" w14:textId="77777777" w:rsidR="002811D1" w:rsidRDefault="002811D1">
      <w:r>
        <w:separator/>
      </w:r>
    </w:p>
  </w:endnote>
  <w:endnote w:type="continuationSeparator" w:id="0">
    <w:p w14:paraId="46E49F14" w14:textId="77777777" w:rsidR="002811D1" w:rsidRDefault="0028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jaVu Sans Condensed">
    <w:altName w:val="Arial"/>
    <w:charset w:val="EE"/>
    <w:family w:val="swiss"/>
    <w:pitch w:val="variable"/>
    <w:sig w:usb0="E7000EFF" w:usb1="5200FDFF" w:usb2="0A242021" w:usb3="00000000" w:csb0="000001B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T10Ao00">
    <w:altName w:val="MS Gothic"/>
    <w:charset w:val="80"/>
    <w:family w:val="swiss"/>
    <w:pitch w:val="default"/>
  </w:font>
  <w:font w:name="HG Mincho Light J">
    <w:altName w:val="Arial"/>
    <w:charset w:val="00"/>
    <w:family w:val="auto"/>
    <w:pitch w:val="variable"/>
  </w:font>
  <w:font w:name="Malgun Gothic Semilight">
    <w:panose1 w:val="020B0502040204020203"/>
    <w:charset w:val="80"/>
    <w:family w:val="swiss"/>
    <w:pitch w:val="variable"/>
    <w:sig w:usb0="B0000AAF" w:usb1="09DF7CFB" w:usb2="00000012" w:usb3="00000000" w:csb0="003E01BD" w:csb1="00000000"/>
  </w:font>
  <w:font w:name="TimesNewRoman">
    <w:altName w:val="Yu Gothic"/>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30CCB" w14:textId="77777777" w:rsidR="0047281E" w:rsidRDefault="0047281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F332E" w14:textId="77777777" w:rsidR="00CA16BE" w:rsidRPr="00BA73E6" w:rsidRDefault="00CA16BE" w:rsidP="00090717">
    <w:pPr>
      <w:pStyle w:val="Stopka"/>
      <w:jc w:val="center"/>
      <w:rPr>
        <w:sz w:val="18"/>
        <w:szCs w:val="18"/>
      </w:rPr>
    </w:pPr>
    <w:r w:rsidRPr="00BA73E6">
      <w:rPr>
        <w:sz w:val="18"/>
        <w:szCs w:val="18"/>
      </w:rPr>
      <w:fldChar w:fldCharType="begin"/>
    </w:r>
    <w:r w:rsidRPr="00BA73E6">
      <w:rPr>
        <w:sz w:val="18"/>
        <w:szCs w:val="18"/>
      </w:rPr>
      <w:instrText>PAGE   \* MERGEFORMAT</w:instrText>
    </w:r>
    <w:r w:rsidRPr="00BA73E6">
      <w:rPr>
        <w:sz w:val="18"/>
        <w:szCs w:val="18"/>
      </w:rPr>
      <w:fldChar w:fldCharType="separate"/>
    </w:r>
    <w:r w:rsidR="00B22128">
      <w:rPr>
        <w:noProof/>
        <w:sz w:val="18"/>
        <w:szCs w:val="18"/>
      </w:rPr>
      <w:t>30</w:t>
    </w:r>
    <w:r w:rsidRPr="00BA73E6">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B266" w14:textId="77777777" w:rsidR="0047281E" w:rsidRDefault="004728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59BD3" w14:textId="77777777" w:rsidR="002811D1" w:rsidRDefault="002811D1">
      <w:r>
        <w:separator/>
      </w:r>
    </w:p>
  </w:footnote>
  <w:footnote w:type="continuationSeparator" w:id="0">
    <w:p w14:paraId="7D02120B" w14:textId="77777777" w:rsidR="002811D1" w:rsidRDefault="002811D1">
      <w:r>
        <w:continuationSeparator/>
      </w:r>
    </w:p>
  </w:footnote>
  <w:footnote w:id="1">
    <w:p w14:paraId="2CC15007" w14:textId="77777777" w:rsidR="00CA16BE" w:rsidRPr="00BA73E6" w:rsidRDefault="00CA16BE">
      <w:pPr>
        <w:pStyle w:val="Tekstprzypisudolnego"/>
        <w:rPr>
          <w:color w:val="000000" w:themeColor="text1"/>
          <w:sz w:val="18"/>
          <w:szCs w:val="18"/>
        </w:rPr>
      </w:pPr>
      <w:r>
        <w:rPr>
          <w:rStyle w:val="Odwoanieprzypisudolnego"/>
        </w:rPr>
        <w:footnoteRef/>
      </w:r>
      <w:r w:rsidRPr="00BA73E6">
        <w:rPr>
          <w:color w:val="000000" w:themeColor="text1"/>
          <w:sz w:val="18"/>
          <w:szCs w:val="18"/>
        </w:rPr>
        <w:t xml:space="preserve">Wyliczenie ma charakter przykładowy. Umowa o pracę może zawierać również inne dane, które podlegają anonimizacji. Każda umowa powinna zostać przeanalizowana przez składającego pod kątem </w:t>
      </w:r>
      <w:r w:rsidRPr="00C25645">
        <w:rPr>
          <w:rFonts w:cs="Arial"/>
          <w:color w:val="000000" w:themeColor="text1"/>
          <w:sz w:val="18"/>
          <w:szCs w:val="18"/>
        </w:rPr>
        <w:t>obowiązujący</w:t>
      </w:r>
      <w:r>
        <w:rPr>
          <w:rFonts w:cs="Arial"/>
          <w:color w:val="000000" w:themeColor="text1"/>
          <w:sz w:val="18"/>
          <w:szCs w:val="18"/>
        </w:rPr>
        <w:t>ch</w:t>
      </w:r>
      <w:r w:rsidRPr="00C25645">
        <w:rPr>
          <w:rFonts w:cs="Arial"/>
          <w:color w:val="000000" w:themeColor="text1"/>
          <w:sz w:val="18"/>
          <w:szCs w:val="18"/>
        </w:rPr>
        <w:t xml:space="preserve"> przepis</w:t>
      </w:r>
      <w:r>
        <w:rPr>
          <w:rFonts w:cs="Arial"/>
          <w:color w:val="000000" w:themeColor="text1"/>
          <w:sz w:val="18"/>
          <w:szCs w:val="18"/>
        </w:rPr>
        <w:t>ów</w:t>
      </w:r>
      <w:r w:rsidRPr="00C25645">
        <w:rPr>
          <w:rFonts w:cs="Arial"/>
          <w:color w:val="000000" w:themeColor="text1"/>
          <w:sz w:val="18"/>
          <w:szCs w:val="18"/>
        </w:rPr>
        <w:t xml:space="preserve"> prawa w zakresie ochrony danych osobowych</w:t>
      </w:r>
      <w:r>
        <w:rPr>
          <w:rFonts w:cs="Arial"/>
          <w:color w:val="000000" w:themeColor="text1"/>
          <w:sz w:val="18"/>
          <w:szCs w:val="18"/>
        </w:rPr>
        <w:t>;</w:t>
      </w:r>
      <w:r w:rsidRPr="00BA73E6">
        <w:rPr>
          <w:color w:val="000000" w:themeColor="text1"/>
          <w:sz w:val="18"/>
          <w:szCs w:val="18"/>
        </w:rPr>
        <w:t xml:space="preserve"> zakres anonimizacji umowy musi być zgodny z tymi przepisami</w:t>
      </w:r>
      <w:r>
        <w:rPr>
          <w:color w:val="000000" w:themeColor="text1"/>
          <w:sz w:val="18"/>
          <w:szCs w:val="18"/>
        </w:rPr>
        <w:t>.</w:t>
      </w:r>
    </w:p>
  </w:footnote>
  <w:footnote w:id="2">
    <w:p w14:paraId="0F27FA95" w14:textId="77777777" w:rsidR="00CA16BE" w:rsidRPr="00EF6A53" w:rsidRDefault="00CA16BE" w:rsidP="002C207D">
      <w:pPr>
        <w:pStyle w:val="Tekstprzypisudolnego"/>
        <w:spacing w:line="240" w:lineRule="auto"/>
        <w:ind w:left="142" w:hanging="142"/>
        <w:rPr>
          <w:sz w:val="16"/>
          <w:szCs w:val="16"/>
        </w:rPr>
      </w:pPr>
      <w:r w:rsidRPr="00137901">
        <w:rPr>
          <w:rStyle w:val="Odwoanieprzypisudolnego"/>
          <w:sz w:val="18"/>
          <w:szCs w:val="18"/>
        </w:rPr>
        <w:footnoteRef/>
      </w:r>
      <w:r w:rsidRPr="00EF6A53">
        <w:rPr>
          <w:sz w:val="16"/>
          <w:szCs w:val="16"/>
        </w:rPr>
        <w:tab/>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6D158" w14:textId="77777777" w:rsidR="0047281E" w:rsidRDefault="0047281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D01F3" w14:textId="77777777" w:rsidR="0047281E" w:rsidRDefault="0047281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51DF2" w14:textId="77777777" w:rsidR="00CA16BE" w:rsidRDefault="00CA16BE" w:rsidP="00253D8F">
    <w:pPr>
      <w:pStyle w:val="Nagwek"/>
      <w:jc w:val="center"/>
    </w:pPr>
    <w:r w:rsidRPr="00113C77">
      <w:rPr>
        <w:noProof/>
      </w:rPr>
      <w:drawing>
        <wp:inline distT="0" distB="0" distL="0" distR="0" wp14:anchorId="16D3C9E3" wp14:editId="55F4D5F7">
          <wp:extent cx="5760085" cy="495824"/>
          <wp:effectExtent l="1905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760085" cy="495824"/>
                  </a:xfrm>
                  <a:prstGeom prst="rect">
                    <a:avLst/>
                  </a:prstGeom>
                  <a:noFill/>
                  <a:ln w="9525">
                    <a:noFill/>
                    <a:miter lim="800000"/>
                    <a:headEnd/>
                    <a:tailEnd/>
                  </a:ln>
                </pic:spPr>
              </pic:pic>
            </a:graphicData>
          </a:graphic>
        </wp:inline>
      </w:drawing>
    </w:r>
  </w:p>
  <w:p w14:paraId="7E3ABD61" w14:textId="77777777" w:rsidR="00CA16BE" w:rsidRPr="00BF72E8" w:rsidRDefault="00CA16BE" w:rsidP="00113C77">
    <w:pPr>
      <w:tabs>
        <w:tab w:val="center" w:pos="4536"/>
        <w:tab w:val="right" w:pos="9072"/>
      </w:tabs>
      <w:spacing w:after="120"/>
      <w:contextualSpacing/>
      <w:jc w:val="center"/>
      <w:rPr>
        <w:rFonts w:ascii="Cambria" w:hAnsi="Cambria"/>
        <w:b/>
        <w:color w:val="000000"/>
        <w:sz w:val="18"/>
        <w:szCs w:val="19"/>
      </w:rPr>
    </w:pPr>
    <w:r>
      <w:rPr>
        <w:rFonts w:ascii="Cambria" w:hAnsi="Cambria"/>
        <w:color w:val="000000"/>
        <w:sz w:val="18"/>
        <w:szCs w:val="19"/>
      </w:rPr>
      <w:t xml:space="preserve">Projekt: </w:t>
    </w:r>
    <w:r w:rsidRPr="00BF72E8">
      <w:rPr>
        <w:rFonts w:ascii="Cambria" w:hAnsi="Cambria"/>
        <w:b/>
        <w:color w:val="000000"/>
        <w:sz w:val="18"/>
        <w:szCs w:val="19"/>
      </w:rPr>
      <w:t>Poprawa małej retencji w Gminie Bedlno etap I</w:t>
    </w:r>
  </w:p>
  <w:p w14:paraId="2E8024CE" w14:textId="77777777" w:rsidR="00CA16BE" w:rsidRDefault="00CA16BE" w:rsidP="00113C77">
    <w:pPr>
      <w:tabs>
        <w:tab w:val="center" w:pos="4536"/>
        <w:tab w:val="right" w:pos="9072"/>
      </w:tabs>
      <w:spacing w:after="120"/>
      <w:contextualSpacing/>
      <w:jc w:val="center"/>
      <w:rPr>
        <w:rFonts w:ascii="Cambria" w:hAnsi="Cambria"/>
        <w:color w:val="000000"/>
        <w:sz w:val="18"/>
        <w:szCs w:val="19"/>
      </w:rPr>
    </w:pPr>
    <w:r w:rsidRPr="00AA7FC2">
      <w:rPr>
        <w:rFonts w:ascii="Cambria" w:hAnsi="Cambria"/>
        <w:color w:val="000000"/>
        <w:sz w:val="18"/>
        <w:szCs w:val="19"/>
      </w:rPr>
      <w:t xml:space="preserve"> jest współfinansowany ze środków </w:t>
    </w:r>
    <w:r>
      <w:rPr>
        <w:rFonts w:ascii="Cambria" w:hAnsi="Cambria"/>
        <w:color w:val="000000"/>
        <w:sz w:val="18"/>
        <w:szCs w:val="19"/>
      </w:rPr>
      <w:t>Fundusze Europejskie dla Łódzkiego 2021</w:t>
    </w:r>
    <w:r w:rsidRPr="00AA7FC2">
      <w:rPr>
        <w:rFonts w:ascii="Cambria" w:hAnsi="Cambria"/>
        <w:color w:val="000000"/>
        <w:sz w:val="18"/>
        <w:szCs w:val="19"/>
      </w:rPr>
      <w:t>-202</w:t>
    </w:r>
    <w:r>
      <w:rPr>
        <w:rFonts w:ascii="Cambria" w:hAnsi="Cambria"/>
        <w:color w:val="000000"/>
        <w:sz w:val="18"/>
        <w:szCs w:val="19"/>
      </w:rPr>
      <w:t xml:space="preserve">7 </w:t>
    </w:r>
  </w:p>
  <w:p w14:paraId="0510C257" w14:textId="77777777" w:rsidR="00806BC1" w:rsidRPr="00806BC1" w:rsidRDefault="00806BC1" w:rsidP="00806BC1">
    <w:pPr>
      <w:tabs>
        <w:tab w:val="center" w:pos="4536"/>
        <w:tab w:val="right" w:pos="9072"/>
      </w:tabs>
      <w:spacing w:after="120"/>
      <w:contextualSpacing/>
      <w:jc w:val="center"/>
      <w:rPr>
        <w:rFonts w:ascii="Cambria" w:hAnsi="Cambria"/>
        <w:color w:val="000000"/>
        <w:sz w:val="18"/>
        <w:szCs w:val="19"/>
      </w:rPr>
    </w:pPr>
    <w:r w:rsidRPr="00806BC1">
      <w:rPr>
        <w:rFonts w:ascii="Cambria" w:hAnsi="Cambria"/>
        <w:color w:val="000000"/>
        <w:sz w:val="18"/>
        <w:szCs w:val="19"/>
      </w:rPr>
      <w:t>Numer i nazwa Działania: FELD.02.08 Dostosowanie do zmian klimatu, zapobieganie klęskom i katastrofom</w:t>
    </w:r>
  </w:p>
  <w:p w14:paraId="6EFC2C5D" w14:textId="77777777" w:rsidR="00806BC1" w:rsidRPr="00113C77" w:rsidRDefault="00806BC1" w:rsidP="00113C77">
    <w:pPr>
      <w:tabs>
        <w:tab w:val="center" w:pos="4536"/>
        <w:tab w:val="right" w:pos="9072"/>
      </w:tabs>
      <w:spacing w:after="120"/>
      <w:contextualSpacing/>
      <w:jc w:val="center"/>
      <w:rPr>
        <w:rFonts w:ascii="Cambria" w:hAnsi="Cambria"/>
        <w:color w:val="000000"/>
        <w:sz w:val="18"/>
        <w:szCs w:val="19"/>
      </w:rPr>
    </w:pPr>
    <w:r w:rsidRPr="00806BC1">
      <w:rPr>
        <w:rFonts w:ascii="Cambria" w:hAnsi="Cambria"/>
        <w:color w:val="000000"/>
        <w:sz w:val="18"/>
        <w:szCs w:val="19"/>
      </w:rPr>
      <w:t>programu regionalnego Fundusze Europejskie dla Łódzkiego 2021-2027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pPr>
      <w:rPr>
        <w:rFonts w:ascii="Symbol" w:hAnsi="Symbol" w:cs="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pPr>
      <w:rPr>
        <w:rFonts w:ascii="Symbol" w:hAnsi="Symbol" w:cs="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pPr>
      <w:rPr>
        <w:rFonts w:ascii="Symbol" w:hAnsi="Symbol" w:cs="Symbol"/>
      </w:rPr>
    </w:lvl>
    <w:lvl w:ilvl="1">
      <w:start w:val="1"/>
      <w:numFmt w:val="bullet"/>
      <w:lvlText w:val=""/>
      <w:lvlJc w:val="left"/>
      <w:pPr>
        <w:tabs>
          <w:tab w:val="num" w:pos="1080"/>
        </w:tabs>
      </w:pPr>
      <w:rPr>
        <w:rFonts w:ascii="Symbol" w:hAnsi="Symbol" w:cs="Symbol"/>
      </w:rPr>
    </w:lvl>
    <w:lvl w:ilvl="2">
      <w:start w:val="1"/>
      <w:numFmt w:val="bullet"/>
      <w:lvlText w:val=""/>
      <w:lvlJc w:val="left"/>
      <w:pPr>
        <w:tabs>
          <w:tab w:val="num" w:pos="1440"/>
        </w:tabs>
      </w:pPr>
      <w:rPr>
        <w:rFonts w:ascii="Symbol" w:hAnsi="Symbol" w:cs="Symbol"/>
      </w:rPr>
    </w:lvl>
    <w:lvl w:ilvl="3">
      <w:start w:val="1"/>
      <w:numFmt w:val="bullet"/>
      <w:lvlText w:val=""/>
      <w:lvlJc w:val="left"/>
      <w:pPr>
        <w:tabs>
          <w:tab w:val="num" w:pos="1800"/>
        </w:tabs>
      </w:pPr>
      <w:rPr>
        <w:rFonts w:ascii="Symbol" w:hAnsi="Symbol" w:cs="Symbol"/>
      </w:rPr>
    </w:lvl>
    <w:lvl w:ilvl="4">
      <w:start w:val="1"/>
      <w:numFmt w:val="bullet"/>
      <w:lvlText w:val=""/>
      <w:lvlJc w:val="left"/>
      <w:pPr>
        <w:tabs>
          <w:tab w:val="num" w:pos="2160"/>
        </w:tabs>
      </w:pPr>
      <w:rPr>
        <w:rFonts w:ascii="Symbol" w:hAnsi="Symbol" w:cs="Symbol"/>
      </w:rPr>
    </w:lvl>
    <w:lvl w:ilvl="5">
      <w:start w:val="1"/>
      <w:numFmt w:val="bullet"/>
      <w:lvlText w:val=""/>
      <w:lvlJc w:val="left"/>
      <w:pPr>
        <w:tabs>
          <w:tab w:val="num" w:pos="2520"/>
        </w:tabs>
      </w:pPr>
      <w:rPr>
        <w:rFonts w:ascii="Symbol" w:hAnsi="Symbol" w:cs="Symbol"/>
      </w:rPr>
    </w:lvl>
    <w:lvl w:ilvl="6">
      <w:start w:val="1"/>
      <w:numFmt w:val="bullet"/>
      <w:lvlText w:val=""/>
      <w:lvlJc w:val="left"/>
      <w:pPr>
        <w:tabs>
          <w:tab w:val="num" w:pos="2880"/>
        </w:tabs>
      </w:pPr>
      <w:rPr>
        <w:rFonts w:ascii="Symbol" w:hAnsi="Symbol" w:cs="Symbol"/>
      </w:rPr>
    </w:lvl>
    <w:lvl w:ilvl="7">
      <w:start w:val="1"/>
      <w:numFmt w:val="bullet"/>
      <w:lvlText w:val=""/>
      <w:lvlJc w:val="left"/>
      <w:pPr>
        <w:tabs>
          <w:tab w:val="num" w:pos="3240"/>
        </w:tabs>
      </w:pPr>
      <w:rPr>
        <w:rFonts w:ascii="Symbol" w:hAnsi="Symbol" w:cs="Symbol"/>
      </w:rPr>
    </w:lvl>
    <w:lvl w:ilvl="8">
      <w:start w:val="1"/>
      <w:numFmt w:val="bullet"/>
      <w:lvlText w:val=""/>
      <w:lvlJc w:val="left"/>
      <w:pPr>
        <w:tabs>
          <w:tab w:val="num" w:pos="3600"/>
        </w:tabs>
      </w:pPr>
      <w:rPr>
        <w:rFonts w:ascii="Symbol" w:hAnsi="Symbol" w:cs="Symbol"/>
      </w:rPr>
    </w:lvl>
  </w:abstractNum>
  <w:abstractNum w:abstractNumId="4" w15:restartNumberingAfterBreak="0">
    <w:nsid w:val="00000005"/>
    <w:multiLevelType w:val="multilevel"/>
    <w:tmpl w:val="00000005"/>
    <w:name w:val="WW8Num5"/>
    <w:lvl w:ilvl="0">
      <w:start w:val="1"/>
      <w:numFmt w:val="bullet"/>
      <w:lvlText w:val=""/>
      <w:lvlJc w:val="left"/>
      <w:pPr>
        <w:tabs>
          <w:tab w:val="num" w:pos="496"/>
        </w:tabs>
      </w:pPr>
      <w:rPr>
        <w:rFonts w:ascii="Symbol" w:hAnsi="Symbol" w:cs="Symbol"/>
      </w:rPr>
    </w:lvl>
    <w:lvl w:ilvl="1">
      <w:start w:val="1"/>
      <w:numFmt w:val="bullet"/>
      <w:lvlText w:val=""/>
      <w:lvlJc w:val="left"/>
      <w:pPr>
        <w:tabs>
          <w:tab w:val="num" w:pos="1080"/>
        </w:tabs>
      </w:pPr>
      <w:rPr>
        <w:rFonts w:ascii="Symbol" w:hAnsi="Symbol" w:cs="Symbol"/>
      </w:rPr>
    </w:lvl>
    <w:lvl w:ilvl="2">
      <w:start w:val="1"/>
      <w:numFmt w:val="bullet"/>
      <w:lvlText w:val=""/>
      <w:lvlJc w:val="left"/>
      <w:pPr>
        <w:tabs>
          <w:tab w:val="num" w:pos="1440"/>
        </w:tabs>
      </w:pPr>
      <w:rPr>
        <w:rFonts w:ascii="Symbol" w:hAnsi="Symbol" w:cs="Symbol"/>
      </w:rPr>
    </w:lvl>
    <w:lvl w:ilvl="3">
      <w:start w:val="1"/>
      <w:numFmt w:val="bullet"/>
      <w:lvlText w:val=""/>
      <w:lvlJc w:val="left"/>
      <w:pPr>
        <w:tabs>
          <w:tab w:val="num" w:pos="1800"/>
        </w:tabs>
      </w:pPr>
      <w:rPr>
        <w:rFonts w:ascii="Symbol" w:hAnsi="Symbol" w:cs="Symbol"/>
      </w:rPr>
    </w:lvl>
    <w:lvl w:ilvl="4">
      <w:start w:val="1"/>
      <w:numFmt w:val="bullet"/>
      <w:lvlText w:val=""/>
      <w:lvlJc w:val="left"/>
      <w:pPr>
        <w:tabs>
          <w:tab w:val="num" w:pos="2160"/>
        </w:tabs>
      </w:pPr>
      <w:rPr>
        <w:rFonts w:ascii="Symbol" w:hAnsi="Symbol" w:cs="Symbol"/>
      </w:rPr>
    </w:lvl>
    <w:lvl w:ilvl="5">
      <w:start w:val="1"/>
      <w:numFmt w:val="bullet"/>
      <w:lvlText w:val=""/>
      <w:lvlJc w:val="left"/>
      <w:pPr>
        <w:tabs>
          <w:tab w:val="num" w:pos="2520"/>
        </w:tabs>
      </w:pPr>
      <w:rPr>
        <w:rFonts w:ascii="Symbol" w:hAnsi="Symbol" w:cs="Symbol"/>
      </w:rPr>
    </w:lvl>
    <w:lvl w:ilvl="6">
      <w:start w:val="1"/>
      <w:numFmt w:val="bullet"/>
      <w:lvlText w:val=""/>
      <w:lvlJc w:val="left"/>
      <w:pPr>
        <w:tabs>
          <w:tab w:val="num" w:pos="2880"/>
        </w:tabs>
      </w:pPr>
      <w:rPr>
        <w:rFonts w:ascii="Symbol" w:hAnsi="Symbol" w:cs="Symbol"/>
      </w:rPr>
    </w:lvl>
    <w:lvl w:ilvl="7">
      <w:start w:val="1"/>
      <w:numFmt w:val="bullet"/>
      <w:lvlText w:val=""/>
      <w:lvlJc w:val="left"/>
      <w:pPr>
        <w:tabs>
          <w:tab w:val="num" w:pos="3240"/>
        </w:tabs>
      </w:pPr>
      <w:rPr>
        <w:rFonts w:ascii="Symbol" w:hAnsi="Symbol" w:cs="Symbol"/>
      </w:rPr>
    </w:lvl>
    <w:lvl w:ilvl="8">
      <w:start w:val="1"/>
      <w:numFmt w:val="bullet"/>
      <w:lvlText w:val=""/>
      <w:lvlJc w:val="left"/>
      <w:pPr>
        <w:tabs>
          <w:tab w:val="num" w:pos="3600"/>
        </w:tabs>
      </w:pPr>
      <w:rPr>
        <w:rFonts w:ascii="Symbol" w:hAnsi="Symbol" w:cs="Symbol"/>
      </w:rPr>
    </w:lvl>
  </w:abstractNum>
  <w:abstractNum w:abstractNumId="5" w15:restartNumberingAfterBreak="0">
    <w:nsid w:val="00000008"/>
    <w:multiLevelType w:val="multilevel"/>
    <w:tmpl w:val="FEAEF93C"/>
    <w:lvl w:ilvl="0">
      <w:start w:val="1"/>
      <w:numFmt w:val="decimal"/>
      <w:lvlText w:val="%1."/>
      <w:lvlJc w:val="left"/>
      <w:pPr>
        <w:tabs>
          <w:tab w:val="num" w:pos="463"/>
        </w:tabs>
        <w:ind w:left="0" w:firstLine="0"/>
      </w:pPr>
      <w:rPr>
        <w:rFonts w:ascii="Times New Roman" w:hAnsi="Times New Roman"/>
        <w:b w:val="0"/>
        <w:bCs/>
      </w:rPr>
    </w:lvl>
    <w:lvl w:ilvl="1">
      <w:start w:val="1"/>
      <w:numFmt w:val="decimal"/>
      <w:lvlText w:val="%2)"/>
      <w:lvlJc w:val="left"/>
      <w:pPr>
        <w:tabs>
          <w:tab w:val="num" w:pos="2008"/>
        </w:tabs>
        <w:ind w:left="568" w:firstLine="0"/>
      </w:pPr>
      <w:rPr>
        <w:rFonts w:ascii="Times New Roman" w:hAnsi="Times New Roman"/>
        <w:b/>
      </w:rPr>
    </w:lvl>
    <w:lvl w:ilvl="2">
      <w:start w:val="1"/>
      <w:numFmt w:val="decimal"/>
      <w:lvlText w:val="%3)"/>
      <w:lvlJc w:val="left"/>
      <w:pPr>
        <w:tabs>
          <w:tab w:val="num" w:pos="2340"/>
        </w:tabs>
        <w:ind w:left="0" w:firstLine="0"/>
      </w:pPr>
      <w:rPr>
        <w:rFonts w:ascii="Times New Roman" w:hAnsi="Times New Roman"/>
      </w:rPr>
    </w:lvl>
    <w:lvl w:ilvl="3">
      <w:start w:val="1"/>
      <w:numFmt w:val="decimal"/>
      <w:lvlText w:val="%4."/>
      <w:lvlJc w:val="left"/>
      <w:pPr>
        <w:tabs>
          <w:tab w:val="num" w:pos="2880"/>
        </w:tabs>
        <w:ind w:left="0" w:firstLine="0"/>
      </w:pPr>
      <w:rPr>
        <w:rFonts w:ascii="Times New Roman" w:hAnsi="Times New Roman"/>
      </w:rPr>
    </w:lvl>
    <w:lvl w:ilvl="4">
      <w:start w:val="1"/>
      <w:numFmt w:val="decimal"/>
      <w:lvlText w:val="%5."/>
      <w:lvlJc w:val="left"/>
      <w:pPr>
        <w:tabs>
          <w:tab w:val="num" w:pos="3600"/>
        </w:tabs>
        <w:ind w:left="0" w:firstLine="0"/>
      </w:pPr>
      <w:rPr>
        <w:rFonts w:ascii="Times New Roman" w:hAnsi="Times New Roman"/>
      </w:rPr>
    </w:lvl>
    <w:lvl w:ilvl="5">
      <w:start w:val="1"/>
      <w:numFmt w:val="decimal"/>
      <w:lvlText w:val="%6."/>
      <w:lvlJc w:val="left"/>
      <w:pPr>
        <w:tabs>
          <w:tab w:val="num" w:pos="4320"/>
        </w:tabs>
        <w:ind w:left="0" w:firstLine="0"/>
      </w:pPr>
      <w:rPr>
        <w:rFonts w:ascii="Times New Roman" w:hAnsi="Times New Roman"/>
      </w:rPr>
    </w:lvl>
    <w:lvl w:ilvl="6">
      <w:start w:val="1"/>
      <w:numFmt w:val="decimal"/>
      <w:lvlText w:val="%7."/>
      <w:lvlJc w:val="left"/>
      <w:pPr>
        <w:tabs>
          <w:tab w:val="num" w:pos="5040"/>
        </w:tabs>
        <w:ind w:left="0" w:firstLine="0"/>
      </w:pPr>
      <w:rPr>
        <w:rFonts w:ascii="Times New Roman" w:hAnsi="Times New Roman"/>
      </w:rPr>
    </w:lvl>
    <w:lvl w:ilvl="7">
      <w:start w:val="1"/>
      <w:numFmt w:val="decimal"/>
      <w:lvlText w:val="%8."/>
      <w:lvlJc w:val="left"/>
      <w:pPr>
        <w:tabs>
          <w:tab w:val="num" w:pos="5760"/>
        </w:tabs>
        <w:ind w:left="0" w:firstLine="0"/>
      </w:pPr>
      <w:rPr>
        <w:rFonts w:ascii="Times New Roman" w:hAnsi="Times New Roman"/>
      </w:rPr>
    </w:lvl>
    <w:lvl w:ilvl="8">
      <w:start w:val="1"/>
      <w:numFmt w:val="decimal"/>
      <w:lvlText w:val="%9."/>
      <w:lvlJc w:val="left"/>
      <w:pPr>
        <w:tabs>
          <w:tab w:val="num" w:pos="6480"/>
        </w:tabs>
        <w:ind w:left="0" w:firstLine="0"/>
      </w:pPr>
      <w:rPr>
        <w:rFonts w:ascii="Times New Roman" w:hAnsi="Times New Roman"/>
      </w:rPr>
    </w:lvl>
  </w:abstractNum>
  <w:abstractNum w:abstractNumId="6" w15:restartNumberingAfterBreak="0">
    <w:nsid w:val="00000009"/>
    <w:multiLevelType w:val="multilevel"/>
    <w:tmpl w:val="00000009"/>
    <w:name w:val="WW8Num9"/>
    <w:lvl w:ilvl="0">
      <w:start w:val="1"/>
      <w:numFmt w:val="lowerLetter"/>
      <w:lvlText w:val="%1)"/>
      <w:lvlJc w:val="left"/>
      <w:pPr>
        <w:tabs>
          <w:tab w:val="num" w:pos="720"/>
        </w:tabs>
        <w:ind w:left="720" w:hanging="360"/>
      </w:p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B"/>
    <w:multiLevelType w:val="singleLevel"/>
    <w:tmpl w:val="0000000B"/>
    <w:name w:val="WW8Num11"/>
    <w:lvl w:ilvl="0">
      <w:start w:val="1"/>
      <w:numFmt w:val="bullet"/>
      <w:lvlText w:val="-"/>
      <w:lvlJc w:val="left"/>
      <w:pPr>
        <w:tabs>
          <w:tab w:val="num" w:pos="794"/>
        </w:tabs>
        <w:ind w:left="794" w:hanging="397"/>
      </w:pPr>
      <w:rPr>
        <w:rFonts w:ascii="Times New Roman" w:hAnsi="Times New Roman" w:cs="Times New Roman"/>
      </w:rPr>
    </w:lvl>
  </w:abstractNum>
  <w:abstractNum w:abstractNumId="8" w15:restartNumberingAfterBreak="0">
    <w:nsid w:val="00000010"/>
    <w:multiLevelType w:val="singleLevel"/>
    <w:tmpl w:val="00000010"/>
    <w:name w:val="WW8Num16"/>
    <w:lvl w:ilvl="0">
      <w:start w:val="1"/>
      <w:numFmt w:val="lowerLetter"/>
      <w:lvlText w:val="%1)"/>
      <w:lvlJc w:val="left"/>
      <w:pPr>
        <w:tabs>
          <w:tab w:val="num" w:pos="720"/>
        </w:tabs>
        <w:ind w:left="720" w:hanging="360"/>
      </w:pPr>
    </w:lvl>
  </w:abstractNum>
  <w:abstractNum w:abstractNumId="9" w15:restartNumberingAfterBreak="0">
    <w:nsid w:val="00000011"/>
    <w:multiLevelType w:val="multilevel"/>
    <w:tmpl w:val="00000011"/>
    <w:name w:val="WW8Num17"/>
    <w:lvl w:ilvl="0">
      <w:start w:val="1"/>
      <w:numFmt w:val="decimal"/>
      <w:lvlText w:val="%1."/>
      <w:lvlJc w:val="left"/>
      <w:pPr>
        <w:tabs>
          <w:tab w:val="num" w:pos="1077"/>
        </w:tabs>
        <w:ind w:left="0" w:firstLine="0"/>
      </w:pPr>
      <w:rPr>
        <w:b/>
      </w:rPr>
    </w:lvl>
    <w:lvl w:ilvl="1">
      <w:start w:val="1"/>
      <w:numFmt w:val="decimal"/>
      <w:lvlText w:val="%2."/>
      <w:lvlJc w:val="left"/>
      <w:pPr>
        <w:tabs>
          <w:tab w:val="num" w:pos="1440"/>
        </w:tabs>
        <w:ind w:left="0" w:firstLine="0"/>
      </w:pPr>
    </w:lvl>
    <w:lvl w:ilvl="2">
      <w:start w:val="1"/>
      <w:numFmt w:val="decimal"/>
      <w:lvlText w:val="%2.%3."/>
      <w:lvlJc w:val="left"/>
      <w:pPr>
        <w:tabs>
          <w:tab w:val="num" w:pos="2160"/>
        </w:tabs>
        <w:ind w:left="0" w:firstLine="0"/>
      </w:pPr>
    </w:lvl>
    <w:lvl w:ilvl="3">
      <w:start w:val="1"/>
      <w:numFmt w:val="decimal"/>
      <w:lvlText w:val="%2.%3.%4."/>
      <w:lvlJc w:val="left"/>
      <w:pPr>
        <w:tabs>
          <w:tab w:val="num" w:pos="2880"/>
        </w:tabs>
        <w:ind w:left="0" w:firstLine="0"/>
      </w:pPr>
    </w:lvl>
    <w:lvl w:ilvl="4">
      <w:start w:val="1"/>
      <w:numFmt w:val="decimal"/>
      <w:lvlText w:val="%2.%3.%4.%5."/>
      <w:lvlJc w:val="left"/>
      <w:pPr>
        <w:tabs>
          <w:tab w:val="num" w:pos="3600"/>
        </w:tabs>
        <w:ind w:left="0" w:firstLine="0"/>
      </w:pPr>
    </w:lvl>
    <w:lvl w:ilvl="5">
      <w:start w:val="1"/>
      <w:numFmt w:val="decimal"/>
      <w:lvlText w:val="%2.%3.%4.%5.%6."/>
      <w:lvlJc w:val="left"/>
      <w:pPr>
        <w:tabs>
          <w:tab w:val="num" w:pos="4320"/>
        </w:tabs>
        <w:ind w:left="0" w:firstLine="0"/>
      </w:pPr>
    </w:lvl>
    <w:lvl w:ilvl="6">
      <w:start w:val="1"/>
      <w:numFmt w:val="decimal"/>
      <w:lvlText w:val="%2.%3.%4.%5.%6.%7."/>
      <w:lvlJc w:val="left"/>
      <w:pPr>
        <w:tabs>
          <w:tab w:val="num" w:pos="5040"/>
        </w:tabs>
        <w:ind w:left="0" w:firstLine="0"/>
      </w:pPr>
    </w:lvl>
    <w:lvl w:ilvl="7">
      <w:start w:val="1"/>
      <w:numFmt w:val="decimal"/>
      <w:lvlText w:val="%2.%3.%4.%5.%6.%7.%8."/>
      <w:lvlJc w:val="left"/>
      <w:pPr>
        <w:tabs>
          <w:tab w:val="num" w:pos="5760"/>
        </w:tabs>
        <w:ind w:left="0" w:firstLine="0"/>
      </w:pPr>
    </w:lvl>
    <w:lvl w:ilvl="8">
      <w:start w:val="1"/>
      <w:numFmt w:val="decimal"/>
      <w:lvlText w:val="%2.%3.%4.%5.%6.%7.%8.%9."/>
      <w:lvlJc w:val="left"/>
      <w:pPr>
        <w:tabs>
          <w:tab w:val="num" w:pos="6480"/>
        </w:tabs>
        <w:ind w:left="0" w:firstLine="0"/>
      </w:pPr>
    </w:lvl>
  </w:abstractNum>
  <w:abstractNum w:abstractNumId="10" w15:restartNumberingAfterBreak="0">
    <w:nsid w:val="00000028"/>
    <w:multiLevelType w:val="multilevel"/>
    <w:tmpl w:val="B8F62CBA"/>
    <w:name w:val="WW8Num40"/>
    <w:lvl w:ilvl="0">
      <w:start w:val="1"/>
      <w:numFmt w:val="decimal"/>
      <w:lvlText w:val="%1."/>
      <w:lvlJc w:val="left"/>
      <w:pPr>
        <w:tabs>
          <w:tab w:val="num" w:pos="567"/>
        </w:tabs>
        <w:ind w:left="0" w:firstLine="0"/>
      </w:pPr>
      <w:rPr>
        <w:rFonts w:ascii="Times New Roman" w:hAnsi="Times New Roman"/>
        <w:b/>
      </w:rPr>
    </w:lvl>
    <w:lvl w:ilvl="1">
      <w:start w:val="1"/>
      <w:numFmt w:val="decimal"/>
      <w:lvlText w:val="%2)"/>
      <w:lvlJc w:val="left"/>
      <w:pPr>
        <w:tabs>
          <w:tab w:val="num" w:pos="851"/>
        </w:tabs>
        <w:ind w:left="0" w:firstLine="0"/>
      </w:pPr>
      <w:rPr>
        <w:rFonts w:ascii="Times New Roman" w:hAnsi="Times New Roman"/>
      </w:rPr>
    </w:lvl>
    <w:lvl w:ilvl="2">
      <w:start w:val="1"/>
      <w:numFmt w:val="lowerLetter"/>
      <w:lvlText w:val="%3)"/>
      <w:lvlJc w:val="left"/>
      <w:pPr>
        <w:tabs>
          <w:tab w:val="num" w:pos="1134"/>
        </w:tabs>
        <w:ind w:left="0" w:firstLine="0"/>
      </w:pPr>
      <w:rPr>
        <w:rFonts w:ascii="Times New Roman" w:eastAsia="Times New Roman" w:hAnsi="Times New Roman" w:cs="Times New Roman"/>
        <w:b/>
      </w:rPr>
    </w:lvl>
    <w:lvl w:ilvl="3">
      <w:start w:val="1"/>
      <w:numFmt w:val="bullet"/>
      <w:lvlText w:val=""/>
      <w:lvlJc w:val="left"/>
      <w:pPr>
        <w:tabs>
          <w:tab w:val="num" w:pos="1418"/>
        </w:tabs>
        <w:ind w:left="0" w:firstLine="0"/>
      </w:pPr>
      <w:rPr>
        <w:rFonts w:ascii="Symbol" w:hAnsi="Symbol"/>
        <w:color w:val="auto"/>
        <w:sz w:val="28"/>
      </w:rPr>
    </w:lvl>
    <w:lvl w:ilvl="4">
      <w:start w:val="1"/>
      <w:numFmt w:val="bullet"/>
      <w:lvlText w:val=""/>
      <w:lvlJc w:val="left"/>
      <w:pPr>
        <w:tabs>
          <w:tab w:val="num" w:pos="1758"/>
        </w:tabs>
        <w:ind w:left="0" w:firstLine="0"/>
      </w:pPr>
      <w:rPr>
        <w:rFonts w:ascii="Symbol" w:hAnsi="Symbol"/>
        <w:color w:val="auto"/>
      </w:rPr>
    </w:lvl>
    <w:lvl w:ilvl="5">
      <w:start w:val="1"/>
      <w:numFmt w:val="bullet"/>
      <w:lvlText w:val=""/>
      <w:lvlJc w:val="left"/>
      <w:pPr>
        <w:tabs>
          <w:tab w:val="num" w:pos="2211"/>
        </w:tabs>
        <w:ind w:left="0" w:firstLine="0"/>
      </w:pPr>
      <w:rPr>
        <w:rFonts w:ascii="Symbol" w:hAnsi="Symbol"/>
        <w:color w:val="auto"/>
      </w:rPr>
    </w:lvl>
    <w:lvl w:ilvl="6">
      <w:start w:val="1"/>
      <w:numFmt w:val="bullet"/>
      <w:lvlText w:val=""/>
      <w:lvlJc w:val="left"/>
      <w:pPr>
        <w:tabs>
          <w:tab w:val="num" w:pos="2517"/>
        </w:tabs>
        <w:ind w:left="0" w:firstLine="0"/>
      </w:pPr>
      <w:rPr>
        <w:rFonts w:ascii="Symbol" w:hAnsi="Symbol"/>
        <w:color w:val="auto"/>
      </w:rPr>
    </w:lvl>
    <w:lvl w:ilvl="7">
      <w:start w:val="1"/>
      <w:numFmt w:val="bullet"/>
      <w:lvlText w:val=""/>
      <w:lvlJc w:val="left"/>
      <w:pPr>
        <w:tabs>
          <w:tab w:val="num" w:pos="2948"/>
        </w:tabs>
        <w:ind w:left="0" w:firstLine="0"/>
      </w:pPr>
      <w:rPr>
        <w:rFonts w:ascii="Symbol" w:hAnsi="Symbol"/>
        <w:color w:val="auto"/>
      </w:rPr>
    </w:lvl>
    <w:lvl w:ilvl="8">
      <w:start w:val="1"/>
      <w:numFmt w:val="bullet"/>
      <w:lvlText w:val=""/>
      <w:lvlJc w:val="left"/>
      <w:pPr>
        <w:tabs>
          <w:tab w:val="num" w:pos="3175"/>
        </w:tabs>
        <w:ind w:left="0" w:firstLine="0"/>
      </w:pPr>
      <w:rPr>
        <w:rFonts w:ascii="Symbol" w:hAnsi="Symbol"/>
        <w:color w:val="auto"/>
      </w:rPr>
    </w:lvl>
  </w:abstractNum>
  <w:abstractNum w:abstractNumId="11" w15:restartNumberingAfterBreak="0">
    <w:nsid w:val="00000029"/>
    <w:multiLevelType w:val="multilevel"/>
    <w:tmpl w:val="6FC4468C"/>
    <w:name w:val="WW8Num41"/>
    <w:lvl w:ilvl="0">
      <w:start w:val="1"/>
      <w:numFmt w:val="decimal"/>
      <w:lvlText w:val="%1."/>
      <w:lvlJc w:val="left"/>
      <w:pPr>
        <w:tabs>
          <w:tab w:val="num" w:pos="1077"/>
        </w:tabs>
        <w:ind w:left="0" w:firstLine="0"/>
      </w:pPr>
      <w:rPr>
        <w:rFonts w:ascii="Times New Roman" w:hAnsi="Times New Roman"/>
        <w:b/>
      </w:rPr>
    </w:lvl>
    <w:lvl w:ilvl="1">
      <w:start w:val="1"/>
      <w:numFmt w:val="decimal"/>
      <w:lvlText w:val="%2."/>
      <w:lvlJc w:val="left"/>
      <w:pPr>
        <w:tabs>
          <w:tab w:val="num" w:pos="1440"/>
        </w:tabs>
        <w:ind w:left="0" w:firstLine="0"/>
      </w:pPr>
      <w:rPr>
        <w:rFonts w:ascii="Times New Roman" w:hAnsi="Times New Roman"/>
      </w:rPr>
    </w:lvl>
    <w:lvl w:ilvl="2">
      <w:start w:val="1"/>
      <w:numFmt w:val="decimal"/>
      <w:lvlText w:val="%3."/>
      <w:lvlJc w:val="left"/>
      <w:pPr>
        <w:tabs>
          <w:tab w:val="num" w:pos="2160"/>
        </w:tabs>
        <w:ind w:left="0" w:firstLine="0"/>
      </w:pPr>
      <w:rPr>
        <w:rFonts w:ascii="Times New Roman" w:hAnsi="Times New Roman"/>
      </w:rPr>
    </w:lvl>
    <w:lvl w:ilvl="3">
      <w:start w:val="1"/>
      <w:numFmt w:val="decimal"/>
      <w:lvlText w:val="%4."/>
      <w:lvlJc w:val="left"/>
      <w:pPr>
        <w:tabs>
          <w:tab w:val="num" w:pos="2880"/>
        </w:tabs>
        <w:ind w:left="0" w:firstLine="0"/>
      </w:pPr>
      <w:rPr>
        <w:rFonts w:ascii="Times New Roman" w:hAnsi="Times New Roman"/>
      </w:rPr>
    </w:lvl>
    <w:lvl w:ilvl="4">
      <w:start w:val="1"/>
      <w:numFmt w:val="decimal"/>
      <w:lvlText w:val="%5."/>
      <w:lvlJc w:val="left"/>
      <w:pPr>
        <w:tabs>
          <w:tab w:val="num" w:pos="3600"/>
        </w:tabs>
        <w:ind w:left="0" w:firstLine="0"/>
      </w:pPr>
      <w:rPr>
        <w:rFonts w:ascii="Times New Roman" w:hAnsi="Times New Roman"/>
      </w:rPr>
    </w:lvl>
    <w:lvl w:ilvl="5">
      <w:start w:val="1"/>
      <w:numFmt w:val="decimal"/>
      <w:lvlText w:val="%6."/>
      <w:lvlJc w:val="left"/>
      <w:pPr>
        <w:tabs>
          <w:tab w:val="num" w:pos="4320"/>
        </w:tabs>
        <w:ind w:left="0" w:firstLine="0"/>
      </w:pPr>
      <w:rPr>
        <w:rFonts w:ascii="Times New Roman" w:hAnsi="Times New Roman"/>
      </w:rPr>
    </w:lvl>
    <w:lvl w:ilvl="6">
      <w:start w:val="1"/>
      <w:numFmt w:val="decimal"/>
      <w:lvlText w:val="%7."/>
      <w:lvlJc w:val="left"/>
      <w:pPr>
        <w:tabs>
          <w:tab w:val="num" w:pos="5040"/>
        </w:tabs>
        <w:ind w:left="0" w:firstLine="0"/>
      </w:pPr>
      <w:rPr>
        <w:rFonts w:ascii="Times New Roman" w:hAnsi="Times New Roman"/>
      </w:rPr>
    </w:lvl>
    <w:lvl w:ilvl="7">
      <w:start w:val="1"/>
      <w:numFmt w:val="decimal"/>
      <w:lvlText w:val="%8."/>
      <w:lvlJc w:val="left"/>
      <w:pPr>
        <w:tabs>
          <w:tab w:val="num" w:pos="5760"/>
        </w:tabs>
        <w:ind w:left="0" w:firstLine="0"/>
      </w:pPr>
      <w:rPr>
        <w:rFonts w:ascii="Times New Roman" w:hAnsi="Times New Roman"/>
      </w:rPr>
    </w:lvl>
    <w:lvl w:ilvl="8">
      <w:start w:val="1"/>
      <w:numFmt w:val="decimal"/>
      <w:lvlText w:val="%9."/>
      <w:lvlJc w:val="left"/>
      <w:pPr>
        <w:tabs>
          <w:tab w:val="num" w:pos="6480"/>
        </w:tabs>
        <w:ind w:left="0" w:firstLine="0"/>
      </w:pPr>
      <w:rPr>
        <w:rFonts w:ascii="Times New Roman" w:hAnsi="Times New Roman"/>
      </w:rPr>
    </w:lvl>
  </w:abstractNum>
  <w:abstractNum w:abstractNumId="12" w15:restartNumberingAfterBreak="0">
    <w:nsid w:val="00000030"/>
    <w:multiLevelType w:val="multilevel"/>
    <w:tmpl w:val="F1BAF9CE"/>
    <w:name w:val="WW8Num83"/>
    <w:lvl w:ilvl="0">
      <w:start w:val="1"/>
      <w:numFmt w:val="decimal"/>
      <w:lvlText w:val="%1)"/>
      <w:lvlJc w:val="left"/>
      <w:pPr>
        <w:tabs>
          <w:tab w:val="num" w:pos="720"/>
        </w:tabs>
        <w:ind w:left="720" w:hanging="360"/>
      </w:pPr>
      <w:rPr>
        <w:rFonts w:ascii="DejaVu Sans Condensed" w:hAnsi="DejaVu Sans Condensed" w:cs="DejaVu Sans Condensed"/>
        <w:b/>
        <w:color w:val="000000"/>
        <w:sz w:val="24"/>
        <w:szCs w:val="24"/>
      </w:rPr>
    </w:lvl>
    <w:lvl w:ilvl="1">
      <w:start w:val="1"/>
      <w:numFmt w:val="decimal"/>
      <w:lvlText w:val="%2)"/>
      <w:lvlJc w:val="left"/>
      <w:pPr>
        <w:tabs>
          <w:tab w:val="num" w:pos="360"/>
        </w:tabs>
        <w:ind w:left="360" w:hanging="360"/>
      </w:pPr>
      <w:rPr>
        <w:rFonts w:ascii="DejaVu Sans Condensed" w:hAnsi="DejaVu Sans Condensed" w:cs="DejaVu Sans Condensed" w:hint="default"/>
        <w:b w:val="0"/>
        <w:i w:val="0"/>
      </w:rPr>
    </w:lvl>
    <w:lvl w:ilvl="2">
      <w:start w:val="1"/>
      <w:numFmt w:val="decimal"/>
      <w:lvlText w:val="%3)"/>
      <w:lvlJc w:val="left"/>
      <w:pPr>
        <w:tabs>
          <w:tab w:val="num" w:pos="1440"/>
        </w:tabs>
        <w:ind w:left="1440" w:hanging="360"/>
      </w:pPr>
      <w:rPr>
        <w:rFonts w:ascii="Arial" w:hAnsi="Arial" w:cs="Arial" w:hint="default"/>
        <w:b w:val="0"/>
        <w:bCs/>
        <w:i w:val="0"/>
        <w:iCs/>
        <w:color w:val="000000"/>
        <w:sz w:val="20"/>
        <w:szCs w:val="20"/>
      </w:rPr>
    </w:lvl>
    <w:lvl w:ilvl="3">
      <w:start w:val="1"/>
      <w:numFmt w:val="decimal"/>
      <w:lvlText w:val="%4."/>
      <w:lvlJc w:val="left"/>
      <w:pPr>
        <w:tabs>
          <w:tab w:val="num" w:pos="2880"/>
        </w:tabs>
        <w:ind w:left="2880" w:hanging="360"/>
      </w:pPr>
      <w:rPr>
        <w:rFonts w:ascii="DejaVu Sans Condensed" w:hAnsi="DejaVu Sans Condensed" w:cs="Times New Roman" w:hint="default"/>
        <w:b/>
        <w:i w:val="0"/>
        <w:sz w:val="24"/>
      </w:rPr>
    </w:lvl>
    <w:lvl w:ilvl="4">
      <w:start w:val="1"/>
      <w:numFmt w:val="decimal"/>
      <w:lvlText w:val="%5)"/>
      <w:lvlJc w:val="left"/>
      <w:pPr>
        <w:tabs>
          <w:tab w:val="num" w:pos="1440"/>
        </w:tabs>
        <w:ind w:left="1440" w:hanging="360"/>
      </w:pPr>
      <w:rPr>
        <w:b w:val="0"/>
        <w:bCs/>
        <w:i w:val="0"/>
        <w:iCs/>
        <w:color w:val="000000"/>
        <w:sz w:val="20"/>
        <w:szCs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1914C38"/>
    <w:multiLevelType w:val="hybridMultilevel"/>
    <w:tmpl w:val="5106D8EC"/>
    <w:lvl w:ilvl="0" w:tplc="8864E844">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653526"/>
    <w:multiLevelType w:val="multilevel"/>
    <w:tmpl w:val="79B6A814"/>
    <w:lvl w:ilvl="0">
      <w:start w:val="1"/>
      <w:numFmt w:val="decimal"/>
      <w:lvlText w:val="%1."/>
      <w:lvlJc w:val="left"/>
      <w:pPr>
        <w:tabs>
          <w:tab w:val="num" w:pos="389"/>
        </w:tabs>
        <w:ind w:left="389" w:hanging="360"/>
      </w:pPr>
      <w:rPr>
        <w:rFonts w:hint="default"/>
      </w:rPr>
    </w:lvl>
    <w:lvl w:ilvl="1">
      <w:start w:val="1"/>
      <w:numFmt w:val="decimal"/>
      <w:isLgl/>
      <w:lvlText w:val="%1.%2."/>
      <w:lvlJc w:val="left"/>
      <w:pPr>
        <w:ind w:left="389" w:hanging="360"/>
      </w:pPr>
      <w:rPr>
        <w:rFonts w:hint="default"/>
      </w:rPr>
    </w:lvl>
    <w:lvl w:ilvl="2">
      <w:start w:val="1"/>
      <w:numFmt w:val="decimal"/>
      <w:isLgl/>
      <w:lvlText w:val="%1.%2.%3."/>
      <w:lvlJc w:val="left"/>
      <w:pPr>
        <w:ind w:left="749" w:hanging="720"/>
      </w:pPr>
      <w:rPr>
        <w:rFonts w:hint="default"/>
      </w:rPr>
    </w:lvl>
    <w:lvl w:ilvl="3">
      <w:start w:val="1"/>
      <w:numFmt w:val="decimal"/>
      <w:isLgl/>
      <w:lvlText w:val="%1.%2.%3.%4."/>
      <w:lvlJc w:val="left"/>
      <w:pPr>
        <w:ind w:left="749" w:hanging="720"/>
      </w:pPr>
      <w:rPr>
        <w:rFonts w:hint="default"/>
      </w:rPr>
    </w:lvl>
    <w:lvl w:ilvl="4">
      <w:start w:val="1"/>
      <w:numFmt w:val="decimal"/>
      <w:isLgl/>
      <w:lvlText w:val="%1.%2.%3.%4.%5."/>
      <w:lvlJc w:val="left"/>
      <w:pPr>
        <w:ind w:left="1109" w:hanging="1080"/>
      </w:pPr>
      <w:rPr>
        <w:rFonts w:hint="default"/>
      </w:rPr>
    </w:lvl>
    <w:lvl w:ilvl="5">
      <w:start w:val="1"/>
      <w:numFmt w:val="decimal"/>
      <w:isLgl/>
      <w:lvlText w:val="%1.%2.%3.%4.%5.%6."/>
      <w:lvlJc w:val="left"/>
      <w:pPr>
        <w:ind w:left="1109" w:hanging="1080"/>
      </w:pPr>
      <w:rPr>
        <w:rFonts w:hint="default"/>
      </w:rPr>
    </w:lvl>
    <w:lvl w:ilvl="6">
      <w:start w:val="1"/>
      <w:numFmt w:val="decimal"/>
      <w:isLgl/>
      <w:lvlText w:val="%1.%2.%3.%4.%5.%6.%7."/>
      <w:lvlJc w:val="left"/>
      <w:pPr>
        <w:ind w:left="1469" w:hanging="1440"/>
      </w:pPr>
      <w:rPr>
        <w:rFonts w:hint="default"/>
      </w:rPr>
    </w:lvl>
    <w:lvl w:ilvl="7">
      <w:start w:val="1"/>
      <w:numFmt w:val="decimal"/>
      <w:isLgl/>
      <w:lvlText w:val="%1.%2.%3.%4.%5.%6.%7.%8."/>
      <w:lvlJc w:val="left"/>
      <w:pPr>
        <w:ind w:left="1469" w:hanging="1440"/>
      </w:pPr>
      <w:rPr>
        <w:rFonts w:hint="default"/>
      </w:rPr>
    </w:lvl>
    <w:lvl w:ilvl="8">
      <w:start w:val="1"/>
      <w:numFmt w:val="decimal"/>
      <w:isLgl/>
      <w:lvlText w:val="%1.%2.%3.%4.%5.%6.%7.%8.%9."/>
      <w:lvlJc w:val="left"/>
      <w:pPr>
        <w:ind w:left="1829" w:hanging="1800"/>
      </w:pPr>
      <w:rPr>
        <w:rFonts w:hint="default"/>
      </w:rPr>
    </w:lvl>
  </w:abstractNum>
  <w:abstractNum w:abstractNumId="15" w15:restartNumberingAfterBreak="0">
    <w:nsid w:val="058313E7"/>
    <w:multiLevelType w:val="hybridMultilevel"/>
    <w:tmpl w:val="5ED0E94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6" w15:restartNumberingAfterBreak="0">
    <w:nsid w:val="07090B14"/>
    <w:multiLevelType w:val="hybridMultilevel"/>
    <w:tmpl w:val="3D38F3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41647E"/>
    <w:multiLevelType w:val="hybridMultilevel"/>
    <w:tmpl w:val="22C2B61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0998497A"/>
    <w:multiLevelType w:val="hybridMultilevel"/>
    <w:tmpl w:val="0762B158"/>
    <w:lvl w:ilvl="0" w:tplc="0FF8F860">
      <w:start w:val="1"/>
      <w:numFmt w:val="decimal"/>
      <w:lvlText w:val="%1)"/>
      <w:lvlJc w:val="left"/>
      <w:pPr>
        <w:ind w:left="114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0E4104FF"/>
    <w:multiLevelType w:val="hybridMultilevel"/>
    <w:tmpl w:val="99D651A0"/>
    <w:lvl w:ilvl="0" w:tplc="2F32DC62">
      <w:start w:val="1"/>
      <w:numFmt w:val="decimal"/>
      <w:lvlText w:val="%1."/>
      <w:lvlJc w:val="left"/>
      <w:pPr>
        <w:tabs>
          <w:tab w:val="num" w:pos="768"/>
        </w:tabs>
        <w:ind w:left="7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0F322519"/>
    <w:multiLevelType w:val="hybridMultilevel"/>
    <w:tmpl w:val="CDA0EE70"/>
    <w:lvl w:ilvl="0" w:tplc="BCD6CE20">
      <w:start w:val="1"/>
      <w:numFmt w:val="decimal"/>
      <w:lvlText w:val="%1."/>
      <w:lvlJc w:val="left"/>
      <w:pPr>
        <w:tabs>
          <w:tab w:val="num" w:pos="1488"/>
        </w:tabs>
        <w:ind w:left="1488"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12807951"/>
    <w:multiLevelType w:val="hybridMultilevel"/>
    <w:tmpl w:val="5D6C4CDA"/>
    <w:lvl w:ilvl="0" w:tplc="2F32DC62">
      <w:start w:val="1"/>
      <w:numFmt w:val="decimal"/>
      <w:lvlText w:val="%1."/>
      <w:lvlJc w:val="left"/>
      <w:pPr>
        <w:tabs>
          <w:tab w:val="num" w:pos="768"/>
        </w:tabs>
        <w:ind w:left="768" w:hanging="360"/>
      </w:pPr>
      <w:rPr>
        <w:rFonts w:hint="default"/>
      </w:rPr>
    </w:lvl>
    <w:lvl w:ilvl="1" w:tplc="149857D4">
      <w:start w:val="1"/>
      <w:numFmt w:val="decimal"/>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14511675"/>
    <w:multiLevelType w:val="hybridMultilevel"/>
    <w:tmpl w:val="E77E4C0C"/>
    <w:lvl w:ilvl="0" w:tplc="EB0CC884">
      <w:start w:val="1"/>
      <w:numFmt w:val="decimal"/>
      <w:lvlText w:val="%1."/>
      <w:lvlJc w:val="left"/>
      <w:pPr>
        <w:tabs>
          <w:tab w:val="num" w:pos="768"/>
        </w:tabs>
        <w:ind w:left="768" w:hanging="360"/>
      </w:pPr>
      <w:rPr>
        <w:rFonts w:hint="default"/>
        <w:color w:val="000000" w:themeColor="text1"/>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16020710"/>
    <w:multiLevelType w:val="hybridMultilevel"/>
    <w:tmpl w:val="E9760B28"/>
    <w:lvl w:ilvl="0" w:tplc="7B003786">
      <w:start w:val="1"/>
      <w:numFmt w:val="decimal"/>
      <w:lvlText w:val="%1)"/>
      <w:lvlJc w:val="left"/>
      <w:pPr>
        <w:tabs>
          <w:tab w:val="num" w:pos="768"/>
        </w:tabs>
        <w:ind w:left="768" w:hanging="360"/>
      </w:pPr>
      <w:rPr>
        <w:rFonts w:ascii="Arial" w:hAnsi="Arial" w:cs="Arial" w:hint="default"/>
        <w:b w:val="0"/>
        <w:bCs w:val="0"/>
        <w:i w:val="0"/>
        <w:iCs w:val="0"/>
        <w:sz w:val="20"/>
        <w:szCs w:val="20"/>
      </w:rPr>
    </w:lvl>
    <w:lvl w:ilvl="1" w:tplc="04150019">
      <w:start w:val="1"/>
      <w:numFmt w:val="lowerLetter"/>
      <w:lvlText w:val="%2."/>
      <w:lvlJc w:val="left"/>
      <w:pPr>
        <w:tabs>
          <w:tab w:val="num" w:pos="1488"/>
        </w:tabs>
        <w:ind w:left="1488" w:hanging="360"/>
      </w:pPr>
    </w:lvl>
    <w:lvl w:ilvl="2" w:tplc="0415001B">
      <w:start w:val="1"/>
      <w:numFmt w:val="lowerRoman"/>
      <w:lvlText w:val="%3."/>
      <w:lvlJc w:val="right"/>
      <w:pPr>
        <w:tabs>
          <w:tab w:val="num" w:pos="2208"/>
        </w:tabs>
        <w:ind w:left="2208" w:hanging="180"/>
      </w:pPr>
    </w:lvl>
    <w:lvl w:ilvl="3" w:tplc="0415000F">
      <w:start w:val="1"/>
      <w:numFmt w:val="decimal"/>
      <w:lvlText w:val="%4."/>
      <w:lvlJc w:val="left"/>
      <w:pPr>
        <w:tabs>
          <w:tab w:val="num" w:pos="2928"/>
        </w:tabs>
        <w:ind w:left="2928" w:hanging="360"/>
      </w:pPr>
    </w:lvl>
    <w:lvl w:ilvl="4" w:tplc="04150019">
      <w:start w:val="1"/>
      <w:numFmt w:val="lowerLetter"/>
      <w:lvlText w:val="%5."/>
      <w:lvlJc w:val="left"/>
      <w:pPr>
        <w:tabs>
          <w:tab w:val="num" w:pos="3648"/>
        </w:tabs>
        <w:ind w:left="3648" w:hanging="360"/>
      </w:pPr>
    </w:lvl>
    <w:lvl w:ilvl="5" w:tplc="0415001B">
      <w:start w:val="1"/>
      <w:numFmt w:val="lowerRoman"/>
      <w:lvlText w:val="%6."/>
      <w:lvlJc w:val="right"/>
      <w:pPr>
        <w:tabs>
          <w:tab w:val="num" w:pos="4368"/>
        </w:tabs>
        <w:ind w:left="4368" w:hanging="180"/>
      </w:pPr>
    </w:lvl>
    <w:lvl w:ilvl="6" w:tplc="0415000F">
      <w:start w:val="1"/>
      <w:numFmt w:val="decimal"/>
      <w:lvlText w:val="%7."/>
      <w:lvlJc w:val="left"/>
      <w:pPr>
        <w:tabs>
          <w:tab w:val="num" w:pos="5088"/>
        </w:tabs>
        <w:ind w:left="5088" w:hanging="360"/>
      </w:pPr>
    </w:lvl>
    <w:lvl w:ilvl="7" w:tplc="04150019">
      <w:start w:val="1"/>
      <w:numFmt w:val="lowerLetter"/>
      <w:lvlText w:val="%8."/>
      <w:lvlJc w:val="left"/>
      <w:pPr>
        <w:tabs>
          <w:tab w:val="num" w:pos="5808"/>
        </w:tabs>
        <w:ind w:left="5808" w:hanging="360"/>
      </w:pPr>
    </w:lvl>
    <w:lvl w:ilvl="8" w:tplc="0415001B">
      <w:start w:val="1"/>
      <w:numFmt w:val="lowerRoman"/>
      <w:lvlText w:val="%9."/>
      <w:lvlJc w:val="right"/>
      <w:pPr>
        <w:tabs>
          <w:tab w:val="num" w:pos="6528"/>
        </w:tabs>
        <w:ind w:left="6528" w:hanging="180"/>
      </w:pPr>
    </w:lvl>
  </w:abstractNum>
  <w:abstractNum w:abstractNumId="25" w15:restartNumberingAfterBreak="0">
    <w:nsid w:val="1A9753B8"/>
    <w:multiLevelType w:val="multilevel"/>
    <w:tmpl w:val="37AAD2B2"/>
    <w:lvl w:ilvl="0">
      <w:start w:val="1"/>
      <w:numFmt w:val="decimal"/>
      <w:lvlText w:val="%1)"/>
      <w:lvlJc w:val="left"/>
      <w:pPr>
        <w:tabs>
          <w:tab w:val="num" w:pos="360"/>
        </w:tabs>
        <w:ind w:left="0" w:firstLine="0"/>
      </w:pPr>
      <w:rPr>
        <w:rFonts w:ascii="Times New Roman" w:hAnsi="Times New Roman"/>
        <w:b/>
      </w:rPr>
    </w:lvl>
    <w:lvl w:ilvl="1">
      <w:start w:val="1"/>
      <w:numFmt w:val="lowerLetter"/>
      <w:lvlText w:val="%2)"/>
      <w:lvlJc w:val="left"/>
      <w:pPr>
        <w:tabs>
          <w:tab w:val="num" w:pos="1440"/>
        </w:tabs>
        <w:ind w:left="0" w:firstLine="0"/>
      </w:pPr>
      <w:rPr>
        <w:rFonts w:ascii="Times New Roman" w:hAnsi="Times New Roman"/>
      </w:rPr>
    </w:lvl>
    <w:lvl w:ilvl="2">
      <w:start w:val="1"/>
      <w:numFmt w:val="decimal"/>
      <w:lvlText w:val="%3."/>
      <w:lvlJc w:val="left"/>
      <w:pPr>
        <w:tabs>
          <w:tab w:val="num" w:pos="2160"/>
        </w:tabs>
        <w:ind w:left="0" w:firstLine="0"/>
      </w:pPr>
      <w:rPr>
        <w:rFonts w:ascii="Times New Roman" w:hAnsi="Times New Roman"/>
      </w:rPr>
    </w:lvl>
    <w:lvl w:ilvl="3">
      <w:start w:val="1"/>
      <w:numFmt w:val="decimal"/>
      <w:lvlText w:val="%4."/>
      <w:lvlJc w:val="left"/>
      <w:pPr>
        <w:tabs>
          <w:tab w:val="num" w:pos="2880"/>
        </w:tabs>
        <w:ind w:left="0" w:firstLine="0"/>
      </w:pPr>
      <w:rPr>
        <w:rFonts w:ascii="Times New Roman" w:hAnsi="Times New Roman"/>
      </w:rPr>
    </w:lvl>
    <w:lvl w:ilvl="4">
      <w:start w:val="1"/>
      <w:numFmt w:val="decimal"/>
      <w:lvlText w:val="%5."/>
      <w:lvlJc w:val="left"/>
      <w:pPr>
        <w:tabs>
          <w:tab w:val="num" w:pos="3600"/>
        </w:tabs>
        <w:ind w:left="0" w:firstLine="0"/>
      </w:pPr>
      <w:rPr>
        <w:rFonts w:ascii="Times New Roman" w:hAnsi="Times New Roman"/>
      </w:rPr>
    </w:lvl>
    <w:lvl w:ilvl="5">
      <w:start w:val="1"/>
      <w:numFmt w:val="decimal"/>
      <w:lvlText w:val="%6."/>
      <w:lvlJc w:val="left"/>
      <w:pPr>
        <w:tabs>
          <w:tab w:val="num" w:pos="4320"/>
        </w:tabs>
        <w:ind w:left="0" w:firstLine="0"/>
      </w:pPr>
      <w:rPr>
        <w:rFonts w:ascii="Times New Roman" w:hAnsi="Times New Roman"/>
      </w:rPr>
    </w:lvl>
    <w:lvl w:ilvl="6">
      <w:start w:val="1"/>
      <w:numFmt w:val="decimal"/>
      <w:lvlText w:val="%7."/>
      <w:lvlJc w:val="left"/>
      <w:pPr>
        <w:tabs>
          <w:tab w:val="num" w:pos="5040"/>
        </w:tabs>
        <w:ind w:left="0" w:firstLine="0"/>
      </w:pPr>
      <w:rPr>
        <w:rFonts w:ascii="Times New Roman" w:hAnsi="Times New Roman"/>
      </w:rPr>
    </w:lvl>
    <w:lvl w:ilvl="7">
      <w:start w:val="1"/>
      <w:numFmt w:val="decimal"/>
      <w:lvlText w:val="%8."/>
      <w:lvlJc w:val="left"/>
      <w:pPr>
        <w:tabs>
          <w:tab w:val="num" w:pos="5760"/>
        </w:tabs>
        <w:ind w:left="0" w:firstLine="0"/>
      </w:pPr>
      <w:rPr>
        <w:rFonts w:ascii="Times New Roman" w:hAnsi="Times New Roman"/>
      </w:rPr>
    </w:lvl>
    <w:lvl w:ilvl="8">
      <w:start w:val="1"/>
      <w:numFmt w:val="decimal"/>
      <w:lvlText w:val="%9."/>
      <w:lvlJc w:val="left"/>
      <w:pPr>
        <w:tabs>
          <w:tab w:val="num" w:pos="6480"/>
        </w:tabs>
        <w:ind w:left="0" w:firstLine="0"/>
      </w:pPr>
      <w:rPr>
        <w:rFonts w:ascii="Times New Roman" w:hAnsi="Times New Roman"/>
      </w:rPr>
    </w:lvl>
  </w:abstractNum>
  <w:abstractNum w:abstractNumId="26" w15:restartNumberingAfterBreak="0">
    <w:nsid w:val="1AFE2A3A"/>
    <w:multiLevelType w:val="hybridMultilevel"/>
    <w:tmpl w:val="E1925106"/>
    <w:lvl w:ilvl="0" w:tplc="CFAEBEFA">
      <w:start w:val="1"/>
      <w:numFmt w:val="decimal"/>
      <w:lvlText w:val="%1)"/>
      <w:lvlJc w:val="left"/>
      <w:pPr>
        <w:tabs>
          <w:tab w:val="num" w:pos="720"/>
        </w:tabs>
        <w:ind w:left="720" w:hanging="360"/>
      </w:pPr>
      <w:rPr>
        <w:rFonts w:ascii="Arial" w:hAnsi="Arial" w:cs="Arial"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7" w15:restartNumberingAfterBreak="0">
    <w:nsid w:val="1B6C3B5B"/>
    <w:multiLevelType w:val="hybridMultilevel"/>
    <w:tmpl w:val="5D3EA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BF35D90"/>
    <w:multiLevelType w:val="hybridMultilevel"/>
    <w:tmpl w:val="4126C25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1C2A1EB1"/>
    <w:multiLevelType w:val="hybridMultilevel"/>
    <w:tmpl w:val="E3D2962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1C774829"/>
    <w:multiLevelType w:val="multilevel"/>
    <w:tmpl w:val="D04C9348"/>
    <w:name w:val="WW8Num1722"/>
    <w:lvl w:ilvl="0">
      <w:start w:val="1"/>
      <w:numFmt w:val="decimal"/>
      <w:lvlText w:val="%1."/>
      <w:lvlJc w:val="left"/>
      <w:pPr>
        <w:tabs>
          <w:tab w:val="num" w:pos="1077"/>
        </w:tabs>
        <w:ind w:left="0" w:firstLine="0"/>
      </w:pPr>
      <w:rPr>
        <w:rFonts w:hint="default"/>
        <w:b/>
      </w:rPr>
    </w:lvl>
    <w:lvl w:ilvl="1">
      <w:start w:val="2"/>
      <w:numFmt w:val="decimal"/>
      <w:lvlText w:val="%2."/>
      <w:lvlJc w:val="left"/>
      <w:pPr>
        <w:tabs>
          <w:tab w:val="num" w:pos="1440"/>
        </w:tabs>
        <w:ind w:left="0" w:firstLine="0"/>
      </w:pPr>
      <w:rPr>
        <w:rFonts w:hint="default"/>
      </w:rPr>
    </w:lvl>
    <w:lvl w:ilvl="2">
      <w:start w:val="1"/>
      <w:numFmt w:val="decimal"/>
      <w:lvlText w:val="%2.%3."/>
      <w:lvlJc w:val="left"/>
      <w:pPr>
        <w:tabs>
          <w:tab w:val="num" w:pos="2160"/>
        </w:tabs>
        <w:ind w:left="0" w:firstLine="0"/>
      </w:pPr>
      <w:rPr>
        <w:rFonts w:hint="default"/>
      </w:rPr>
    </w:lvl>
    <w:lvl w:ilvl="3">
      <w:start w:val="1"/>
      <w:numFmt w:val="decimal"/>
      <w:lvlText w:val="%2.%3.%4."/>
      <w:lvlJc w:val="left"/>
      <w:pPr>
        <w:tabs>
          <w:tab w:val="num" w:pos="2880"/>
        </w:tabs>
        <w:ind w:left="0" w:firstLine="0"/>
      </w:pPr>
      <w:rPr>
        <w:rFonts w:hint="default"/>
      </w:rPr>
    </w:lvl>
    <w:lvl w:ilvl="4">
      <w:start w:val="1"/>
      <w:numFmt w:val="decimal"/>
      <w:lvlText w:val="%2.%3.%4.%5."/>
      <w:lvlJc w:val="left"/>
      <w:pPr>
        <w:tabs>
          <w:tab w:val="num" w:pos="3600"/>
        </w:tabs>
        <w:ind w:left="0" w:firstLine="0"/>
      </w:pPr>
      <w:rPr>
        <w:rFonts w:hint="default"/>
      </w:rPr>
    </w:lvl>
    <w:lvl w:ilvl="5">
      <w:start w:val="1"/>
      <w:numFmt w:val="decimal"/>
      <w:lvlText w:val="%2.%3.%4.%5.%6."/>
      <w:lvlJc w:val="left"/>
      <w:pPr>
        <w:tabs>
          <w:tab w:val="num" w:pos="4320"/>
        </w:tabs>
        <w:ind w:left="0" w:firstLine="0"/>
      </w:pPr>
      <w:rPr>
        <w:rFonts w:hint="default"/>
      </w:rPr>
    </w:lvl>
    <w:lvl w:ilvl="6">
      <w:start w:val="1"/>
      <w:numFmt w:val="decimal"/>
      <w:lvlText w:val="%2.%3.%4.%5.%6.%7."/>
      <w:lvlJc w:val="left"/>
      <w:pPr>
        <w:tabs>
          <w:tab w:val="num" w:pos="5040"/>
        </w:tabs>
        <w:ind w:left="0" w:firstLine="0"/>
      </w:pPr>
      <w:rPr>
        <w:rFonts w:hint="default"/>
      </w:rPr>
    </w:lvl>
    <w:lvl w:ilvl="7">
      <w:start w:val="1"/>
      <w:numFmt w:val="decimal"/>
      <w:lvlText w:val="%2.%3.%4.%5.%6.%7.%8."/>
      <w:lvlJc w:val="left"/>
      <w:pPr>
        <w:tabs>
          <w:tab w:val="num" w:pos="5760"/>
        </w:tabs>
        <w:ind w:left="0" w:firstLine="0"/>
      </w:pPr>
      <w:rPr>
        <w:rFonts w:hint="default"/>
      </w:rPr>
    </w:lvl>
    <w:lvl w:ilvl="8">
      <w:start w:val="1"/>
      <w:numFmt w:val="decimal"/>
      <w:lvlText w:val="%2.%3.%4.%5.%6.%7.%8.%9."/>
      <w:lvlJc w:val="left"/>
      <w:pPr>
        <w:tabs>
          <w:tab w:val="num" w:pos="6480"/>
        </w:tabs>
        <w:ind w:left="0" w:firstLine="0"/>
      </w:pPr>
      <w:rPr>
        <w:rFonts w:hint="default"/>
      </w:rPr>
    </w:lvl>
  </w:abstractNum>
  <w:abstractNum w:abstractNumId="31" w15:restartNumberingAfterBreak="0">
    <w:nsid w:val="1D157496"/>
    <w:multiLevelType w:val="hybridMultilevel"/>
    <w:tmpl w:val="6ABC3F46"/>
    <w:lvl w:ilvl="0" w:tplc="90F69FE0">
      <w:start w:val="10"/>
      <w:numFmt w:val="bullet"/>
      <w:lvlText w:val="-"/>
      <w:lvlJc w:val="left"/>
      <w:pPr>
        <w:ind w:left="1080" w:hanging="360"/>
      </w:pPr>
      <w:rPr>
        <w:rFonts w:ascii="Times New Roman" w:eastAsia="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1DE87C8E"/>
    <w:multiLevelType w:val="hybridMultilevel"/>
    <w:tmpl w:val="5BC883E4"/>
    <w:lvl w:ilvl="0" w:tplc="941EBAF8">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1FC16D67"/>
    <w:multiLevelType w:val="hybridMultilevel"/>
    <w:tmpl w:val="8910BA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20A098E"/>
    <w:multiLevelType w:val="hybridMultilevel"/>
    <w:tmpl w:val="645A5EB0"/>
    <w:lvl w:ilvl="0" w:tplc="941EBAF8">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235C4247"/>
    <w:multiLevelType w:val="hybridMultilevel"/>
    <w:tmpl w:val="11DA50CC"/>
    <w:lvl w:ilvl="0" w:tplc="39106DDC">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256A15F4"/>
    <w:multiLevelType w:val="hybridMultilevel"/>
    <w:tmpl w:val="4CB41722"/>
    <w:lvl w:ilvl="0" w:tplc="C69E3104">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938736C"/>
    <w:multiLevelType w:val="multilevel"/>
    <w:tmpl w:val="79E6021E"/>
    <w:lvl w:ilvl="0">
      <w:start w:val="1"/>
      <w:numFmt w:val="decimal"/>
      <w:lvlText w:val="%1."/>
      <w:lvlJc w:val="left"/>
      <w:pPr>
        <w:ind w:left="720" w:hanging="360"/>
      </w:pPr>
    </w:lvl>
    <w:lvl w:ilvl="1">
      <w:start w:val="1"/>
      <w:numFmt w:val="lowerLetter"/>
      <w:lvlText w:val="%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B2B3A40"/>
    <w:multiLevelType w:val="hybridMultilevel"/>
    <w:tmpl w:val="30B27E4C"/>
    <w:lvl w:ilvl="0" w:tplc="CE342432">
      <w:start w:val="1"/>
      <w:numFmt w:val="decimal"/>
      <w:lvlText w:val="%1."/>
      <w:lvlJc w:val="left"/>
      <w:pPr>
        <w:tabs>
          <w:tab w:val="num" w:pos="1146"/>
        </w:tabs>
        <w:ind w:left="1146" w:hanging="360"/>
      </w:pPr>
      <w:rPr>
        <w:color w:val="000000" w:themeColor="text1"/>
      </w:rPr>
    </w:lvl>
    <w:lvl w:ilvl="1" w:tplc="04150019">
      <w:start w:val="1"/>
      <w:numFmt w:val="lowerLetter"/>
      <w:lvlText w:val="%2."/>
      <w:lvlJc w:val="left"/>
      <w:pPr>
        <w:tabs>
          <w:tab w:val="num" w:pos="1866"/>
        </w:tabs>
        <w:ind w:left="1866" w:hanging="360"/>
      </w:pPr>
    </w:lvl>
    <w:lvl w:ilvl="2" w:tplc="0415001B">
      <w:start w:val="1"/>
      <w:numFmt w:val="lowerRoman"/>
      <w:lvlText w:val="%3."/>
      <w:lvlJc w:val="right"/>
      <w:pPr>
        <w:tabs>
          <w:tab w:val="num" w:pos="2586"/>
        </w:tabs>
        <w:ind w:left="2586" w:hanging="180"/>
      </w:pPr>
    </w:lvl>
    <w:lvl w:ilvl="3" w:tplc="0415000F">
      <w:start w:val="1"/>
      <w:numFmt w:val="decimal"/>
      <w:lvlText w:val="%4."/>
      <w:lvlJc w:val="left"/>
      <w:pPr>
        <w:tabs>
          <w:tab w:val="num" w:pos="3306"/>
        </w:tabs>
        <w:ind w:left="3306" w:hanging="360"/>
      </w:pPr>
    </w:lvl>
    <w:lvl w:ilvl="4" w:tplc="04150019">
      <w:start w:val="1"/>
      <w:numFmt w:val="lowerLetter"/>
      <w:lvlText w:val="%5."/>
      <w:lvlJc w:val="left"/>
      <w:pPr>
        <w:tabs>
          <w:tab w:val="num" w:pos="4026"/>
        </w:tabs>
        <w:ind w:left="4026" w:hanging="360"/>
      </w:pPr>
    </w:lvl>
    <w:lvl w:ilvl="5" w:tplc="0415001B">
      <w:start w:val="1"/>
      <w:numFmt w:val="lowerRoman"/>
      <w:lvlText w:val="%6."/>
      <w:lvlJc w:val="right"/>
      <w:pPr>
        <w:tabs>
          <w:tab w:val="num" w:pos="4746"/>
        </w:tabs>
        <w:ind w:left="4746" w:hanging="180"/>
      </w:pPr>
    </w:lvl>
    <w:lvl w:ilvl="6" w:tplc="0415000F">
      <w:start w:val="1"/>
      <w:numFmt w:val="decimal"/>
      <w:lvlText w:val="%7."/>
      <w:lvlJc w:val="left"/>
      <w:pPr>
        <w:tabs>
          <w:tab w:val="num" w:pos="5466"/>
        </w:tabs>
        <w:ind w:left="5466" w:hanging="360"/>
      </w:pPr>
    </w:lvl>
    <w:lvl w:ilvl="7" w:tplc="04150019">
      <w:start w:val="1"/>
      <w:numFmt w:val="lowerLetter"/>
      <w:lvlText w:val="%8."/>
      <w:lvlJc w:val="left"/>
      <w:pPr>
        <w:tabs>
          <w:tab w:val="num" w:pos="6186"/>
        </w:tabs>
        <w:ind w:left="6186" w:hanging="360"/>
      </w:pPr>
    </w:lvl>
    <w:lvl w:ilvl="8" w:tplc="0415001B">
      <w:start w:val="1"/>
      <w:numFmt w:val="lowerRoman"/>
      <w:lvlText w:val="%9."/>
      <w:lvlJc w:val="right"/>
      <w:pPr>
        <w:tabs>
          <w:tab w:val="num" w:pos="6906"/>
        </w:tabs>
        <w:ind w:left="6906" w:hanging="180"/>
      </w:pPr>
    </w:lvl>
  </w:abstractNum>
  <w:abstractNum w:abstractNumId="39" w15:restartNumberingAfterBreak="0">
    <w:nsid w:val="2BB4504D"/>
    <w:multiLevelType w:val="hybridMultilevel"/>
    <w:tmpl w:val="DBE6B182"/>
    <w:lvl w:ilvl="0" w:tplc="04C083EA">
      <w:start w:val="1"/>
      <w:numFmt w:val="decimal"/>
      <w:lvlText w:val="%1)"/>
      <w:lvlJc w:val="left"/>
      <w:pPr>
        <w:ind w:left="720" w:hanging="360"/>
      </w:pPr>
      <w:rPr>
        <w:rFonts w:hint="default"/>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C737E45"/>
    <w:multiLevelType w:val="hybridMultilevel"/>
    <w:tmpl w:val="ECF863B0"/>
    <w:lvl w:ilvl="0" w:tplc="7890AD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D57149B"/>
    <w:multiLevelType w:val="hybridMultilevel"/>
    <w:tmpl w:val="AF62E422"/>
    <w:lvl w:ilvl="0" w:tplc="2F32DC62">
      <w:start w:val="1"/>
      <w:numFmt w:val="decimal"/>
      <w:lvlText w:val="%1."/>
      <w:lvlJc w:val="left"/>
      <w:pPr>
        <w:tabs>
          <w:tab w:val="num" w:pos="720"/>
        </w:tabs>
        <w:ind w:left="720" w:hanging="360"/>
      </w:pPr>
      <w:rPr>
        <w:rFonts w:hint="default"/>
      </w:rPr>
    </w:lvl>
    <w:lvl w:ilvl="1" w:tplc="5178C2BE">
      <w:start w:val="1"/>
      <w:numFmt w:val="decimal"/>
      <w:lvlText w:val="%2)"/>
      <w:lvlJc w:val="left"/>
      <w:pPr>
        <w:tabs>
          <w:tab w:val="num" w:pos="1392"/>
        </w:tabs>
        <w:ind w:left="1392" w:hanging="360"/>
      </w:pPr>
      <w:rPr>
        <w:rFonts w:ascii="Times New Roman" w:hAnsi="Times New Roman" w:cs="Times New Roman" w:hint="default"/>
        <w:b w:val="0"/>
        <w:bCs w:val="0"/>
        <w:i w:val="0"/>
        <w:iCs w:val="0"/>
        <w:sz w:val="24"/>
        <w:szCs w:val="24"/>
      </w:rPr>
    </w:lvl>
    <w:lvl w:ilvl="2" w:tplc="0415001B">
      <w:start w:val="1"/>
      <w:numFmt w:val="lowerRoman"/>
      <w:lvlText w:val="%3."/>
      <w:lvlJc w:val="right"/>
      <w:pPr>
        <w:tabs>
          <w:tab w:val="num" w:pos="2112"/>
        </w:tabs>
        <w:ind w:left="2112" w:hanging="180"/>
      </w:pPr>
    </w:lvl>
    <w:lvl w:ilvl="3" w:tplc="0415000F">
      <w:start w:val="1"/>
      <w:numFmt w:val="decimal"/>
      <w:lvlText w:val="%4."/>
      <w:lvlJc w:val="left"/>
      <w:pPr>
        <w:tabs>
          <w:tab w:val="num" w:pos="2832"/>
        </w:tabs>
        <w:ind w:left="2832" w:hanging="360"/>
      </w:p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42" w15:restartNumberingAfterBreak="0">
    <w:nsid w:val="2F5D47E3"/>
    <w:multiLevelType w:val="hybridMultilevel"/>
    <w:tmpl w:val="31D66634"/>
    <w:lvl w:ilvl="0" w:tplc="6406D07A">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3D47CAF"/>
    <w:multiLevelType w:val="hybridMultilevel"/>
    <w:tmpl w:val="0FF6D7B6"/>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4" w15:restartNumberingAfterBreak="0">
    <w:nsid w:val="36EF3261"/>
    <w:multiLevelType w:val="hybridMultilevel"/>
    <w:tmpl w:val="FE722668"/>
    <w:lvl w:ilvl="0" w:tplc="331E7D06">
      <w:start w:val="1"/>
      <w:numFmt w:val="decimal"/>
      <w:lvlText w:val="%1)"/>
      <w:lvlJc w:val="left"/>
      <w:pPr>
        <w:tabs>
          <w:tab w:val="num" w:pos="1909"/>
        </w:tabs>
        <w:ind w:left="1909" w:hanging="360"/>
      </w:pPr>
      <w:rPr>
        <w:rFonts w:hint="default"/>
      </w:rPr>
    </w:lvl>
    <w:lvl w:ilvl="1" w:tplc="04150019" w:tentative="1">
      <w:start w:val="1"/>
      <w:numFmt w:val="lowerLetter"/>
      <w:lvlText w:val="%2."/>
      <w:lvlJc w:val="left"/>
      <w:pPr>
        <w:tabs>
          <w:tab w:val="num" w:pos="1909"/>
        </w:tabs>
        <w:ind w:left="1909" w:hanging="360"/>
      </w:pPr>
    </w:lvl>
    <w:lvl w:ilvl="2" w:tplc="0415001B" w:tentative="1">
      <w:start w:val="1"/>
      <w:numFmt w:val="lowerRoman"/>
      <w:lvlText w:val="%3."/>
      <w:lvlJc w:val="right"/>
      <w:pPr>
        <w:tabs>
          <w:tab w:val="num" w:pos="2629"/>
        </w:tabs>
        <w:ind w:left="2629" w:hanging="180"/>
      </w:pPr>
    </w:lvl>
    <w:lvl w:ilvl="3" w:tplc="0415000F" w:tentative="1">
      <w:start w:val="1"/>
      <w:numFmt w:val="decimal"/>
      <w:lvlText w:val="%4."/>
      <w:lvlJc w:val="left"/>
      <w:pPr>
        <w:tabs>
          <w:tab w:val="num" w:pos="3349"/>
        </w:tabs>
        <w:ind w:left="3349" w:hanging="360"/>
      </w:pPr>
    </w:lvl>
    <w:lvl w:ilvl="4" w:tplc="04150019" w:tentative="1">
      <w:start w:val="1"/>
      <w:numFmt w:val="lowerLetter"/>
      <w:lvlText w:val="%5."/>
      <w:lvlJc w:val="left"/>
      <w:pPr>
        <w:tabs>
          <w:tab w:val="num" w:pos="4069"/>
        </w:tabs>
        <w:ind w:left="4069" w:hanging="360"/>
      </w:pPr>
    </w:lvl>
    <w:lvl w:ilvl="5" w:tplc="0415001B" w:tentative="1">
      <w:start w:val="1"/>
      <w:numFmt w:val="lowerRoman"/>
      <w:lvlText w:val="%6."/>
      <w:lvlJc w:val="right"/>
      <w:pPr>
        <w:tabs>
          <w:tab w:val="num" w:pos="4789"/>
        </w:tabs>
        <w:ind w:left="4789" w:hanging="180"/>
      </w:pPr>
    </w:lvl>
    <w:lvl w:ilvl="6" w:tplc="0415000F" w:tentative="1">
      <w:start w:val="1"/>
      <w:numFmt w:val="decimal"/>
      <w:lvlText w:val="%7."/>
      <w:lvlJc w:val="left"/>
      <w:pPr>
        <w:tabs>
          <w:tab w:val="num" w:pos="5509"/>
        </w:tabs>
        <w:ind w:left="5509" w:hanging="360"/>
      </w:pPr>
    </w:lvl>
    <w:lvl w:ilvl="7" w:tplc="04150019" w:tentative="1">
      <w:start w:val="1"/>
      <w:numFmt w:val="lowerLetter"/>
      <w:lvlText w:val="%8."/>
      <w:lvlJc w:val="left"/>
      <w:pPr>
        <w:tabs>
          <w:tab w:val="num" w:pos="6229"/>
        </w:tabs>
        <w:ind w:left="6229" w:hanging="360"/>
      </w:pPr>
    </w:lvl>
    <w:lvl w:ilvl="8" w:tplc="0415001B" w:tentative="1">
      <w:start w:val="1"/>
      <w:numFmt w:val="lowerRoman"/>
      <w:lvlText w:val="%9."/>
      <w:lvlJc w:val="right"/>
      <w:pPr>
        <w:tabs>
          <w:tab w:val="num" w:pos="6949"/>
        </w:tabs>
        <w:ind w:left="6949" w:hanging="180"/>
      </w:pPr>
    </w:lvl>
  </w:abstractNum>
  <w:abstractNum w:abstractNumId="45" w15:restartNumberingAfterBreak="0">
    <w:nsid w:val="3B5448AB"/>
    <w:multiLevelType w:val="hybridMultilevel"/>
    <w:tmpl w:val="97ECE1DC"/>
    <w:lvl w:ilvl="0" w:tplc="6C4632C0">
      <w:start w:val="1"/>
      <w:numFmt w:val="decimal"/>
      <w:lvlText w:val="%1."/>
      <w:lvlJc w:val="left"/>
      <w:pPr>
        <w:tabs>
          <w:tab w:val="num" w:pos="720"/>
        </w:tabs>
        <w:ind w:left="720" w:hanging="360"/>
      </w:pPr>
      <w:rPr>
        <w:color w:val="000000" w:themeColor="text1"/>
      </w:rPr>
    </w:lvl>
    <w:lvl w:ilvl="1" w:tplc="E35E1514">
      <w:start w:val="1"/>
      <w:numFmt w:val="lowerLetter"/>
      <w:lvlText w:val="%2)"/>
      <w:lvlJc w:val="left"/>
      <w:pPr>
        <w:tabs>
          <w:tab w:val="num" w:pos="1440"/>
        </w:tabs>
        <w:ind w:left="1440" w:hanging="360"/>
      </w:pPr>
      <w:rPr>
        <w:rFonts w:hint="default"/>
        <w:color w:val="000000"/>
      </w:rPr>
    </w:lvl>
    <w:lvl w:ilvl="2" w:tplc="2604D8EE" w:tentative="1">
      <w:start w:val="1"/>
      <w:numFmt w:val="decimal"/>
      <w:lvlText w:val="%3."/>
      <w:lvlJc w:val="left"/>
      <w:pPr>
        <w:tabs>
          <w:tab w:val="num" w:pos="2160"/>
        </w:tabs>
        <w:ind w:left="2160" w:hanging="360"/>
      </w:pPr>
    </w:lvl>
    <w:lvl w:ilvl="3" w:tplc="D3366AD0" w:tentative="1">
      <w:start w:val="1"/>
      <w:numFmt w:val="decimal"/>
      <w:lvlText w:val="%4."/>
      <w:lvlJc w:val="left"/>
      <w:pPr>
        <w:tabs>
          <w:tab w:val="num" w:pos="2880"/>
        </w:tabs>
        <w:ind w:left="2880" w:hanging="360"/>
      </w:pPr>
    </w:lvl>
    <w:lvl w:ilvl="4" w:tplc="04B627C6" w:tentative="1">
      <w:start w:val="1"/>
      <w:numFmt w:val="decimal"/>
      <w:lvlText w:val="%5."/>
      <w:lvlJc w:val="left"/>
      <w:pPr>
        <w:tabs>
          <w:tab w:val="num" w:pos="3600"/>
        </w:tabs>
        <w:ind w:left="3600" w:hanging="360"/>
      </w:pPr>
    </w:lvl>
    <w:lvl w:ilvl="5" w:tplc="5BE272B4" w:tentative="1">
      <w:start w:val="1"/>
      <w:numFmt w:val="decimal"/>
      <w:lvlText w:val="%6."/>
      <w:lvlJc w:val="left"/>
      <w:pPr>
        <w:tabs>
          <w:tab w:val="num" w:pos="4320"/>
        </w:tabs>
        <w:ind w:left="4320" w:hanging="360"/>
      </w:pPr>
    </w:lvl>
    <w:lvl w:ilvl="6" w:tplc="D848F2C4" w:tentative="1">
      <w:start w:val="1"/>
      <w:numFmt w:val="decimal"/>
      <w:lvlText w:val="%7."/>
      <w:lvlJc w:val="left"/>
      <w:pPr>
        <w:tabs>
          <w:tab w:val="num" w:pos="5040"/>
        </w:tabs>
        <w:ind w:left="5040" w:hanging="360"/>
      </w:pPr>
    </w:lvl>
    <w:lvl w:ilvl="7" w:tplc="E1B2E804" w:tentative="1">
      <w:start w:val="1"/>
      <w:numFmt w:val="decimal"/>
      <w:lvlText w:val="%8."/>
      <w:lvlJc w:val="left"/>
      <w:pPr>
        <w:tabs>
          <w:tab w:val="num" w:pos="5760"/>
        </w:tabs>
        <w:ind w:left="5760" w:hanging="360"/>
      </w:pPr>
    </w:lvl>
    <w:lvl w:ilvl="8" w:tplc="A1DAAACE" w:tentative="1">
      <w:start w:val="1"/>
      <w:numFmt w:val="decimal"/>
      <w:lvlText w:val="%9."/>
      <w:lvlJc w:val="left"/>
      <w:pPr>
        <w:tabs>
          <w:tab w:val="num" w:pos="6480"/>
        </w:tabs>
        <w:ind w:left="6480" w:hanging="360"/>
      </w:pPr>
    </w:lvl>
  </w:abstractNum>
  <w:abstractNum w:abstractNumId="46" w15:restartNumberingAfterBreak="0">
    <w:nsid w:val="3CFE225A"/>
    <w:multiLevelType w:val="hybridMultilevel"/>
    <w:tmpl w:val="2A50A96C"/>
    <w:lvl w:ilvl="0" w:tplc="04C083EA">
      <w:start w:val="1"/>
      <w:numFmt w:val="decimal"/>
      <w:lvlText w:val="%1)"/>
      <w:lvlJc w:val="left"/>
      <w:pPr>
        <w:ind w:left="1004" w:hanging="360"/>
      </w:pPr>
      <w:rPr>
        <w:rFonts w:hint="default"/>
        <w:color w:val="000000"/>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40316839"/>
    <w:multiLevelType w:val="hybridMultilevel"/>
    <w:tmpl w:val="33FE0E78"/>
    <w:lvl w:ilvl="0" w:tplc="04C083EA">
      <w:start w:val="1"/>
      <w:numFmt w:val="decimal"/>
      <w:lvlText w:val="%1)"/>
      <w:lvlJc w:val="left"/>
      <w:pPr>
        <w:ind w:left="786" w:hanging="360"/>
      </w:pPr>
      <w:rPr>
        <w:rFonts w:hint="default"/>
        <w:color w:val="000000"/>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41690EA9"/>
    <w:multiLevelType w:val="hybridMultilevel"/>
    <w:tmpl w:val="45983E9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317156B"/>
    <w:multiLevelType w:val="hybridMultilevel"/>
    <w:tmpl w:val="6402316E"/>
    <w:lvl w:ilvl="0" w:tplc="0415000F">
      <w:start w:val="1"/>
      <w:numFmt w:val="decimal"/>
      <w:lvlText w:val="%1."/>
      <w:lvlJc w:val="left"/>
      <w:pPr>
        <w:tabs>
          <w:tab w:val="num" w:pos="502"/>
        </w:tabs>
        <w:ind w:left="502" w:hanging="360"/>
      </w:pPr>
    </w:lvl>
    <w:lvl w:ilvl="1" w:tplc="941EBAF8">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 w15:restartNumberingAfterBreak="0">
    <w:nsid w:val="43BE1046"/>
    <w:multiLevelType w:val="hybridMultilevel"/>
    <w:tmpl w:val="DD9055D8"/>
    <w:lvl w:ilvl="0" w:tplc="B970A6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76105EF"/>
    <w:multiLevelType w:val="hybridMultilevel"/>
    <w:tmpl w:val="A03EF90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2" w15:restartNumberingAfterBreak="0">
    <w:nsid w:val="48064E09"/>
    <w:multiLevelType w:val="hybridMultilevel"/>
    <w:tmpl w:val="F0C09EB8"/>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8925217"/>
    <w:multiLevelType w:val="hybridMultilevel"/>
    <w:tmpl w:val="FA80C3B4"/>
    <w:lvl w:ilvl="0" w:tplc="04C083EA">
      <w:start w:val="1"/>
      <w:numFmt w:val="decimal"/>
      <w:lvlText w:val="%1)"/>
      <w:lvlJc w:val="left"/>
      <w:pPr>
        <w:ind w:left="720" w:hanging="360"/>
      </w:pPr>
      <w:rPr>
        <w:rFonts w:hint="default"/>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8D46BF"/>
    <w:multiLevelType w:val="hybridMultilevel"/>
    <w:tmpl w:val="65CCDBCC"/>
    <w:lvl w:ilvl="0" w:tplc="04150011">
      <w:start w:val="1"/>
      <w:numFmt w:val="decimal"/>
      <w:lvlText w:val="%1)"/>
      <w:lvlJc w:val="left"/>
      <w:pPr>
        <w:ind w:left="1429" w:hanging="360"/>
      </w:pPr>
    </w:lvl>
    <w:lvl w:ilvl="1" w:tplc="E06E93CA">
      <w:start w:val="11"/>
      <w:numFmt w:val="decimal"/>
      <w:lvlText w:val="%2."/>
      <w:lvlJc w:val="left"/>
      <w:pPr>
        <w:ind w:left="2149" w:hanging="360"/>
      </w:pPr>
      <w:rPr>
        <w:rFonts w:hint="default"/>
      </w:r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1">
      <w:start w:val="1"/>
      <w:numFmt w:val="decimal"/>
      <w:lvlText w:val="%6)"/>
      <w:lvlJc w:val="lef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5" w15:restartNumberingAfterBreak="0">
    <w:nsid w:val="4ABD72AA"/>
    <w:multiLevelType w:val="hybridMultilevel"/>
    <w:tmpl w:val="EB247FA6"/>
    <w:lvl w:ilvl="0" w:tplc="04150001">
      <w:start w:val="1"/>
      <w:numFmt w:val="bullet"/>
      <w:lvlText w:val=""/>
      <w:lvlJc w:val="left"/>
      <w:pPr>
        <w:ind w:left="1488" w:hanging="360"/>
      </w:pPr>
      <w:rPr>
        <w:rFonts w:ascii="Symbol" w:hAnsi="Symbol" w:hint="default"/>
      </w:rPr>
    </w:lvl>
    <w:lvl w:ilvl="1" w:tplc="04150003" w:tentative="1">
      <w:start w:val="1"/>
      <w:numFmt w:val="bullet"/>
      <w:lvlText w:val="o"/>
      <w:lvlJc w:val="left"/>
      <w:pPr>
        <w:ind w:left="2208" w:hanging="360"/>
      </w:pPr>
      <w:rPr>
        <w:rFonts w:ascii="Courier New" w:hAnsi="Courier New" w:cs="Courier New" w:hint="default"/>
      </w:rPr>
    </w:lvl>
    <w:lvl w:ilvl="2" w:tplc="04150005" w:tentative="1">
      <w:start w:val="1"/>
      <w:numFmt w:val="bullet"/>
      <w:lvlText w:val=""/>
      <w:lvlJc w:val="left"/>
      <w:pPr>
        <w:ind w:left="2928" w:hanging="360"/>
      </w:pPr>
      <w:rPr>
        <w:rFonts w:ascii="Wingdings" w:hAnsi="Wingdings" w:hint="default"/>
      </w:rPr>
    </w:lvl>
    <w:lvl w:ilvl="3" w:tplc="04150001" w:tentative="1">
      <w:start w:val="1"/>
      <w:numFmt w:val="bullet"/>
      <w:lvlText w:val=""/>
      <w:lvlJc w:val="left"/>
      <w:pPr>
        <w:ind w:left="3648" w:hanging="360"/>
      </w:pPr>
      <w:rPr>
        <w:rFonts w:ascii="Symbol" w:hAnsi="Symbol" w:hint="default"/>
      </w:rPr>
    </w:lvl>
    <w:lvl w:ilvl="4" w:tplc="04150003" w:tentative="1">
      <w:start w:val="1"/>
      <w:numFmt w:val="bullet"/>
      <w:lvlText w:val="o"/>
      <w:lvlJc w:val="left"/>
      <w:pPr>
        <w:ind w:left="4368" w:hanging="360"/>
      </w:pPr>
      <w:rPr>
        <w:rFonts w:ascii="Courier New" w:hAnsi="Courier New" w:cs="Courier New" w:hint="default"/>
      </w:rPr>
    </w:lvl>
    <w:lvl w:ilvl="5" w:tplc="04150005" w:tentative="1">
      <w:start w:val="1"/>
      <w:numFmt w:val="bullet"/>
      <w:lvlText w:val=""/>
      <w:lvlJc w:val="left"/>
      <w:pPr>
        <w:ind w:left="5088" w:hanging="360"/>
      </w:pPr>
      <w:rPr>
        <w:rFonts w:ascii="Wingdings" w:hAnsi="Wingdings" w:hint="default"/>
      </w:rPr>
    </w:lvl>
    <w:lvl w:ilvl="6" w:tplc="04150001" w:tentative="1">
      <w:start w:val="1"/>
      <w:numFmt w:val="bullet"/>
      <w:lvlText w:val=""/>
      <w:lvlJc w:val="left"/>
      <w:pPr>
        <w:ind w:left="5808" w:hanging="360"/>
      </w:pPr>
      <w:rPr>
        <w:rFonts w:ascii="Symbol" w:hAnsi="Symbol" w:hint="default"/>
      </w:rPr>
    </w:lvl>
    <w:lvl w:ilvl="7" w:tplc="04150003" w:tentative="1">
      <w:start w:val="1"/>
      <w:numFmt w:val="bullet"/>
      <w:lvlText w:val="o"/>
      <w:lvlJc w:val="left"/>
      <w:pPr>
        <w:ind w:left="6528" w:hanging="360"/>
      </w:pPr>
      <w:rPr>
        <w:rFonts w:ascii="Courier New" w:hAnsi="Courier New" w:cs="Courier New" w:hint="default"/>
      </w:rPr>
    </w:lvl>
    <w:lvl w:ilvl="8" w:tplc="04150005" w:tentative="1">
      <w:start w:val="1"/>
      <w:numFmt w:val="bullet"/>
      <w:lvlText w:val=""/>
      <w:lvlJc w:val="left"/>
      <w:pPr>
        <w:ind w:left="7248" w:hanging="360"/>
      </w:pPr>
      <w:rPr>
        <w:rFonts w:ascii="Wingdings" w:hAnsi="Wingdings" w:hint="default"/>
      </w:rPr>
    </w:lvl>
  </w:abstractNum>
  <w:abstractNum w:abstractNumId="56" w15:restartNumberingAfterBreak="0">
    <w:nsid w:val="4B3204DD"/>
    <w:multiLevelType w:val="hybridMultilevel"/>
    <w:tmpl w:val="9956EDC2"/>
    <w:lvl w:ilvl="0" w:tplc="04150001">
      <w:start w:val="1"/>
      <w:numFmt w:val="bullet"/>
      <w:lvlText w:val=""/>
      <w:lvlJc w:val="left"/>
      <w:pPr>
        <w:ind w:left="1426" w:hanging="360"/>
      </w:pPr>
      <w:rPr>
        <w:rFonts w:ascii="Symbol" w:hAnsi="Symbol" w:hint="default"/>
      </w:rPr>
    </w:lvl>
    <w:lvl w:ilvl="1" w:tplc="04150003" w:tentative="1">
      <w:start w:val="1"/>
      <w:numFmt w:val="bullet"/>
      <w:lvlText w:val="o"/>
      <w:lvlJc w:val="left"/>
      <w:pPr>
        <w:ind w:left="2146" w:hanging="360"/>
      </w:pPr>
      <w:rPr>
        <w:rFonts w:ascii="Courier New" w:hAnsi="Courier New" w:cs="Courier New" w:hint="default"/>
      </w:rPr>
    </w:lvl>
    <w:lvl w:ilvl="2" w:tplc="04150005" w:tentative="1">
      <w:start w:val="1"/>
      <w:numFmt w:val="bullet"/>
      <w:lvlText w:val=""/>
      <w:lvlJc w:val="left"/>
      <w:pPr>
        <w:ind w:left="2866" w:hanging="360"/>
      </w:pPr>
      <w:rPr>
        <w:rFonts w:ascii="Wingdings" w:hAnsi="Wingdings" w:hint="default"/>
      </w:rPr>
    </w:lvl>
    <w:lvl w:ilvl="3" w:tplc="04150001" w:tentative="1">
      <w:start w:val="1"/>
      <w:numFmt w:val="bullet"/>
      <w:lvlText w:val=""/>
      <w:lvlJc w:val="left"/>
      <w:pPr>
        <w:ind w:left="3586" w:hanging="360"/>
      </w:pPr>
      <w:rPr>
        <w:rFonts w:ascii="Symbol" w:hAnsi="Symbol" w:hint="default"/>
      </w:rPr>
    </w:lvl>
    <w:lvl w:ilvl="4" w:tplc="04150003" w:tentative="1">
      <w:start w:val="1"/>
      <w:numFmt w:val="bullet"/>
      <w:lvlText w:val="o"/>
      <w:lvlJc w:val="left"/>
      <w:pPr>
        <w:ind w:left="4306" w:hanging="360"/>
      </w:pPr>
      <w:rPr>
        <w:rFonts w:ascii="Courier New" w:hAnsi="Courier New" w:cs="Courier New" w:hint="default"/>
      </w:rPr>
    </w:lvl>
    <w:lvl w:ilvl="5" w:tplc="04150005" w:tentative="1">
      <w:start w:val="1"/>
      <w:numFmt w:val="bullet"/>
      <w:lvlText w:val=""/>
      <w:lvlJc w:val="left"/>
      <w:pPr>
        <w:ind w:left="5026" w:hanging="360"/>
      </w:pPr>
      <w:rPr>
        <w:rFonts w:ascii="Wingdings" w:hAnsi="Wingdings" w:hint="default"/>
      </w:rPr>
    </w:lvl>
    <w:lvl w:ilvl="6" w:tplc="04150001" w:tentative="1">
      <w:start w:val="1"/>
      <w:numFmt w:val="bullet"/>
      <w:lvlText w:val=""/>
      <w:lvlJc w:val="left"/>
      <w:pPr>
        <w:ind w:left="5746" w:hanging="360"/>
      </w:pPr>
      <w:rPr>
        <w:rFonts w:ascii="Symbol" w:hAnsi="Symbol" w:hint="default"/>
      </w:rPr>
    </w:lvl>
    <w:lvl w:ilvl="7" w:tplc="04150003" w:tentative="1">
      <w:start w:val="1"/>
      <w:numFmt w:val="bullet"/>
      <w:lvlText w:val="o"/>
      <w:lvlJc w:val="left"/>
      <w:pPr>
        <w:ind w:left="6466" w:hanging="360"/>
      </w:pPr>
      <w:rPr>
        <w:rFonts w:ascii="Courier New" w:hAnsi="Courier New" w:cs="Courier New" w:hint="default"/>
      </w:rPr>
    </w:lvl>
    <w:lvl w:ilvl="8" w:tplc="04150005" w:tentative="1">
      <w:start w:val="1"/>
      <w:numFmt w:val="bullet"/>
      <w:lvlText w:val=""/>
      <w:lvlJc w:val="left"/>
      <w:pPr>
        <w:ind w:left="7186" w:hanging="360"/>
      </w:pPr>
      <w:rPr>
        <w:rFonts w:ascii="Wingdings" w:hAnsi="Wingdings" w:hint="default"/>
      </w:rPr>
    </w:lvl>
  </w:abstractNum>
  <w:abstractNum w:abstractNumId="57" w15:restartNumberingAfterBreak="0">
    <w:nsid w:val="4D376E08"/>
    <w:multiLevelType w:val="hybridMultilevel"/>
    <w:tmpl w:val="E734695E"/>
    <w:lvl w:ilvl="0" w:tplc="C3E2532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EDE729C"/>
    <w:multiLevelType w:val="multilevel"/>
    <w:tmpl w:val="04EE8788"/>
    <w:lvl w:ilvl="0">
      <w:start w:val="1"/>
      <w:numFmt w:val="decimal"/>
      <w:lvlText w:val="%1."/>
      <w:lvlJc w:val="left"/>
      <w:pPr>
        <w:tabs>
          <w:tab w:val="num" w:pos="463"/>
        </w:tabs>
        <w:ind w:left="0" w:firstLine="0"/>
      </w:pPr>
      <w:rPr>
        <w:rFonts w:ascii="Times New Roman" w:hAnsi="Times New Roman"/>
        <w:b/>
      </w:rPr>
    </w:lvl>
    <w:lvl w:ilvl="1">
      <w:start w:val="1"/>
      <w:numFmt w:val="decimal"/>
      <w:lvlText w:val="%2)"/>
      <w:lvlJc w:val="left"/>
      <w:pPr>
        <w:tabs>
          <w:tab w:val="num" w:pos="2008"/>
        </w:tabs>
        <w:ind w:left="568" w:firstLine="0"/>
      </w:pPr>
      <w:rPr>
        <w:rFonts w:ascii="Times New Roman" w:hAnsi="Times New Roman"/>
        <w:b/>
      </w:rPr>
    </w:lvl>
    <w:lvl w:ilvl="2">
      <w:start w:val="1"/>
      <w:numFmt w:val="decimal"/>
      <w:lvlText w:val="%3)"/>
      <w:lvlJc w:val="left"/>
      <w:pPr>
        <w:tabs>
          <w:tab w:val="num" w:pos="2340"/>
        </w:tabs>
        <w:ind w:left="0" w:firstLine="0"/>
      </w:pPr>
      <w:rPr>
        <w:rFonts w:ascii="Times New Roman" w:hAnsi="Times New Roman"/>
      </w:rPr>
    </w:lvl>
    <w:lvl w:ilvl="3">
      <w:start w:val="1"/>
      <w:numFmt w:val="decimal"/>
      <w:lvlText w:val="%4."/>
      <w:lvlJc w:val="left"/>
      <w:pPr>
        <w:tabs>
          <w:tab w:val="num" w:pos="2880"/>
        </w:tabs>
        <w:ind w:left="0" w:firstLine="0"/>
      </w:pPr>
      <w:rPr>
        <w:rFonts w:ascii="Times New Roman" w:hAnsi="Times New Roman"/>
      </w:rPr>
    </w:lvl>
    <w:lvl w:ilvl="4">
      <w:start w:val="1"/>
      <w:numFmt w:val="decimal"/>
      <w:lvlText w:val="%5."/>
      <w:lvlJc w:val="left"/>
      <w:pPr>
        <w:tabs>
          <w:tab w:val="num" w:pos="3600"/>
        </w:tabs>
        <w:ind w:left="0" w:firstLine="0"/>
      </w:pPr>
      <w:rPr>
        <w:rFonts w:ascii="Times New Roman" w:hAnsi="Times New Roman"/>
      </w:rPr>
    </w:lvl>
    <w:lvl w:ilvl="5">
      <w:start w:val="1"/>
      <w:numFmt w:val="decimal"/>
      <w:lvlText w:val="%6."/>
      <w:lvlJc w:val="left"/>
      <w:pPr>
        <w:tabs>
          <w:tab w:val="num" w:pos="4320"/>
        </w:tabs>
        <w:ind w:left="0" w:firstLine="0"/>
      </w:pPr>
      <w:rPr>
        <w:rFonts w:ascii="Times New Roman" w:hAnsi="Times New Roman"/>
      </w:rPr>
    </w:lvl>
    <w:lvl w:ilvl="6">
      <w:start w:val="1"/>
      <w:numFmt w:val="decimal"/>
      <w:lvlText w:val="%7."/>
      <w:lvlJc w:val="left"/>
      <w:pPr>
        <w:tabs>
          <w:tab w:val="num" w:pos="5040"/>
        </w:tabs>
        <w:ind w:left="0" w:firstLine="0"/>
      </w:pPr>
      <w:rPr>
        <w:rFonts w:ascii="Times New Roman" w:hAnsi="Times New Roman"/>
      </w:rPr>
    </w:lvl>
    <w:lvl w:ilvl="7">
      <w:start w:val="1"/>
      <w:numFmt w:val="decimal"/>
      <w:lvlText w:val="%8."/>
      <w:lvlJc w:val="left"/>
      <w:pPr>
        <w:tabs>
          <w:tab w:val="num" w:pos="5760"/>
        </w:tabs>
        <w:ind w:left="0" w:firstLine="0"/>
      </w:pPr>
      <w:rPr>
        <w:rFonts w:ascii="Times New Roman" w:hAnsi="Times New Roman"/>
      </w:rPr>
    </w:lvl>
    <w:lvl w:ilvl="8">
      <w:start w:val="1"/>
      <w:numFmt w:val="decimal"/>
      <w:lvlText w:val="%9."/>
      <w:lvlJc w:val="left"/>
      <w:pPr>
        <w:tabs>
          <w:tab w:val="num" w:pos="6480"/>
        </w:tabs>
        <w:ind w:left="0" w:firstLine="0"/>
      </w:pPr>
      <w:rPr>
        <w:rFonts w:ascii="Times New Roman" w:hAnsi="Times New Roman"/>
      </w:rPr>
    </w:lvl>
  </w:abstractNum>
  <w:abstractNum w:abstractNumId="59" w15:restartNumberingAfterBreak="0">
    <w:nsid w:val="52DA4878"/>
    <w:multiLevelType w:val="hybridMultilevel"/>
    <w:tmpl w:val="6498B9EE"/>
    <w:lvl w:ilvl="0" w:tplc="04150001">
      <w:start w:val="1"/>
      <w:numFmt w:val="bullet"/>
      <w:lvlText w:val=""/>
      <w:lvlJc w:val="left"/>
      <w:pPr>
        <w:ind w:left="1488" w:hanging="360"/>
      </w:pPr>
      <w:rPr>
        <w:rFonts w:ascii="Symbol" w:hAnsi="Symbol" w:hint="default"/>
      </w:rPr>
    </w:lvl>
    <w:lvl w:ilvl="1" w:tplc="04150003" w:tentative="1">
      <w:start w:val="1"/>
      <w:numFmt w:val="bullet"/>
      <w:lvlText w:val="o"/>
      <w:lvlJc w:val="left"/>
      <w:pPr>
        <w:ind w:left="2208" w:hanging="360"/>
      </w:pPr>
      <w:rPr>
        <w:rFonts w:ascii="Courier New" w:hAnsi="Courier New" w:cs="Courier New" w:hint="default"/>
      </w:rPr>
    </w:lvl>
    <w:lvl w:ilvl="2" w:tplc="04150005" w:tentative="1">
      <w:start w:val="1"/>
      <w:numFmt w:val="bullet"/>
      <w:lvlText w:val=""/>
      <w:lvlJc w:val="left"/>
      <w:pPr>
        <w:ind w:left="2928" w:hanging="360"/>
      </w:pPr>
      <w:rPr>
        <w:rFonts w:ascii="Wingdings" w:hAnsi="Wingdings" w:hint="default"/>
      </w:rPr>
    </w:lvl>
    <w:lvl w:ilvl="3" w:tplc="04150001" w:tentative="1">
      <w:start w:val="1"/>
      <w:numFmt w:val="bullet"/>
      <w:lvlText w:val=""/>
      <w:lvlJc w:val="left"/>
      <w:pPr>
        <w:ind w:left="3648" w:hanging="360"/>
      </w:pPr>
      <w:rPr>
        <w:rFonts w:ascii="Symbol" w:hAnsi="Symbol" w:hint="default"/>
      </w:rPr>
    </w:lvl>
    <w:lvl w:ilvl="4" w:tplc="04150003" w:tentative="1">
      <w:start w:val="1"/>
      <w:numFmt w:val="bullet"/>
      <w:lvlText w:val="o"/>
      <w:lvlJc w:val="left"/>
      <w:pPr>
        <w:ind w:left="4368" w:hanging="360"/>
      </w:pPr>
      <w:rPr>
        <w:rFonts w:ascii="Courier New" w:hAnsi="Courier New" w:cs="Courier New" w:hint="default"/>
      </w:rPr>
    </w:lvl>
    <w:lvl w:ilvl="5" w:tplc="04150005" w:tentative="1">
      <w:start w:val="1"/>
      <w:numFmt w:val="bullet"/>
      <w:lvlText w:val=""/>
      <w:lvlJc w:val="left"/>
      <w:pPr>
        <w:ind w:left="5088" w:hanging="360"/>
      </w:pPr>
      <w:rPr>
        <w:rFonts w:ascii="Wingdings" w:hAnsi="Wingdings" w:hint="default"/>
      </w:rPr>
    </w:lvl>
    <w:lvl w:ilvl="6" w:tplc="04150001" w:tentative="1">
      <w:start w:val="1"/>
      <w:numFmt w:val="bullet"/>
      <w:lvlText w:val=""/>
      <w:lvlJc w:val="left"/>
      <w:pPr>
        <w:ind w:left="5808" w:hanging="360"/>
      </w:pPr>
      <w:rPr>
        <w:rFonts w:ascii="Symbol" w:hAnsi="Symbol" w:hint="default"/>
      </w:rPr>
    </w:lvl>
    <w:lvl w:ilvl="7" w:tplc="04150003" w:tentative="1">
      <w:start w:val="1"/>
      <w:numFmt w:val="bullet"/>
      <w:lvlText w:val="o"/>
      <w:lvlJc w:val="left"/>
      <w:pPr>
        <w:ind w:left="6528" w:hanging="360"/>
      </w:pPr>
      <w:rPr>
        <w:rFonts w:ascii="Courier New" w:hAnsi="Courier New" w:cs="Courier New" w:hint="default"/>
      </w:rPr>
    </w:lvl>
    <w:lvl w:ilvl="8" w:tplc="04150005" w:tentative="1">
      <w:start w:val="1"/>
      <w:numFmt w:val="bullet"/>
      <w:lvlText w:val=""/>
      <w:lvlJc w:val="left"/>
      <w:pPr>
        <w:ind w:left="7248" w:hanging="360"/>
      </w:pPr>
      <w:rPr>
        <w:rFonts w:ascii="Wingdings" w:hAnsi="Wingdings" w:hint="default"/>
      </w:rPr>
    </w:lvl>
  </w:abstractNum>
  <w:abstractNum w:abstractNumId="60" w15:restartNumberingAfterBreak="0">
    <w:nsid w:val="5310650D"/>
    <w:multiLevelType w:val="hybridMultilevel"/>
    <w:tmpl w:val="CD80408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53AA5EDF"/>
    <w:multiLevelType w:val="hybridMultilevel"/>
    <w:tmpl w:val="C414CE36"/>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2" w15:restartNumberingAfterBreak="0">
    <w:nsid w:val="553C31B4"/>
    <w:multiLevelType w:val="hybridMultilevel"/>
    <w:tmpl w:val="13FAC6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55625F0B"/>
    <w:multiLevelType w:val="hybridMultilevel"/>
    <w:tmpl w:val="F564AD00"/>
    <w:lvl w:ilvl="0" w:tplc="331E7D06">
      <w:start w:val="1"/>
      <w:numFmt w:val="decimal"/>
      <w:lvlText w:val="%1)"/>
      <w:lvlJc w:val="left"/>
      <w:pPr>
        <w:tabs>
          <w:tab w:val="num" w:pos="1920"/>
        </w:tabs>
        <w:ind w:left="1920" w:hanging="360"/>
      </w:pPr>
      <w:rPr>
        <w:rFonts w:hint="default"/>
      </w:rPr>
    </w:lvl>
    <w:lvl w:ilvl="1" w:tplc="04150019" w:tentative="1">
      <w:start w:val="1"/>
      <w:numFmt w:val="lowerLetter"/>
      <w:lvlText w:val="%2."/>
      <w:lvlJc w:val="left"/>
      <w:pPr>
        <w:tabs>
          <w:tab w:val="num" w:pos="1920"/>
        </w:tabs>
        <w:ind w:left="1920" w:hanging="360"/>
      </w:pPr>
    </w:lvl>
    <w:lvl w:ilvl="2" w:tplc="0415001B" w:tentative="1">
      <w:start w:val="1"/>
      <w:numFmt w:val="lowerRoman"/>
      <w:lvlText w:val="%3."/>
      <w:lvlJc w:val="right"/>
      <w:pPr>
        <w:tabs>
          <w:tab w:val="num" w:pos="2640"/>
        </w:tabs>
        <w:ind w:left="2640" w:hanging="180"/>
      </w:pPr>
    </w:lvl>
    <w:lvl w:ilvl="3" w:tplc="0415000F" w:tentative="1">
      <w:start w:val="1"/>
      <w:numFmt w:val="decimal"/>
      <w:lvlText w:val="%4."/>
      <w:lvlJc w:val="left"/>
      <w:pPr>
        <w:tabs>
          <w:tab w:val="num" w:pos="3360"/>
        </w:tabs>
        <w:ind w:left="3360" w:hanging="360"/>
      </w:pPr>
    </w:lvl>
    <w:lvl w:ilvl="4" w:tplc="04150019" w:tentative="1">
      <w:start w:val="1"/>
      <w:numFmt w:val="lowerLetter"/>
      <w:lvlText w:val="%5."/>
      <w:lvlJc w:val="left"/>
      <w:pPr>
        <w:tabs>
          <w:tab w:val="num" w:pos="4080"/>
        </w:tabs>
        <w:ind w:left="4080" w:hanging="360"/>
      </w:pPr>
    </w:lvl>
    <w:lvl w:ilvl="5" w:tplc="0415001B" w:tentative="1">
      <w:start w:val="1"/>
      <w:numFmt w:val="lowerRoman"/>
      <w:lvlText w:val="%6."/>
      <w:lvlJc w:val="right"/>
      <w:pPr>
        <w:tabs>
          <w:tab w:val="num" w:pos="4800"/>
        </w:tabs>
        <w:ind w:left="4800" w:hanging="180"/>
      </w:pPr>
    </w:lvl>
    <w:lvl w:ilvl="6" w:tplc="0415000F" w:tentative="1">
      <w:start w:val="1"/>
      <w:numFmt w:val="decimal"/>
      <w:lvlText w:val="%7."/>
      <w:lvlJc w:val="left"/>
      <w:pPr>
        <w:tabs>
          <w:tab w:val="num" w:pos="5520"/>
        </w:tabs>
        <w:ind w:left="5520" w:hanging="360"/>
      </w:pPr>
    </w:lvl>
    <w:lvl w:ilvl="7" w:tplc="04150019" w:tentative="1">
      <w:start w:val="1"/>
      <w:numFmt w:val="lowerLetter"/>
      <w:lvlText w:val="%8."/>
      <w:lvlJc w:val="left"/>
      <w:pPr>
        <w:tabs>
          <w:tab w:val="num" w:pos="6240"/>
        </w:tabs>
        <w:ind w:left="6240" w:hanging="360"/>
      </w:pPr>
    </w:lvl>
    <w:lvl w:ilvl="8" w:tplc="0415001B" w:tentative="1">
      <w:start w:val="1"/>
      <w:numFmt w:val="lowerRoman"/>
      <w:lvlText w:val="%9."/>
      <w:lvlJc w:val="right"/>
      <w:pPr>
        <w:tabs>
          <w:tab w:val="num" w:pos="6960"/>
        </w:tabs>
        <w:ind w:left="6960" w:hanging="180"/>
      </w:pPr>
    </w:lvl>
  </w:abstractNum>
  <w:abstractNum w:abstractNumId="64" w15:restartNumberingAfterBreak="0">
    <w:nsid w:val="55630C3B"/>
    <w:multiLevelType w:val="multilevel"/>
    <w:tmpl w:val="2F9A996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5D8008A"/>
    <w:multiLevelType w:val="hybridMultilevel"/>
    <w:tmpl w:val="A1FA8216"/>
    <w:lvl w:ilvl="0" w:tplc="A79ED1DA">
      <w:start w:val="2"/>
      <w:numFmt w:val="decimal"/>
      <w:lvlText w:val="%1."/>
      <w:lvlJc w:val="left"/>
      <w:pPr>
        <w:tabs>
          <w:tab w:val="num" w:pos="426"/>
        </w:tabs>
        <w:ind w:left="426"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7BB6799"/>
    <w:multiLevelType w:val="hybridMultilevel"/>
    <w:tmpl w:val="4E826B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7D3133B"/>
    <w:multiLevelType w:val="hybridMultilevel"/>
    <w:tmpl w:val="04BE6872"/>
    <w:lvl w:ilvl="0" w:tplc="D2AA7722">
      <w:start w:val="1"/>
      <w:numFmt w:val="decimal"/>
      <w:lvlText w:val="%1."/>
      <w:lvlJc w:val="left"/>
      <w:pPr>
        <w:tabs>
          <w:tab w:val="num" w:pos="768"/>
        </w:tabs>
        <w:ind w:left="768" w:hanging="360"/>
      </w:pPr>
      <w:rPr>
        <w:b w:val="0"/>
      </w:rPr>
    </w:lvl>
    <w:lvl w:ilvl="1" w:tplc="04150019">
      <w:start w:val="1"/>
      <w:numFmt w:val="lowerLetter"/>
      <w:lvlText w:val="%2."/>
      <w:lvlJc w:val="left"/>
      <w:pPr>
        <w:tabs>
          <w:tab w:val="num" w:pos="1488"/>
        </w:tabs>
        <w:ind w:left="1488" w:hanging="360"/>
      </w:pPr>
    </w:lvl>
    <w:lvl w:ilvl="2" w:tplc="0415001B">
      <w:start w:val="1"/>
      <w:numFmt w:val="lowerRoman"/>
      <w:lvlText w:val="%3."/>
      <w:lvlJc w:val="right"/>
      <w:pPr>
        <w:tabs>
          <w:tab w:val="num" w:pos="2208"/>
        </w:tabs>
        <w:ind w:left="2208" w:hanging="180"/>
      </w:pPr>
    </w:lvl>
    <w:lvl w:ilvl="3" w:tplc="0415000F">
      <w:start w:val="1"/>
      <w:numFmt w:val="decimal"/>
      <w:lvlText w:val="%4."/>
      <w:lvlJc w:val="left"/>
      <w:pPr>
        <w:tabs>
          <w:tab w:val="num" w:pos="2928"/>
        </w:tabs>
        <w:ind w:left="2928" w:hanging="360"/>
      </w:pPr>
    </w:lvl>
    <w:lvl w:ilvl="4" w:tplc="04150019">
      <w:start w:val="1"/>
      <w:numFmt w:val="lowerLetter"/>
      <w:lvlText w:val="%5."/>
      <w:lvlJc w:val="left"/>
      <w:pPr>
        <w:tabs>
          <w:tab w:val="num" w:pos="3648"/>
        </w:tabs>
        <w:ind w:left="3648" w:hanging="360"/>
      </w:pPr>
    </w:lvl>
    <w:lvl w:ilvl="5" w:tplc="0415001B">
      <w:start w:val="1"/>
      <w:numFmt w:val="lowerRoman"/>
      <w:lvlText w:val="%6."/>
      <w:lvlJc w:val="right"/>
      <w:pPr>
        <w:tabs>
          <w:tab w:val="num" w:pos="4368"/>
        </w:tabs>
        <w:ind w:left="4368" w:hanging="180"/>
      </w:pPr>
    </w:lvl>
    <w:lvl w:ilvl="6" w:tplc="0415000F">
      <w:start w:val="1"/>
      <w:numFmt w:val="decimal"/>
      <w:lvlText w:val="%7."/>
      <w:lvlJc w:val="left"/>
      <w:pPr>
        <w:tabs>
          <w:tab w:val="num" w:pos="5088"/>
        </w:tabs>
        <w:ind w:left="5088" w:hanging="360"/>
      </w:pPr>
    </w:lvl>
    <w:lvl w:ilvl="7" w:tplc="04150019">
      <w:start w:val="1"/>
      <w:numFmt w:val="lowerLetter"/>
      <w:lvlText w:val="%8."/>
      <w:lvlJc w:val="left"/>
      <w:pPr>
        <w:tabs>
          <w:tab w:val="num" w:pos="5808"/>
        </w:tabs>
        <w:ind w:left="5808" w:hanging="360"/>
      </w:pPr>
    </w:lvl>
    <w:lvl w:ilvl="8" w:tplc="0415001B">
      <w:start w:val="1"/>
      <w:numFmt w:val="lowerRoman"/>
      <w:lvlText w:val="%9."/>
      <w:lvlJc w:val="right"/>
      <w:pPr>
        <w:tabs>
          <w:tab w:val="num" w:pos="6528"/>
        </w:tabs>
        <w:ind w:left="6528" w:hanging="180"/>
      </w:pPr>
    </w:lvl>
  </w:abstractNum>
  <w:abstractNum w:abstractNumId="68" w15:restartNumberingAfterBreak="0">
    <w:nsid w:val="586907C6"/>
    <w:multiLevelType w:val="hybridMultilevel"/>
    <w:tmpl w:val="D85E49F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594C716F"/>
    <w:multiLevelType w:val="hybridMultilevel"/>
    <w:tmpl w:val="F2A67A52"/>
    <w:lvl w:ilvl="0" w:tplc="2F32DC62">
      <w:start w:val="1"/>
      <w:numFmt w:val="decimal"/>
      <w:lvlText w:val="%1."/>
      <w:lvlJc w:val="left"/>
      <w:pPr>
        <w:tabs>
          <w:tab w:val="num" w:pos="768"/>
        </w:tabs>
        <w:ind w:left="768"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0" w15:restartNumberingAfterBreak="0">
    <w:nsid w:val="59CA6398"/>
    <w:multiLevelType w:val="hybridMultilevel"/>
    <w:tmpl w:val="39386BF2"/>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1" w15:restartNumberingAfterBreak="0">
    <w:nsid w:val="5A0B32F4"/>
    <w:multiLevelType w:val="hybridMultilevel"/>
    <w:tmpl w:val="CD6A132C"/>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2" w15:restartNumberingAfterBreak="0">
    <w:nsid w:val="5D0A04AC"/>
    <w:multiLevelType w:val="hybridMultilevel"/>
    <w:tmpl w:val="15AE2ACE"/>
    <w:lvl w:ilvl="0" w:tplc="04C083EA">
      <w:start w:val="1"/>
      <w:numFmt w:val="decimal"/>
      <w:lvlText w:val="%1)"/>
      <w:lvlJc w:val="left"/>
      <w:pPr>
        <w:ind w:left="1854" w:hanging="360"/>
      </w:pPr>
      <w:rPr>
        <w:rFonts w:hint="default"/>
        <w:b w:val="0"/>
        <w:i w:val="0"/>
        <w:color w:val="000000"/>
        <w:sz w:val="20"/>
        <w:szCs w:val="2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3" w15:restartNumberingAfterBreak="0">
    <w:nsid w:val="5F800E94"/>
    <w:multiLevelType w:val="hybridMultilevel"/>
    <w:tmpl w:val="3E083EF8"/>
    <w:lvl w:ilvl="0" w:tplc="04150001">
      <w:start w:val="1"/>
      <w:numFmt w:val="bullet"/>
      <w:lvlText w:val=""/>
      <w:lvlJc w:val="left"/>
      <w:pPr>
        <w:ind w:left="2149" w:hanging="360"/>
      </w:pPr>
      <w:rPr>
        <w:rFonts w:ascii="Symbol" w:hAnsi="Symbol" w:hint="default"/>
      </w:r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74" w15:restartNumberingAfterBreak="0">
    <w:nsid w:val="60637729"/>
    <w:multiLevelType w:val="hybridMultilevel"/>
    <w:tmpl w:val="C4F8DAAC"/>
    <w:lvl w:ilvl="0" w:tplc="BCD6CE20">
      <w:start w:val="1"/>
      <w:numFmt w:val="decimal"/>
      <w:lvlText w:val="%1."/>
      <w:lvlJc w:val="left"/>
      <w:pPr>
        <w:tabs>
          <w:tab w:val="num" w:pos="1488"/>
        </w:tabs>
        <w:ind w:left="1488" w:hanging="360"/>
      </w:pPr>
      <w:rPr>
        <w:rFonts w:hint="default"/>
      </w:rPr>
    </w:lvl>
    <w:lvl w:ilvl="1" w:tplc="0415000F">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5" w15:restartNumberingAfterBreak="0">
    <w:nsid w:val="62FD52AE"/>
    <w:multiLevelType w:val="hybridMultilevel"/>
    <w:tmpl w:val="0D0A9D76"/>
    <w:lvl w:ilvl="0" w:tplc="DD86E5C2">
      <w:start w:val="1"/>
      <w:numFmt w:val="decimal"/>
      <w:lvlText w:val="%1)"/>
      <w:lvlJc w:val="left"/>
      <w:pPr>
        <w:tabs>
          <w:tab w:val="num" w:pos="1440"/>
        </w:tabs>
        <w:ind w:left="1440" w:hanging="360"/>
      </w:pPr>
      <w:rPr>
        <w:rFonts w:hint="default"/>
      </w:rPr>
    </w:lvl>
    <w:lvl w:ilvl="1" w:tplc="4AC2453C">
      <w:start w:val="1"/>
      <w:numFmt w:val="decimal"/>
      <w:lvlText w:val="%2."/>
      <w:lvlJc w:val="left"/>
      <w:pPr>
        <w:tabs>
          <w:tab w:val="num" w:pos="1440"/>
        </w:tabs>
        <w:ind w:left="1440" w:hanging="360"/>
      </w:pPr>
      <w:rPr>
        <w:rFonts w:hint="default"/>
        <w:color w:val="000000" w:themeColor="text1"/>
      </w:rPr>
    </w:lvl>
    <w:lvl w:ilvl="2" w:tplc="DD86E5C2">
      <w:start w:val="1"/>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6" w15:restartNumberingAfterBreak="0">
    <w:nsid w:val="639B71A7"/>
    <w:multiLevelType w:val="hybridMultilevel"/>
    <w:tmpl w:val="F9443A0E"/>
    <w:lvl w:ilvl="0" w:tplc="0415000F">
      <w:start w:val="1"/>
      <w:numFmt w:val="decimal"/>
      <w:lvlText w:val="%1."/>
      <w:lvlJc w:val="left"/>
      <w:pPr>
        <w:ind w:left="720" w:hanging="360"/>
      </w:pPr>
      <w:rPr>
        <w:rFonts w:hint="default"/>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64571DD3"/>
    <w:multiLevelType w:val="hybridMultilevel"/>
    <w:tmpl w:val="AC5E2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5F125EF"/>
    <w:multiLevelType w:val="hybridMultilevel"/>
    <w:tmpl w:val="FD16C27E"/>
    <w:lvl w:ilvl="0" w:tplc="04150001">
      <w:start w:val="1"/>
      <w:numFmt w:val="bullet"/>
      <w:lvlText w:val=""/>
      <w:lvlJc w:val="left"/>
      <w:pPr>
        <w:ind w:left="1488" w:hanging="360"/>
      </w:pPr>
      <w:rPr>
        <w:rFonts w:ascii="Symbol" w:hAnsi="Symbol" w:hint="default"/>
      </w:rPr>
    </w:lvl>
    <w:lvl w:ilvl="1" w:tplc="04150003" w:tentative="1">
      <w:start w:val="1"/>
      <w:numFmt w:val="bullet"/>
      <w:lvlText w:val="o"/>
      <w:lvlJc w:val="left"/>
      <w:pPr>
        <w:ind w:left="2208" w:hanging="360"/>
      </w:pPr>
      <w:rPr>
        <w:rFonts w:ascii="Courier New" w:hAnsi="Courier New" w:cs="Courier New" w:hint="default"/>
      </w:rPr>
    </w:lvl>
    <w:lvl w:ilvl="2" w:tplc="04150005" w:tentative="1">
      <w:start w:val="1"/>
      <w:numFmt w:val="bullet"/>
      <w:lvlText w:val=""/>
      <w:lvlJc w:val="left"/>
      <w:pPr>
        <w:ind w:left="2928" w:hanging="360"/>
      </w:pPr>
      <w:rPr>
        <w:rFonts w:ascii="Wingdings" w:hAnsi="Wingdings" w:hint="default"/>
      </w:rPr>
    </w:lvl>
    <w:lvl w:ilvl="3" w:tplc="04150001" w:tentative="1">
      <w:start w:val="1"/>
      <w:numFmt w:val="bullet"/>
      <w:lvlText w:val=""/>
      <w:lvlJc w:val="left"/>
      <w:pPr>
        <w:ind w:left="3648" w:hanging="360"/>
      </w:pPr>
      <w:rPr>
        <w:rFonts w:ascii="Symbol" w:hAnsi="Symbol" w:hint="default"/>
      </w:rPr>
    </w:lvl>
    <w:lvl w:ilvl="4" w:tplc="04150003" w:tentative="1">
      <w:start w:val="1"/>
      <w:numFmt w:val="bullet"/>
      <w:lvlText w:val="o"/>
      <w:lvlJc w:val="left"/>
      <w:pPr>
        <w:ind w:left="4368" w:hanging="360"/>
      </w:pPr>
      <w:rPr>
        <w:rFonts w:ascii="Courier New" w:hAnsi="Courier New" w:cs="Courier New" w:hint="default"/>
      </w:rPr>
    </w:lvl>
    <w:lvl w:ilvl="5" w:tplc="04150005" w:tentative="1">
      <w:start w:val="1"/>
      <w:numFmt w:val="bullet"/>
      <w:lvlText w:val=""/>
      <w:lvlJc w:val="left"/>
      <w:pPr>
        <w:ind w:left="5088" w:hanging="360"/>
      </w:pPr>
      <w:rPr>
        <w:rFonts w:ascii="Wingdings" w:hAnsi="Wingdings" w:hint="default"/>
      </w:rPr>
    </w:lvl>
    <w:lvl w:ilvl="6" w:tplc="04150001" w:tentative="1">
      <w:start w:val="1"/>
      <w:numFmt w:val="bullet"/>
      <w:lvlText w:val=""/>
      <w:lvlJc w:val="left"/>
      <w:pPr>
        <w:ind w:left="5808" w:hanging="360"/>
      </w:pPr>
      <w:rPr>
        <w:rFonts w:ascii="Symbol" w:hAnsi="Symbol" w:hint="default"/>
      </w:rPr>
    </w:lvl>
    <w:lvl w:ilvl="7" w:tplc="04150003" w:tentative="1">
      <w:start w:val="1"/>
      <w:numFmt w:val="bullet"/>
      <w:lvlText w:val="o"/>
      <w:lvlJc w:val="left"/>
      <w:pPr>
        <w:ind w:left="6528" w:hanging="360"/>
      </w:pPr>
      <w:rPr>
        <w:rFonts w:ascii="Courier New" w:hAnsi="Courier New" w:cs="Courier New" w:hint="default"/>
      </w:rPr>
    </w:lvl>
    <w:lvl w:ilvl="8" w:tplc="04150005" w:tentative="1">
      <w:start w:val="1"/>
      <w:numFmt w:val="bullet"/>
      <w:lvlText w:val=""/>
      <w:lvlJc w:val="left"/>
      <w:pPr>
        <w:ind w:left="7248" w:hanging="360"/>
      </w:pPr>
      <w:rPr>
        <w:rFonts w:ascii="Wingdings" w:hAnsi="Wingdings" w:hint="default"/>
      </w:rPr>
    </w:lvl>
  </w:abstractNum>
  <w:abstractNum w:abstractNumId="79"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0" w15:restartNumberingAfterBreak="0">
    <w:nsid w:val="71C55175"/>
    <w:multiLevelType w:val="hybridMultilevel"/>
    <w:tmpl w:val="87C4D3D0"/>
    <w:lvl w:ilvl="0" w:tplc="04150001">
      <w:start w:val="1"/>
      <w:numFmt w:val="bullet"/>
      <w:lvlText w:val=""/>
      <w:lvlJc w:val="left"/>
      <w:pPr>
        <w:ind w:left="2149" w:hanging="360"/>
      </w:pPr>
      <w:rPr>
        <w:rFonts w:ascii="Symbol" w:hAnsi="Symbol" w:hint="default"/>
      </w:r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81" w15:restartNumberingAfterBreak="0">
    <w:nsid w:val="725E4050"/>
    <w:multiLevelType w:val="multilevel"/>
    <w:tmpl w:val="3372082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lowerLetter"/>
      <w:lvlText w:val="%3)"/>
      <w:lvlJc w:val="left"/>
      <w:pPr>
        <w:tabs>
          <w:tab w:val="num" w:pos="2160"/>
        </w:tabs>
        <w:ind w:left="2160" w:hanging="360"/>
      </w:pPr>
      <w:rPr>
        <w:rFonts w:ascii="Times New Roman" w:eastAsia="Times New Roman" w:hAnsi="Times New Roman" w:cs="Times New Roman"/>
      </w:rPr>
    </w:lvl>
    <w:lvl w:ilvl="3">
      <w:start w:val="2"/>
      <w:numFmt w:val="decimal"/>
      <w:lvlText w:val="%4."/>
      <w:lvlJc w:val="left"/>
      <w:pPr>
        <w:tabs>
          <w:tab w:val="num" w:pos="1494"/>
        </w:tabs>
        <w:ind w:left="1494"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2" w15:restartNumberingAfterBreak="0">
    <w:nsid w:val="72A204E8"/>
    <w:multiLevelType w:val="hybridMultilevel"/>
    <w:tmpl w:val="CD80408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788A0606"/>
    <w:multiLevelType w:val="hybridMultilevel"/>
    <w:tmpl w:val="C4F8DAAC"/>
    <w:lvl w:ilvl="0" w:tplc="BCD6CE20">
      <w:start w:val="1"/>
      <w:numFmt w:val="decimal"/>
      <w:lvlText w:val="%1."/>
      <w:lvlJc w:val="left"/>
      <w:pPr>
        <w:tabs>
          <w:tab w:val="num" w:pos="1488"/>
        </w:tabs>
        <w:ind w:left="1488" w:hanging="360"/>
      </w:pPr>
      <w:rPr>
        <w:rFonts w:hint="default"/>
      </w:rPr>
    </w:lvl>
    <w:lvl w:ilvl="1" w:tplc="0415000F">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7B111F3F"/>
    <w:multiLevelType w:val="hybridMultilevel"/>
    <w:tmpl w:val="F7E227B2"/>
    <w:lvl w:ilvl="0" w:tplc="64521292">
      <w:start w:val="1"/>
      <w:numFmt w:val="lowerLetter"/>
      <w:lvlText w:val="%1)"/>
      <w:lvlJc w:val="left"/>
      <w:pPr>
        <w:tabs>
          <w:tab w:val="num" w:pos="787"/>
        </w:tabs>
        <w:ind w:left="787" w:hanging="360"/>
      </w:pPr>
      <w:rPr>
        <w:rFonts w:hint="default"/>
        <w:i w:val="0"/>
        <w:iCs w:val="0"/>
        <w:sz w:val="20"/>
        <w:szCs w:val="20"/>
      </w:rPr>
    </w:lvl>
    <w:lvl w:ilvl="1" w:tplc="04150019">
      <w:start w:val="1"/>
      <w:numFmt w:val="lowerLetter"/>
      <w:lvlText w:val="%2."/>
      <w:lvlJc w:val="left"/>
      <w:pPr>
        <w:tabs>
          <w:tab w:val="num" w:pos="1507"/>
        </w:tabs>
        <w:ind w:left="1507" w:hanging="360"/>
      </w:pPr>
    </w:lvl>
    <w:lvl w:ilvl="2" w:tplc="0415001B">
      <w:start w:val="1"/>
      <w:numFmt w:val="lowerRoman"/>
      <w:lvlText w:val="%3."/>
      <w:lvlJc w:val="right"/>
      <w:pPr>
        <w:tabs>
          <w:tab w:val="num" w:pos="2227"/>
        </w:tabs>
        <w:ind w:left="2227" w:hanging="180"/>
      </w:pPr>
    </w:lvl>
    <w:lvl w:ilvl="3" w:tplc="0415000F">
      <w:start w:val="1"/>
      <w:numFmt w:val="decimal"/>
      <w:lvlText w:val="%4."/>
      <w:lvlJc w:val="left"/>
      <w:pPr>
        <w:tabs>
          <w:tab w:val="num" w:pos="2947"/>
        </w:tabs>
        <w:ind w:left="2947" w:hanging="360"/>
      </w:pPr>
    </w:lvl>
    <w:lvl w:ilvl="4" w:tplc="04150019">
      <w:start w:val="1"/>
      <w:numFmt w:val="lowerLetter"/>
      <w:lvlText w:val="%5."/>
      <w:lvlJc w:val="left"/>
      <w:pPr>
        <w:tabs>
          <w:tab w:val="num" w:pos="3667"/>
        </w:tabs>
        <w:ind w:left="3667" w:hanging="360"/>
      </w:pPr>
    </w:lvl>
    <w:lvl w:ilvl="5" w:tplc="0415001B">
      <w:start w:val="1"/>
      <w:numFmt w:val="lowerRoman"/>
      <w:lvlText w:val="%6."/>
      <w:lvlJc w:val="right"/>
      <w:pPr>
        <w:tabs>
          <w:tab w:val="num" w:pos="4387"/>
        </w:tabs>
        <w:ind w:left="4387" w:hanging="180"/>
      </w:pPr>
    </w:lvl>
    <w:lvl w:ilvl="6" w:tplc="0415000F">
      <w:start w:val="1"/>
      <w:numFmt w:val="decimal"/>
      <w:lvlText w:val="%7."/>
      <w:lvlJc w:val="left"/>
      <w:pPr>
        <w:tabs>
          <w:tab w:val="num" w:pos="5107"/>
        </w:tabs>
        <w:ind w:left="5107" w:hanging="360"/>
      </w:pPr>
    </w:lvl>
    <w:lvl w:ilvl="7" w:tplc="04150019">
      <w:start w:val="1"/>
      <w:numFmt w:val="lowerLetter"/>
      <w:lvlText w:val="%8."/>
      <w:lvlJc w:val="left"/>
      <w:pPr>
        <w:tabs>
          <w:tab w:val="num" w:pos="5827"/>
        </w:tabs>
        <w:ind w:left="5827" w:hanging="360"/>
      </w:pPr>
    </w:lvl>
    <w:lvl w:ilvl="8" w:tplc="0415001B">
      <w:start w:val="1"/>
      <w:numFmt w:val="lowerRoman"/>
      <w:lvlText w:val="%9."/>
      <w:lvlJc w:val="right"/>
      <w:pPr>
        <w:tabs>
          <w:tab w:val="num" w:pos="6547"/>
        </w:tabs>
        <w:ind w:left="6547" w:hanging="180"/>
      </w:pPr>
    </w:lvl>
  </w:abstractNum>
  <w:abstractNum w:abstractNumId="85" w15:restartNumberingAfterBreak="0">
    <w:nsid w:val="7B692D47"/>
    <w:multiLevelType w:val="hybridMultilevel"/>
    <w:tmpl w:val="3446C73C"/>
    <w:lvl w:ilvl="0" w:tplc="0415000F">
      <w:start w:val="1"/>
      <w:numFmt w:val="decimal"/>
      <w:lvlText w:val="%1."/>
      <w:lvlJc w:val="left"/>
      <w:pPr>
        <w:ind w:left="1080" w:hanging="360"/>
      </w:pPr>
    </w:lvl>
    <w:lvl w:ilvl="1" w:tplc="04150011">
      <w:start w:val="1"/>
      <w:numFmt w:val="decimal"/>
      <w:lvlText w:val="%2)"/>
      <w:lvlJc w:val="left"/>
      <w:pPr>
        <w:ind w:left="1146"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7C052898"/>
    <w:multiLevelType w:val="hybridMultilevel"/>
    <w:tmpl w:val="9F945806"/>
    <w:lvl w:ilvl="0" w:tplc="0415000F">
      <w:start w:val="1"/>
      <w:numFmt w:val="decimal"/>
      <w:lvlText w:val="%1."/>
      <w:lvlJc w:val="left"/>
      <w:pPr>
        <w:tabs>
          <w:tab w:val="num" w:pos="768"/>
        </w:tabs>
        <w:ind w:left="768" w:hanging="360"/>
      </w:pPr>
    </w:lvl>
    <w:lvl w:ilvl="1" w:tplc="04150019">
      <w:start w:val="1"/>
      <w:numFmt w:val="lowerLetter"/>
      <w:lvlText w:val="%2."/>
      <w:lvlJc w:val="left"/>
      <w:pPr>
        <w:tabs>
          <w:tab w:val="num" w:pos="1488"/>
        </w:tabs>
        <w:ind w:left="1488" w:hanging="360"/>
      </w:pPr>
    </w:lvl>
    <w:lvl w:ilvl="2" w:tplc="0415001B">
      <w:start w:val="1"/>
      <w:numFmt w:val="lowerRoman"/>
      <w:lvlText w:val="%3."/>
      <w:lvlJc w:val="right"/>
      <w:pPr>
        <w:tabs>
          <w:tab w:val="num" w:pos="2208"/>
        </w:tabs>
        <w:ind w:left="2208" w:hanging="180"/>
      </w:pPr>
    </w:lvl>
    <w:lvl w:ilvl="3" w:tplc="0415000F">
      <w:start w:val="1"/>
      <w:numFmt w:val="decimal"/>
      <w:lvlText w:val="%4."/>
      <w:lvlJc w:val="left"/>
      <w:pPr>
        <w:tabs>
          <w:tab w:val="num" w:pos="2928"/>
        </w:tabs>
        <w:ind w:left="2928" w:hanging="360"/>
      </w:pPr>
    </w:lvl>
    <w:lvl w:ilvl="4" w:tplc="04150019">
      <w:start w:val="1"/>
      <w:numFmt w:val="lowerLetter"/>
      <w:lvlText w:val="%5."/>
      <w:lvlJc w:val="left"/>
      <w:pPr>
        <w:tabs>
          <w:tab w:val="num" w:pos="3648"/>
        </w:tabs>
        <w:ind w:left="3648" w:hanging="360"/>
      </w:pPr>
    </w:lvl>
    <w:lvl w:ilvl="5" w:tplc="0415001B">
      <w:start w:val="1"/>
      <w:numFmt w:val="lowerRoman"/>
      <w:lvlText w:val="%6."/>
      <w:lvlJc w:val="right"/>
      <w:pPr>
        <w:tabs>
          <w:tab w:val="num" w:pos="4368"/>
        </w:tabs>
        <w:ind w:left="4368" w:hanging="180"/>
      </w:pPr>
    </w:lvl>
    <w:lvl w:ilvl="6" w:tplc="0415000F">
      <w:start w:val="1"/>
      <w:numFmt w:val="decimal"/>
      <w:lvlText w:val="%7."/>
      <w:lvlJc w:val="left"/>
      <w:pPr>
        <w:tabs>
          <w:tab w:val="num" w:pos="5088"/>
        </w:tabs>
        <w:ind w:left="5088" w:hanging="360"/>
      </w:pPr>
    </w:lvl>
    <w:lvl w:ilvl="7" w:tplc="04150019">
      <w:start w:val="1"/>
      <w:numFmt w:val="lowerLetter"/>
      <w:lvlText w:val="%8."/>
      <w:lvlJc w:val="left"/>
      <w:pPr>
        <w:tabs>
          <w:tab w:val="num" w:pos="5808"/>
        </w:tabs>
        <w:ind w:left="5808" w:hanging="360"/>
      </w:pPr>
    </w:lvl>
    <w:lvl w:ilvl="8" w:tplc="0415001B">
      <w:start w:val="1"/>
      <w:numFmt w:val="lowerRoman"/>
      <w:lvlText w:val="%9."/>
      <w:lvlJc w:val="right"/>
      <w:pPr>
        <w:tabs>
          <w:tab w:val="num" w:pos="6528"/>
        </w:tabs>
        <w:ind w:left="6528" w:hanging="180"/>
      </w:pPr>
    </w:lvl>
  </w:abstractNum>
  <w:abstractNum w:abstractNumId="87" w15:restartNumberingAfterBreak="0">
    <w:nsid w:val="7C0C1F57"/>
    <w:multiLevelType w:val="hybridMultilevel"/>
    <w:tmpl w:val="7548ED24"/>
    <w:lvl w:ilvl="0" w:tplc="0415000F">
      <w:start w:val="1"/>
      <w:numFmt w:val="decimal"/>
      <w:lvlText w:val="%1."/>
      <w:lvlJc w:val="left"/>
      <w:pPr>
        <w:ind w:left="928"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ind w:left="2880" w:hanging="360"/>
      </w:pPr>
      <w:rPr>
        <w:rFonts w:cs="Times New Roman"/>
      </w:rPr>
    </w:lvl>
    <w:lvl w:ilvl="4" w:tplc="B518EC48">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8" w15:restartNumberingAfterBreak="0">
    <w:nsid w:val="7EAA143F"/>
    <w:multiLevelType w:val="hybridMultilevel"/>
    <w:tmpl w:val="250C9D42"/>
    <w:lvl w:ilvl="0" w:tplc="0415000F">
      <w:start w:val="1"/>
      <w:numFmt w:val="decimal"/>
      <w:lvlText w:val="%1."/>
      <w:lvlJc w:val="left"/>
      <w:pPr>
        <w:tabs>
          <w:tab w:val="num" w:pos="768"/>
        </w:tabs>
        <w:ind w:left="768" w:hanging="360"/>
      </w:pPr>
    </w:lvl>
    <w:lvl w:ilvl="1" w:tplc="04150019">
      <w:start w:val="1"/>
      <w:numFmt w:val="lowerLetter"/>
      <w:lvlText w:val="%2."/>
      <w:lvlJc w:val="left"/>
      <w:pPr>
        <w:tabs>
          <w:tab w:val="num" w:pos="1488"/>
        </w:tabs>
        <w:ind w:left="1488" w:hanging="360"/>
      </w:pPr>
    </w:lvl>
    <w:lvl w:ilvl="2" w:tplc="0415001B">
      <w:start w:val="1"/>
      <w:numFmt w:val="lowerRoman"/>
      <w:lvlText w:val="%3."/>
      <w:lvlJc w:val="right"/>
      <w:pPr>
        <w:tabs>
          <w:tab w:val="num" w:pos="2208"/>
        </w:tabs>
        <w:ind w:left="2208" w:hanging="180"/>
      </w:pPr>
    </w:lvl>
    <w:lvl w:ilvl="3" w:tplc="0415000F">
      <w:start w:val="1"/>
      <w:numFmt w:val="decimal"/>
      <w:lvlText w:val="%4."/>
      <w:lvlJc w:val="left"/>
      <w:pPr>
        <w:tabs>
          <w:tab w:val="num" w:pos="2928"/>
        </w:tabs>
        <w:ind w:left="2928" w:hanging="360"/>
      </w:pPr>
    </w:lvl>
    <w:lvl w:ilvl="4" w:tplc="04150019">
      <w:start w:val="1"/>
      <w:numFmt w:val="lowerLetter"/>
      <w:lvlText w:val="%5."/>
      <w:lvlJc w:val="left"/>
      <w:pPr>
        <w:tabs>
          <w:tab w:val="num" w:pos="3648"/>
        </w:tabs>
        <w:ind w:left="3648" w:hanging="360"/>
      </w:pPr>
    </w:lvl>
    <w:lvl w:ilvl="5" w:tplc="0415001B">
      <w:start w:val="1"/>
      <w:numFmt w:val="lowerRoman"/>
      <w:lvlText w:val="%6."/>
      <w:lvlJc w:val="right"/>
      <w:pPr>
        <w:tabs>
          <w:tab w:val="num" w:pos="4368"/>
        </w:tabs>
        <w:ind w:left="4368" w:hanging="180"/>
      </w:pPr>
    </w:lvl>
    <w:lvl w:ilvl="6" w:tplc="0415000F">
      <w:start w:val="1"/>
      <w:numFmt w:val="decimal"/>
      <w:lvlText w:val="%7."/>
      <w:lvlJc w:val="left"/>
      <w:pPr>
        <w:tabs>
          <w:tab w:val="num" w:pos="5088"/>
        </w:tabs>
        <w:ind w:left="5088" w:hanging="360"/>
      </w:pPr>
    </w:lvl>
    <w:lvl w:ilvl="7" w:tplc="04150019">
      <w:start w:val="1"/>
      <w:numFmt w:val="lowerLetter"/>
      <w:lvlText w:val="%8."/>
      <w:lvlJc w:val="left"/>
      <w:pPr>
        <w:tabs>
          <w:tab w:val="num" w:pos="5808"/>
        </w:tabs>
        <w:ind w:left="5808" w:hanging="360"/>
      </w:pPr>
    </w:lvl>
    <w:lvl w:ilvl="8" w:tplc="0415001B">
      <w:start w:val="1"/>
      <w:numFmt w:val="lowerRoman"/>
      <w:lvlText w:val="%9."/>
      <w:lvlJc w:val="right"/>
      <w:pPr>
        <w:tabs>
          <w:tab w:val="num" w:pos="6528"/>
        </w:tabs>
        <w:ind w:left="6528" w:hanging="180"/>
      </w:pPr>
    </w:lvl>
  </w:abstractNum>
  <w:abstractNum w:abstractNumId="89" w15:restartNumberingAfterBreak="0">
    <w:nsid w:val="7F82676F"/>
    <w:multiLevelType w:val="hybridMultilevel"/>
    <w:tmpl w:val="60B43A6E"/>
    <w:lvl w:ilvl="0" w:tplc="0D002AB2">
      <w:start w:val="1"/>
      <w:numFmt w:val="decimal"/>
      <w:lvlText w:val="%1."/>
      <w:lvlJc w:val="left"/>
      <w:pPr>
        <w:tabs>
          <w:tab w:val="num" w:pos="720"/>
        </w:tabs>
        <w:ind w:left="720" w:hanging="360"/>
      </w:pPr>
      <w:rPr>
        <w:rFonts w:hint="default"/>
        <w:color w:val="000000" w:themeColor="text1"/>
      </w:rPr>
    </w:lvl>
    <w:lvl w:ilvl="1" w:tplc="5178C2BE">
      <w:start w:val="1"/>
      <w:numFmt w:val="decimal"/>
      <w:lvlText w:val="%2)"/>
      <w:lvlJc w:val="left"/>
      <w:pPr>
        <w:tabs>
          <w:tab w:val="num" w:pos="1392"/>
        </w:tabs>
        <w:ind w:left="1392" w:hanging="360"/>
      </w:pPr>
      <w:rPr>
        <w:rFonts w:ascii="Times New Roman" w:hAnsi="Times New Roman" w:cs="Times New Roman" w:hint="default"/>
        <w:b w:val="0"/>
        <w:bCs w:val="0"/>
        <w:i w:val="0"/>
        <w:iCs w:val="0"/>
        <w:sz w:val="24"/>
        <w:szCs w:val="24"/>
      </w:rPr>
    </w:lvl>
    <w:lvl w:ilvl="2" w:tplc="0415001B">
      <w:start w:val="1"/>
      <w:numFmt w:val="lowerRoman"/>
      <w:lvlText w:val="%3."/>
      <w:lvlJc w:val="right"/>
      <w:pPr>
        <w:tabs>
          <w:tab w:val="num" w:pos="2112"/>
        </w:tabs>
        <w:ind w:left="2112" w:hanging="180"/>
      </w:pPr>
    </w:lvl>
    <w:lvl w:ilvl="3" w:tplc="0415000F">
      <w:start w:val="1"/>
      <w:numFmt w:val="decimal"/>
      <w:lvlText w:val="%4."/>
      <w:lvlJc w:val="left"/>
      <w:pPr>
        <w:tabs>
          <w:tab w:val="num" w:pos="2832"/>
        </w:tabs>
        <w:ind w:left="2832" w:hanging="360"/>
      </w:p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num w:numId="1" w16cid:durableId="2045789036">
    <w:abstractNumId w:val="88"/>
  </w:num>
  <w:num w:numId="2" w16cid:durableId="1855076257">
    <w:abstractNumId w:val="83"/>
  </w:num>
  <w:num w:numId="3" w16cid:durableId="1939020609">
    <w:abstractNumId w:val="75"/>
  </w:num>
  <w:num w:numId="4" w16cid:durableId="526255752">
    <w:abstractNumId w:val="21"/>
  </w:num>
  <w:num w:numId="5" w16cid:durableId="1343699185">
    <w:abstractNumId w:val="38"/>
  </w:num>
  <w:num w:numId="6" w16cid:durableId="973214084">
    <w:abstractNumId w:val="41"/>
  </w:num>
  <w:num w:numId="7" w16cid:durableId="1805928209">
    <w:abstractNumId w:val="22"/>
  </w:num>
  <w:num w:numId="8" w16cid:durableId="1467773782">
    <w:abstractNumId w:val="69"/>
  </w:num>
  <w:num w:numId="9" w16cid:durableId="1686787293">
    <w:abstractNumId w:val="49"/>
  </w:num>
  <w:num w:numId="10" w16cid:durableId="576138688">
    <w:abstractNumId w:val="32"/>
  </w:num>
  <w:num w:numId="11" w16cid:durableId="841168305">
    <w:abstractNumId w:val="34"/>
  </w:num>
  <w:num w:numId="12" w16cid:durableId="1958217075">
    <w:abstractNumId w:val="76"/>
  </w:num>
  <w:num w:numId="13" w16cid:durableId="1034380743">
    <w:abstractNumId w:val="84"/>
  </w:num>
  <w:num w:numId="14" w16cid:durableId="611519658">
    <w:abstractNumId w:val="68"/>
  </w:num>
  <w:num w:numId="15" w16cid:durableId="1631323148">
    <w:abstractNumId w:val="79"/>
  </w:num>
  <w:num w:numId="16" w16cid:durableId="1518617080">
    <w:abstractNumId w:val="19"/>
  </w:num>
  <w:num w:numId="17" w16cid:durableId="1073157918">
    <w:abstractNumId w:val="70"/>
  </w:num>
  <w:num w:numId="18" w16cid:durableId="837844099">
    <w:abstractNumId w:val="71"/>
  </w:num>
  <w:num w:numId="19" w16cid:durableId="844979201">
    <w:abstractNumId w:val="26"/>
  </w:num>
  <w:num w:numId="20" w16cid:durableId="7678907">
    <w:abstractNumId w:val="28"/>
  </w:num>
  <w:num w:numId="21" w16cid:durableId="1698852221">
    <w:abstractNumId w:val="74"/>
  </w:num>
  <w:num w:numId="22" w16cid:durableId="472069253">
    <w:abstractNumId w:val="64"/>
  </w:num>
  <w:num w:numId="23" w16cid:durableId="1579360197">
    <w:abstractNumId w:val="44"/>
  </w:num>
  <w:num w:numId="24" w16cid:durableId="747464723">
    <w:abstractNumId w:val="63"/>
  </w:num>
  <w:num w:numId="25" w16cid:durableId="1887325961">
    <w:abstractNumId w:val="12"/>
  </w:num>
  <w:num w:numId="26" w16cid:durableId="966818785">
    <w:abstractNumId w:val="89"/>
  </w:num>
  <w:num w:numId="27" w16cid:durableId="1686708412">
    <w:abstractNumId w:val="45"/>
  </w:num>
  <w:num w:numId="28" w16cid:durableId="2134665005">
    <w:abstractNumId w:val="52"/>
  </w:num>
  <w:num w:numId="29" w16cid:durableId="971403638">
    <w:abstractNumId w:val="72"/>
  </w:num>
  <w:num w:numId="30" w16cid:durableId="200746771">
    <w:abstractNumId w:val="53"/>
  </w:num>
  <w:num w:numId="31" w16cid:durableId="785348071">
    <w:abstractNumId w:val="39"/>
  </w:num>
  <w:num w:numId="32" w16cid:durableId="87889076">
    <w:abstractNumId w:val="47"/>
  </w:num>
  <w:num w:numId="33" w16cid:durableId="9113555">
    <w:abstractNumId w:val="67"/>
  </w:num>
  <w:num w:numId="34" w16cid:durableId="1422870843">
    <w:abstractNumId w:val="24"/>
  </w:num>
  <w:num w:numId="35" w16cid:durableId="367998224">
    <w:abstractNumId w:val="86"/>
  </w:num>
  <w:num w:numId="36" w16cid:durableId="1516075645">
    <w:abstractNumId w:val="13"/>
  </w:num>
  <w:num w:numId="37" w16cid:durableId="1385059665">
    <w:abstractNumId w:val="33"/>
  </w:num>
  <w:num w:numId="38" w16cid:durableId="674453469">
    <w:abstractNumId w:val="20"/>
  </w:num>
  <w:num w:numId="39" w16cid:durableId="2062514436">
    <w:abstractNumId w:val="17"/>
  </w:num>
  <w:num w:numId="40" w16cid:durableId="1283805080">
    <w:abstractNumId w:val="82"/>
  </w:num>
  <w:num w:numId="41" w16cid:durableId="143396372">
    <w:abstractNumId w:val="60"/>
  </w:num>
  <w:num w:numId="42" w16cid:durableId="1288512872">
    <w:abstractNumId w:val="23"/>
  </w:num>
  <w:num w:numId="43" w16cid:durableId="1643342239">
    <w:abstractNumId w:val="46"/>
  </w:num>
  <w:num w:numId="44" w16cid:durableId="12151155">
    <w:abstractNumId w:val="51"/>
  </w:num>
  <w:num w:numId="45" w16cid:durableId="583345185">
    <w:abstractNumId w:val="36"/>
  </w:num>
  <w:num w:numId="46" w16cid:durableId="1948077175">
    <w:abstractNumId w:val="18"/>
  </w:num>
  <w:num w:numId="47" w16cid:durableId="1084447758">
    <w:abstractNumId w:val="42"/>
  </w:num>
  <w:num w:numId="48" w16cid:durableId="1289700384">
    <w:abstractNumId w:val="35"/>
  </w:num>
  <w:num w:numId="49" w16cid:durableId="190728147">
    <w:abstractNumId w:val="55"/>
  </w:num>
  <w:num w:numId="50" w16cid:durableId="608317860">
    <w:abstractNumId w:val="59"/>
  </w:num>
  <w:num w:numId="51" w16cid:durableId="798576644">
    <w:abstractNumId w:val="78"/>
  </w:num>
  <w:num w:numId="52" w16cid:durableId="1407876630">
    <w:abstractNumId w:val="5"/>
  </w:num>
  <w:num w:numId="53" w16cid:durableId="1190215540">
    <w:abstractNumId w:val="10"/>
  </w:num>
  <w:num w:numId="54" w16cid:durableId="947349907">
    <w:abstractNumId w:val="25"/>
  </w:num>
  <w:num w:numId="55" w16cid:durableId="890726106">
    <w:abstractNumId w:val="6"/>
  </w:num>
  <w:num w:numId="56" w16cid:durableId="553464784">
    <w:abstractNumId w:val="14"/>
  </w:num>
  <w:num w:numId="57" w16cid:durableId="1819834080">
    <w:abstractNumId w:val="56"/>
  </w:num>
  <w:num w:numId="58" w16cid:durableId="2108573133">
    <w:abstractNumId w:val="9"/>
  </w:num>
  <w:num w:numId="59" w16cid:durableId="346834161">
    <w:abstractNumId w:val="15"/>
  </w:num>
  <w:num w:numId="60" w16cid:durableId="318969805">
    <w:abstractNumId w:val="54"/>
  </w:num>
  <w:num w:numId="61" w16cid:durableId="684597073">
    <w:abstractNumId w:val="77"/>
  </w:num>
  <w:num w:numId="62" w16cid:durableId="1297830251">
    <w:abstractNumId w:val="29"/>
  </w:num>
  <w:num w:numId="63" w16cid:durableId="1162042489">
    <w:abstractNumId w:val="66"/>
  </w:num>
  <w:num w:numId="64" w16cid:durableId="1179200724">
    <w:abstractNumId w:val="31"/>
  </w:num>
  <w:num w:numId="65" w16cid:durableId="1817916939">
    <w:abstractNumId w:val="30"/>
  </w:num>
  <w:num w:numId="66" w16cid:durableId="1219169270">
    <w:abstractNumId w:val="80"/>
  </w:num>
  <w:num w:numId="67" w16cid:durableId="398791364">
    <w:abstractNumId w:val="43"/>
  </w:num>
  <w:num w:numId="68" w16cid:durableId="82922775">
    <w:abstractNumId w:val="73"/>
  </w:num>
  <w:num w:numId="69" w16cid:durableId="1327901684">
    <w:abstractNumId w:val="48"/>
  </w:num>
  <w:num w:numId="70" w16cid:durableId="1550608902">
    <w:abstractNumId w:val="81"/>
  </w:num>
  <w:num w:numId="71" w16cid:durableId="31269897">
    <w:abstractNumId w:val="37"/>
  </w:num>
  <w:num w:numId="72" w16cid:durableId="330723539">
    <w:abstractNumId w:val="58"/>
  </w:num>
  <w:num w:numId="73" w16cid:durableId="555819230">
    <w:abstractNumId w:val="27"/>
  </w:num>
  <w:num w:numId="74" w16cid:durableId="1017270242">
    <w:abstractNumId w:val="62"/>
  </w:num>
  <w:num w:numId="75" w16cid:durableId="1282153205">
    <w:abstractNumId w:val="50"/>
  </w:num>
  <w:num w:numId="76" w16cid:durableId="1057554619">
    <w:abstractNumId w:val="40"/>
  </w:num>
  <w:num w:numId="77" w16cid:durableId="1640374712">
    <w:abstractNumId w:val="57"/>
  </w:num>
  <w:num w:numId="78" w16cid:durableId="64574443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700131642">
    <w:abstractNumId w:val="61"/>
  </w:num>
  <w:num w:numId="80" w16cid:durableId="53064710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98414269">
    <w:abstractNumId w:val="85"/>
  </w:num>
  <w:num w:numId="82" w16cid:durableId="807280885">
    <w:abstractNumId w:val="1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1D2C"/>
    <w:rsid w:val="00000A0D"/>
    <w:rsid w:val="00000AE5"/>
    <w:rsid w:val="00000E4C"/>
    <w:rsid w:val="00002805"/>
    <w:rsid w:val="00003B21"/>
    <w:rsid w:val="00004ABA"/>
    <w:rsid w:val="00005B6C"/>
    <w:rsid w:val="000070B7"/>
    <w:rsid w:val="00011408"/>
    <w:rsid w:val="00011DBE"/>
    <w:rsid w:val="00011FE0"/>
    <w:rsid w:val="0001298A"/>
    <w:rsid w:val="00014BF4"/>
    <w:rsid w:val="00015D07"/>
    <w:rsid w:val="00020ADF"/>
    <w:rsid w:val="00024230"/>
    <w:rsid w:val="00024F61"/>
    <w:rsid w:val="00031721"/>
    <w:rsid w:val="00031A57"/>
    <w:rsid w:val="00036572"/>
    <w:rsid w:val="0003685C"/>
    <w:rsid w:val="0004393F"/>
    <w:rsid w:val="000449BF"/>
    <w:rsid w:val="00044B55"/>
    <w:rsid w:val="00045C05"/>
    <w:rsid w:val="00046C9E"/>
    <w:rsid w:val="00047FC1"/>
    <w:rsid w:val="000508E8"/>
    <w:rsid w:val="00053785"/>
    <w:rsid w:val="00055245"/>
    <w:rsid w:val="00056531"/>
    <w:rsid w:val="000575A9"/>
    <w:rsid w:val="00057973"/>
    <w:rsid w:val="000617AE"/>
    <w:rsid w:val="00061C40"/>
    <w:rsid w:val="00061D5B"/>
    <w:rsid w:val="00062A41"/>
    <w:rsid w:val="00063061"/>
    <w:rsid w:val="00063A70"/>
    <w:rsid w:val="00064705"/>
    <w:rsid w:val="00064AC9"/>
    <w:rsid w:val="00065C05"/>
    <w:rsid w:val="000660A6"/>
    <w:rsid w:val="0007071B"/>
    <w:rsid w:val="00070C92"/>
    <w:rsid w:val="00071D3B"/>
    <w:rsid w:val="0007463A"/>
    <w:rsid w:val="0007475C"/>
    <w:rsid w:val="00074A33"/>
    <w:rsid w:val="000751C3"/>
    <w:rsid w:val="0007631F"/>
    <w:rsid w:val="00077331"/>
    <w:rsid w:val="000776F6"/>
    <w:rsid w:val="00077FD0"/>
    <w:rsid w:val="000808CE"/>
    <w:rsid w:val="00080CDF"/>
    <w:rsid w:val="00081558"/>
    <w:rsid w:val="00081A78"/>
    <w:rsid w:val="00081C47"/>
    <w:rsid w:val="00083501"/>
    <w:rsid w:val="000837E3"/>
    <w:rsid w:val="00084450"/>
    <w:rsid w:val="00084E34"/>
    <w:rsid w:val="000854B2"/>
    <w:rsid w:val="000857EC"/>
    <w:rsid w:val="00087540"/>
    <w:rsid w:val="00090717"/>
    <w:rsid w:val="00090FC9"/>
    <w:rsid w:val="00091406"/>
    <w:rsid w:val="00093A90"/>
    <w:rsid w:val="00094834"/>
    <w:rsid w:val="000949DC"/>
    <w:rsid w:val="00094A45"/>
    <w:rsid w:val="00096F25"/>
    <w:rsid w:val="000970C6"/>
    <w:rsid w:val="000971DB"/>
    <w:rsid w:val="00097B39"/>
    <w:rsid w:val="000A0A97"/>
    <w:rsid w:val="000A0C75"/>
    <w:rsid w:val="000A5CA1"/>
    <w:rsid w:val="000A6C70"/>
    <w:rsid w:val="000A6CD2"/>
    <w:rsid w:val="000A7C5C"/>
    <w:rsid w:val="000B1681"/>
    <w:rsid w:val="000B2997"/>
    <w:rsid w:val="000B40A3"/>
    <w:rsid w:val="000B49C9"/>
    <w:rsid w:val="000B4E7C"/>
    <w:rsid w:val="000B5E55"/>
    <w:rsid w:val="000B5EA7"/>
    <w:rsid w:val="000B66AA"/>
    <w:rsid w:val="000C091A"/>
    <w:rsid w:val="000C0FB0"/>
    <w:rsid w:val="000C3832"/>
    <w:rsid w:val="000C3C9A"/>
    <w:rsid w:val="000C671D"/>
    <w:rsid w:val="000C6F2A"/>
    <w:rsid w:val="000D124F"/>
    <w:rsid w:val="000D13DF"/>
    <w:rsid w:val="000D1533"/>
    <w:rsid w:val="000D19BF"/>
    <w:rsid w:val="000D2079"/>
    <w:rsid w:val="000D36A7"/>
    <w:rsid w:val="000D3B7A"/>
    <w:rsid w:val="000D5593"/>
    <w:rsid w:val="000D6BFF"/>
    <w:rsid w:val="000D6D5B"/>
    <w:rsid w:val="000D7679"/>
    <w:rsid w:val="000E0E5E"/>
    <w:rsid w:val="000E1368"/>
    <w:rsid w:val="000E1EDD"/>
    <w:rsid w:val="000E27AF"/>
    <w:rsid w:val="000E3AEF"/>
    <w:rsid w:val="000E5480"/>
    <w:rsid w:val="000E705C"/>
    <w:rsid w:val="000F15AB"/>
    <w:rsid w:val="000F1FA8"/>
    <w:rsid w:val="000F2A5A"/>
    <w:rsid w:val="000F3175"/>
    <w:rsid w:val="000F4E12"/>
    <w:rsid w:val="000F5EE6"/>
    <w:rsid w:val="000F6042"/>
    <w:rsid w:val="000F763C"/>
    <w:rsid w:val="00100B55"/>
    <w:rsid w:val="00102C30"/>
    <w:rsid w:val="00103571"/>
    <w:rsid w:val="00104A09"/>
    <w:rsid w:val="0010520A"/>
    <w:rsid w:val="00105DD5"/>
    <w:rsid w:val="00107824"/>
    <w:rsid w:val="00111D0C"/>
    <w:rsid w:val="00112998"/>
    <w:rsid w:val="0011362F"/>
    <w:rsid w:val="00113C77"/>
    <w:rsid w:val="00114D31"/>
    <w:rsid w:val="00115E85"/>
    <w:rsid w:val="00117272"/>
    <w:rsid w:val="001176DB"/>
    <w:rsid w:val="00122136"/>
    <w:rsid w:val="00122B95"/>
    <w:rsid w:val="0012385B"/>
    <w:rsid w:val="001253C0"/>
    <w:rsid w:val="0012555B"/>
    <w:rsid w:val="00125FE0"/>
    <w:rsid w:val="00130473"/>
    <w:rsid w:val="00130593"/>
    <w:rsid w:val="00130847"/>
    <w:rsid w:val="0013434D"/>
    <w:rsid w:val="0013511E"/>
    <w:rsid w:val="00136F03"/>
    <w:rsid w:val="001375FF"/>
    <w:rsid w:val="00137CBD"/>
    <w:rsid w:val="00142633"/>
    <w:rsid w:val="001438C6"/>
    <w:rsid w:val="00143D0F"/>
    <w:rsid w:val="0015059C"/>
    <w:rsid w:val="00150900"/>
    <w:rsid w:val="001509A9"/>
    <w:rsid w:val="00152B01"/>
    <w:rsid w:val="00153137"/>
    <w:rsid w:val="00153C11"/>
    <w:rsid w:val="001543DA"/>
    <w:rsid w:val="00154A2A"/>
    <w:rsid w:val="0015513A"/>
    <w:rsid w:val="0015575D"/>
    <w:rsid w:val="00156799"/>
    <w:rsid w:val="00157C34"/>
    <w:rsid w:val="001621BE"/>
    <w:rsid w:val="001629E0"/>
    <w:rsid w:val="00162E64"/>
    <w:rsid w:val="00165F5E"/>
    <w:rsid w:val="00166993"/>
    <w:rsid w:val="001669A9"/>
    <w:rsid w:val="0016768E"/>
    <w:rsid w:val="00170467"/>
    <w:rsid w:val="00170848"/>
    <w:rsid w:val="00170E38"/>
    <w:rsid w:val="00171482"/>
    <w:rsid w:val="00173CF4"/>
    <w:rsid w:val="00175BE3"/>
    <w:rsid w:val="001765E0"/>
    <w:rsid w:val="0017679E"/>
    <w:rsid w:val="001767ED"/>
    <w:rsid w:val="00177121"/>
    <w:rsid w:val="00180621"/>
    <w:rsid w:val="00182846"/>
    <w:rsid w:val="0018378F"/>
    <w:rsid w:val="00186398"/>
    <w:rsid w:val="001872C4"/>
    <w:rsid w:val="00190C24"/>
    <w:rsid w:val="00192D53"/>
    <w:rsid w:val="0019516D"/>
    <w:rsid w:val="00197877"/>
    <w:rsid w:val="001A210F"/>
    <w:rsid w:val="001A366A"/>
    <w:rsid w:val="001A6298"/>
    <w:rsid w:val="001A78A7"/>
    <w:rsid w:val="001B0222"/>
    <w:rsid w:val="001B09B0"/>
    <w:rsid w:val="001B2CA4"/>
    <w:rsid w:val="001B3199"/>
    <w:rsid w:val="001B3694"/>
    <w:rsid w:val="001B5BBD"/>
    <w:rsid w:val="001B6ED9"/>
    <w:rsid w:val="001B7622"/>
    <w:rsid w:val="001C0AF0"/>
    <w:rsid w:val="001C0F5F"/>
    <w:rsid w:val="001C1001"/>
    <w:rsid w:val="001C1E11"/>
    <w:rsid w:val="001C2526"/>
    <w:rsid w:val="001C285D"/>
    <w:rsid w:val="001C373D"/>
    <w:rsid w:val="001C3F07"/>
    <w:rsid w:val="001C3FF8"/>
    <w:rsid w:val="001C4732"/>
    <w:rsid w:val="001C49F8"/>
    <w:rsid w:val="001C54BB"/>
    <w:rsid w:val="001D0EA3"/>
    <w:rsid w:val="001D4AFF"/>
    <w:rsid w:val="001D4E3E"/>
    <w:rsid w:val="001D5B19"/>
    <w:rsid w:val="001D6358"/>
    <w:rsid w:val="001D68F2"/>
    <w:rsid w:val="001D7890"/>
    <w:rsid w:val="001E004B"/>
    <w:rsid w:val="001E0FBA"/>
    <w:rsid w:val="001E1818"/>
    <w:rsid w:val="001E1FF4"/>
    <w:rsid w:val="001E2F05"/>
    <w:rsid w:val="001E46D5"/>
    <w:rsid w:val="001E61CA"/>
    <w:rsid w:val="001E74B6"/>
    <w:rsid w:val="001E7A54"/>
    <w:rsid w:val="001F0408"/>
    <w:rsid w:val="001F07E9"/>
    <w:rsid w:val="001F35B5"/>
    <w:rsid w:val="001F3D1D"/>
    <w:rsid w:val="001F3E29"/>
    <w:rsid w:val="001F4406"/>
    <w:rsid w:val="001F515B"/>
    <w:rsid w:val="001F5B43"/>
    <w:rsid w:val="001F7144"/>
    <w:rsid w:val="0020034F"/>
    <w:rsid w:val="002006E0"/>
    <w:rsid w:val="00204736"/>
    <w:rsid w:val="002050B5"/>
    <w:rsid w:val="002051CF"/>
    <w:rsid w:val="00205F38"/>
    <w:rsid w:val="0021271E"/>
    <w:rsid w:val="00215ACF"/>
    <w:rsid w:val="00215C83"/>
    <w:rsid w:val="00215E28"/>
    <w:rsid w:val="002160B3"/>
    <w:rsid w:val="0021691D"/>
    <w:rsid w:val="00217372"/>
    <w:rsid w:val="00220055"/>
    <w:rsid w:val="002215B4"/>
    <w:rsid w:val="00222E13"/>
    <w:rsid w:val="00225072"/>
    <w:rsid w:val="002266E0"/>
    <w:rsid w:val="00230EDE"/>
    <w:rsid w:val="00231CA3"/>
    <w:rsid w:val="002321B4"/>
    <w:rsid w:val="0023312E"/>
    <w:rsid w:val="00235488"/>
    <w:rsid w:val="00235AA8"/>
    <w:rsid w:val="0023643F"/>
    <w:rsid w:val="00237E77"/>
    <w:rsid w:val="00240158"/>
    <w:rsid w:val="00243752"/>
    <w:rsid w:val="00244051"/>
    <w:rsid w:val="00245BAE"/>
    <w:rsid w:val="00246C5D"/>
    <w:rsid w:val="0024791A"/>
    <w:rsid w:val="00251301"/>
    <w:rsid w:val="0025147B"/>
    <w:rsid w:val="002535F3"/>
    <w:rsid w:val="00253D8F"/>
    <w:rsid w:val="002555A0"/>
    <w:rsid w:val="0025776F"/>
    <w:rsid w:val="0025779C"/>
    <w:rsid w:val="00257835"/>
    <w:rsid w:val="00261A07"/>
    <w:rsid w:val="00262CA0"/>
    <w:rsid w:val="00262E26"/>
    <w:rsid w:val="0026446B"/>
    <w:rsid w:val="00265325"/>
    <w:rsid w:val="0026717F"/>
    <w:rsid w:val="00271370"/>
    <w:rsid w:val="00271A8E"/>
    <w:rsid w:val="00273547"/>
    <w:rsid w:val="0027476B"/>
    <w:rsid w:val="00274EE6"/>
    <w:rsid w:val="00275519"/>
    <w:rsid w:val="00277322"/>
    <w:rsid w:val="002775D8"/>
    <w:rsid w:val="00277C20"/>
    <w:rsid w:val="002811D1"/>
    <w:rsid w:val="002813FD"/>
    <w:rsid w:val="00281E47"/>
    <w:rsid w:val="002829A1"/>
    <w:rsid w:val="00282A70"/>
    <w:rsid w:val="00282F5B"/>
    <w:rsid w:val="00284F92"/>
    <w:rsid w:val="00286037"/>
    <w:rsid w:val="002863A4"/>
    <w:rsid w:val="002869DB"/>
    <w:rsid w:val="0029096C"/>
    <w:rsid w:val="00292DD3"/>
    <w:rsid w:val="00296666"/>
    <w:rsid w:val="00297DF7"/>
    <w:rsid w:val="00297E46"/>
    <w:rsid w:val="002A2554"/>
    <w:rsid w:val="002A5FCC"/>
    <w:rsid w:val="002A6895"/>
    <w:rsid w:val="002B25A6"/>
    <w:rsid w:val="002B3C72"/>
    <w:rsid w:val="002C00D3"/>
    <w:rsid w:val="002C02CE"/>
    <w:rsid w:val="002C207D"/>
    <w:rsid w:val="002C269B"/>
    <w:rsid w:val="002C27CA"/>
    <w:rsid w:val="002C356D"/>
    <w:rsid w:val="002C36CA"/>
    <w:rsid w:val="002C4329"/>
    <w:rsid w:val="002C47E6"/>
    <w:rsid w:val="002C5234"/>
    <w:rsid w:val="002C5DC5"/>
    <w:rsid w:val="002C757A"/>
    <w:rsid w:val="002D117D"/>
    <w:rsid w:val="002D1D6A"/>
    <w:rsid w:val="002D2A5B"/>
    <w:rsid w:val="002D6213"/>
    <w:rsid w:val="002E16A8"/>
    <w:rsid w:val="002E3D8C"/>
    <w:rsid w:val="002E73D6"/>
    <w:rsid w:val="002F0424"/>
    <w:rsid w:val="002F0782"/>
    <w:rsid w:val="002F0832"/>
    <w:rsid w:val="002F0C50"/>
    <w:rsid w:val="002F1995"/>
    <w:rsid w:val="002F1DDA"/>
    <w:rsid w:val="002F2076"/>
    <w:rsid w:val="002F22EC"/>
    <w:rsid w:val="002F24A1"/>
    <w:rsid w:val="002F389A"/>
    <w:rsid w:val="002F4C0B"/>
    <w:rsid w:val="002F4F9F"/>
    <w:rsid w:val="002F5EDD"/>
    <w:rsid w:val="002F63FD"/>
    <w:rsid w:val="003003C8"/>
    <w:rsid w:val="00302432"/>
    <w:rsid w:val="00302AC7"/>
    <w:rsid w:val="0030402A"/>
    <w:rsid w:val="003043E0"/>
    <w:rsid w:val="0030539C"/>
    <w:rsid w:val="00306201"/>
    <w:rsid w:val="00306B4D"/>
    <w:rsid w:val="00307213"/>
    <w:rsid w:val="00307724"/>
    <w:rsid w:val="00314F6D"/>
    <w:rsid w:val="00315684"/>
    <w:rsid w:val="00315DEC"/>
    <w:rsid w:val="00317573"/>
    <w:rsid w:val="003203D8"/>
    <w:rsid w:val="00320597"/>
    <w:rsid w:val="0032257A"/>
    <w:rsid w:val="003228CB"/>
    <w:rsid w:val="003240C5"/>
    <w:rsid w:val="003245A9"/>
    <w:rsid w:val="00325761"/>
    <w:rsid w:val="00327952"/>
    <w:rsid w:val="00327F29"/>
    <w:rsid w:val="00330D9E"/>
    <w:rsid w:val="00331BE4"/>
    <w:rsid w:val="003347AC"/>
    <w:rsid w:val="003360BA"/>
    <w:rsid w:val="0033673A"/>
    <w:rsid w:val="00336C7C"/>
    <w:rsid w:val="003415F4"/>
    <w:rsid w:val="00341C0D"/>
    <w:rsid w:val="00341E57"/>
    <w:rsid w:val="003420BA"/>
    <w:rsid w:val="003422D3"/>
    <w:rsid w:val="003454EC"/>
    <w:rsid w:val="003465C0"/>
    <w:rsid w:val="003467D2"/>
    <w:rsid w:val="00347231"/>
    <w:rsid w:val="00347EED"/>
    <w:rsid w:val="00350B15"/>
    <w:rsid w:val="0035287A"/>
    <w:rsid w:val="00355291"/>
    <w:rsid w:val="00356D82"/>
    <w:rsid w:val="00360A66"/>
    <w:rsid w:val="00360BAA"/>
    <w:rsid w:val="003612CE"/>
    <w:rsid w:val="00361BD9"/>
    <w:rsid w:val="00361EC9"/>
    <w:rsid w:val="0036241E"/>
    <w:rsid w:val="0036336C"/>
    <w:rsid w:val="00364858"/>
    <w:rsid w:val="00365F9B"/>
    <w:rsid w:val="00366659"/>
    <w:rsid w:val="00367969"/>
    <w:rsid w:val="00367A91"/>
    <w:rsid w:val="00367CA0"/>
    <w:rsid w:val="00367D5F"/>
    <w:rsid w:val="003708AB"/>
    <w:rsid w:val="00370A60"/>
    <w:rsid w:val="003721C7"/>
    <w:rsid w:val="00373323"/>
    <w:rsid w:val="00377182"/>
    <w:rsid w:val="00380CB5"/>
    <w:rsid w:val="00381390"/>
    <w:rsid w:val="00381D2C"/>
    <w:rsid w:val="00382CBD"/>
    <w:rsid w:val="00383DBA"/>
    <w:rsid w:val="003865A4"/>
    <w:rsid w:val="003936A0"/>
    <w:rsid w:val="003938EB"/>
    <w:rsid w:val="00396088"/>
    <w:rsid w:val="00396FA7"/>
    <w:rsid w:val="00397F7D"/>
    <w:rsid w:val="003A1032"/>
    <w:rsid w:val="003A16E2"/>
    <w:rsid w:val="003A4B18"/>
    <w:rsid w:val="003A571A"/>
    <w:rsid w:val="003A6488"/>
    <w:rsid w:val="003A729E"/>
    <w:rsid w:val="003A72F6"/>
    <w:rsid w:val="003B0A35"/>
    <w:rsid w:val="003B111E"/>
    <w:rsid w:val="003B1516"/>
    <w:rsid w:val="003B2A7F"/>
    <w:rsid w:val="003B3F2A"/>
    <w:rsid w:val="003B3F92"/>
    <w:rsid w:val="003B4C44"/>
    <w:rsid w:val="003B5291"/>
    <w:rsid w:val="003B66CC"/>
    <w:rsid w:val="003B6C24"/>
    <w:rsid w:val="003B6E39"/>
    <w:rsid w:val="003C0298"/>
    <w:rsid w:val="003C10D2"/>
    <w:rsid w:val="003C18CC"/>
    <w:rsid w:val="003C1E82"/>
    <w:rsid w:val="003C212D"/>
    <w:rsid w:val="003C34E5"/>
    <w:rsid w:val="003C41B2"/>
    <w:rsid w:val="003C5567"/>
    <w:rsid w:val="003C6046"/>
    <w:rsid w:val="003D016E"/>
    <w:rsid w:val="003D17E1"/>
    <w:rsid w:val="003D23BB"/>
    <w:rsid w:val="003D4590"/>
    <w:rsid w:val="003D4EB9"/>
    <w:rsid w:val="003E133A"/>
    <w:rsid w:val="003E29C4"/>
    <w:rsid w:val="003E2A8E"/>
    <w:rsid w:val="003E30DC"/>
    <w:rsid w:val="003E35D0"/>
    <w:rsid w:val="003E3EDD"/>
    <w:rsid w:val="003E41DF"/>
    <w:rsid w:val="003F0290"/>
    <w:rsid w:val="003F1364"/>
    <w:rsid w:val="003F2035"/>
    <w:rsid w:val="003F33E6"/>
    <w:rsid w:val="003F3676"/>
    <w:rsid w:val="003F4001"/>
    <w:rsid w:val="003F5F81"/>
    <w:rsid w:val="003F72F2"/>
    <w:rsid w:val="003F7792"/>
    <w:rsid w:val="004012B8"/>
    <w:rsid w:val="00401950"/>
    <w:rsid w:val="0040205D"/>
    <w:rsid w:val="00405EC8"/>
    <w:rsid w:val="004071D8"/>
    <w:rsid w:val="004075E0"/>
    <w:rsid w:val="0040771C"/>
    <w:rsid w:val="00407E3A"/>
    <w:rsid w:val="004110EC"/>
    <w:rsid w:val="00412FB4"/>
    <w:rsid w:val="0041383C"/>
    <w:rsid w:val="004169F0"/>
    <w:rsid w:val="00416A3F"/>
    <w:rsid w:val="0042013E"/>
    <w:rsid w:val="00420828"/>
    <w:rsid w:val="00420B41"/>
    <w:rsid w:val="00422952"/>
    <w:rsid w:val="00423EA8"/>
    <w:rsid w:val="004252B1"/>
    <w:rsid w:val="004269BE"/>
    <w:rsid w:val="00427AF6"/>
    <w:rsid w:val="0043198E"/>
    <w:rsid w:val="00432C86"/>
    <w:rsid w:val="00433C05"/>
    <w:rsid w:val="00434966"/>
    <w:rsid w:val="0043648D"/>
    <w:rsid w:val="00440D70"/>
    <w:rsid w:val="00440F7D"/>
    <w:rsid w:val="0044169B"/>
    <w:rsid w:val="00442D62"/>
    <w:rsid w:val="00450161"/>
    <w:rsid w:val="004505FE"/>
    <w:rsid w:val="0045065C"/>
    <w:rsid w:val="00450780"/>
    <w:rsid w:val="00452169"/>
    <w:rsid w:val="0045453D"/>
    <w:rsid w:val="00454C0B"/>
    <w:rsid w:val="004608CD"/>
    <w:rsid w:val="004627BF"/>
    <w:rsid w:val="00462AF9"/>
    <w:rsid w:val="0046319E"/>
    <w:rsid w:val="004638F5"/>
    <w:rsid w:val="004641FF"/>
    <w:rsid w:val="004675CD"/>
    <w:rsid w:val="00467BDE"/>
    <w:rsid w:val="00467C41"/>
    <w:rsid w:val="004707F1"/>
    <w:rsid w:val="00470BF6"/>
    <w:rsid w:val="004710F3"/>
    <w:rsid w:val="00471368"/>
    <w:rsid w:val="0047142F"/>
    <w:rsid w:val="0047281E"/>
    <w:rsid w:val="004738DB"/>
    <w:rsid w:val="00475195"/>
    <w:rsid w:val="00475803"/>
    <w:rsid w:val="00482DCA"/>
    <w:rsid w:val="00484F22"/>
    <w:rsid w:val="004902B3"/>
    <w:rsid w:val="0049451E"/>
    <w:rsid w:val="004954B2"/>
    <w:rsid w:val="00496CDC"/>
    <w:rsid w:val="00497602"/>
    <w:rsid w:val="00497C4E"/>
    <w:rsid w:val="00497DFE"/>
    <w:rsid w:val="004A337D"/>
    <w:rsid w:val="004A38F6"/>
    <w:rsid w:val="004A5ACE"/>
    <w:rsid w:val="004A7796"/>
    <w:rsid w:val="004B034A"/>
    <w:rsid w:val="004B250B"/>
    <w:rsid w:val="004B3B5D"/>
    <w:rsid w:val="004B508B"/>
    <w:rsid w:val="004B5EDB"/>
    <w:rsid w:val="004C4E75"/>
    <w:rsid w:val="004D0160"/>
    <w:rsid w:val="004D0168"/>
    <w:rsid w:val="004D1DF7"/>
    <w:rsid w:val="004D3A72"/>
    <w:rsid w:val="004D4471"/>
    <w:rsid w:val="004D5A33"/>
    <w:rsid w:val="004D5CC5"/>
    <w:rsid w:val="004D7863"/>
    <w:rsid w:val="004E0686"/>
    <w:rsid w:val="004E468B"/>
    <w:rsid w:val="004E6173"/>
    <w:rsid w:val="004E6C2B"/>
    <w:rsid w:val="004E7103"/>
    <w:rsid w:val="004E78F6"/>
    <w:rsid w:val="004F331B"/>
    <w:rsid w:val="004F73C9"/>
    <w:rsid w:val="00501E8E"/>
    <w:rsid w:val="00502EF5"/>
    <w:rsid w:val="0050441B"/>
    <w:rsid w:val="0050667B"/>
    <w:rsid w:val="005113A3"/>
    <w:rsid w:val="00511BCA"/>
    <w:rsid w:val="005133FF"/>
    <w:rsid w:val="005141A0"/>
    <w:rsid w:val="005152AC"/>
    <w:rsid w:val="005152B5"/>
    <w:rsid w:val="005159A4"/>
    <w:rsid w:val="005172F4"/>
    <w:rsid w:val="005173A1"/>
    <w:rsid w:val="005205CB"/>
    <w:rsid w:val="0052093E"/>
    <w:rsid w:val="00520E7B"/>
    <w:rsid w:val="00521D82"/>
    <w:rsid w:val="00523C27"/>
    <w:rsid w:val="00527B74"/>
    <w:rsid w:val="00532BFC"/>
    <w:rsid w:val="00533573"/>
    <w:rsid w:val="00535159"/>
    <w:rsid w:val="00536A4A"/>
    <w:rsid w:val="00536A77"/>
    <w:rsid w:val="00537402"/>
    <w:rsid w:val="00537EC2"/>
    <w:rsid w:val="00540AA6"/>
    <w:rsid w:val="00540FB8"/>
    <w:rsid w:val="00541EDA"/>
    <w:rsid w:val="00544E81"/>
    <w:rsid w:val="0054740B"/>
    <w:rsid w:val="00547F14"/>
    <w:rsid w:val="00551FA0"/>
    <w:rsid w:val="00552A56"/>
    <w:rsid w:val="0055465F"/>
    <w:rsid w:val="00554CD9"/>
    <w:rsid w:val="00555751"/>
    <w:rsid w:val="00556E72"/>
    <w:rsid w:val="00557588"/>
    <w:rsid w:val="005578FF"/>
    <w:rsid w:val="00557B04"/>
    <w:rsid w:val="00560292"/>
    <w:rsid w:val="0056066F"/>
    <w:rsid w:val="005607B7"/>
    <w:rsid w:val="00561863"/>
    <w:rsid w:val="005628BB"/>
    <w:rsid w:val="00563231"/>
    <w:rsid w:val="00563D43"/>
    <w:rsid w:val="005640CF"/>
    <w:rsid w:val="00565906"/>
    <w:rsid w:val="005671EC"/>
    <w:rsid w:val="00570162"/>
    <w:rsid w:val="00570E12"/>
    <w:rsid w:val="005719B2"/>
    <w:rsid w:val="00573D46"/>
    <w:rsid w:val="0057555E"/>
    <w:rsid w:val="00577A90"/>
    <w:rsid w:val="00577B67"/>
    <w:rsid w:val="00580DBC"/>
    <w:rsid w:val="005825FD"/>
    <w:rsid w:val="00586EA8"/>
    <w:rsid w:val="00587C33"/>
    <w:rsid w:val="00591291"/>
    <w:rsid w:val="00591F73"/>
    <w:rsid w:val="005926D8"/>
    <w:rsid w:val="00593E15"/>
    <w:rsid w:val="00595A5B"/>
    <w:rsid w:val="00596D19"/>
    <w:rsid w:val="00596DBC"/>
    <w:rsid w:val="0059770F"/>
    <w:rsid w:val="005A0252"/>
    <w:rsid w:val="005A1DCB"/>
    <w:rsid w:val="005A2817"/>
    <w:rsid w:val="005A488F"/>
    <w:rsid w:val="005A6F83"/>
    <w:rsid w:val="005B0493"/>
    <w:rsid w:val="005B0A2B"/>
    <w:rsid w:val="005B0E3E"/>
    <w:rsid w:val="005B1011"/>
    <w:rsid w:val="005B1099"/>
    <w:rsid w:val="005B1510"/>
    <w:rsid w:val="005B5747"/>
    <w:rsid w:val="005B65B0"/>
    <w:rsid w:val="005C0C78"/>
    <w:rsid w:val="005C0EB5"/>
    <w:rsid w:val="005C285B"/>
    <w:rsid w:val="005D2358"/>
    <w:rsid w:val="005D70EE"/>
    <w:rsid w:val="005E2B8C"/>
    <w:rsid w:val="005E3DF6"/>
    <w:rsid w:val="005E575F"/>
    <w:rsid w:val="005E6ED2"/>
    <w:rsid w:val="005E794F"/>
    <w:rsid w:val="005F090B"/>
    <w:rsid w:val="005F0BDC"/>
    <w:rsid w:val="005F3142"/>
    <w:rsid w:val="005F4456"/>
    <w:rsid w:val="005F64F3"/>
    <w:rsid w:val="005F77D7"/>
    <w:rsid w:val="00600A3C"/>
    <w:rsid w:val="006030E8"/>
    <w:rsid w:val="006052A6"/>
    <w:rsid w:val="00605B31"/>
    <w:rsid w:val="006065A7"/>
    <w:rsid w:val="0060743A"/>
    <w:rsid w:val="00610416"/>
    <w:rsid w:val="0061093F"/>
    <w:rsid w:val="00610C06"/>
    <w:rsid w:val="00611795"/>
    <w:rsid w:val="00611853"/>
    <w:rsid w:val="0061243A"/>
    <w:rsid w:val="0061257A"/>
    <w:rsid w:val="00613AFE"/>
    <w:rsid w:val="00615965"/>
    <w:rsid w:val="00616223"/>
    <w:rsid w:val="00616314"/>
    <w:rsid w:val="00617197"/>
    <w:rsid w:val="0061719A"/>
    <w:rsid w:val="006210DF"/>
    <w:rsid w:val="00621E00"/>
    <w:rsid w:val="00622270"/>
    <w:rsid w:val="0062305D"/>
    <w:rsid w:val="00623C82"/>
    <w:rsid w:val="006302DA"/>
    <w:rsid w:val="006329AF"/>
    <w:rsid w:val="00633D3F"/>
    <w:rsid w:val="00635BF8"/>
    <w:rsid w:val="00640AC3"/>
    <w:rsid w:val="006429AA"/>
    <w:rsid w:val="00644C24"/>
    <w:rsid w:val="006469BE"/>
    <w:rsid w:val="00647A29"/>
    <w:rsid w:val="00660593"/>
    <w:rsid w:val="006607BD"/>
    <w:rsid w:val="00660DC0"/>
    <w:rsid w:val="00662A40"/>
    <w:rsid w:val="006634CE"/>
    <w:rsid w:val="00666423"/>
    <w:rsid w:val="00667228"/>
    <w:rsid w:val="0067225C"/>
    <w:rsid w:val="00672C89"/>
    <w:rsid w:val="00672FD6"/>
    <w:rsid w:val="00676B52"/>
    <w:rsid w:val="00676D43"/>
    <w:rsid w:val="00676DBC"/>
    <w:rsid w:val="0068142D"/>
    <w:rsid w:val="00682991"/>
    <w:rsid w:val="00682DA8"/>
    <w:rsid w:val="00684BD7"/>
    <w:rsid w:val="0069062C"/>
    <w:rsid w:val="0069076C"/>
    <w:rsid w:val="00690AF9"/>
    <w:rsid w:val="00691256"/>
    <w:rsid w:val="0069245D"/>
    <w:rsid w:val="00693091"/>
    <w:rsid w:val="00697883"/>
    <w:rsid w:val="00697FE6"/>
    <w:rsid w:val="006A0C48"/>
    <w:rsid w:val="006A0D29"/>
    <w:rsid w:val="006A11CA"/>
    <w:rsid w:val="006A2388"/>
    <w:rsid w:val="006A41A0"/>
    <w:rsid w:val="006A4202"/>
    <w:rsid w:val="006A6612"/>
    <w:rsid w:val="006A7E95"/>
    <w:rsid w:val="006B148B"/>
    <w:rsid w:val="006B1FAA"/>
    <w:rsid w:val="006B234A"/>
    <w:rsid w:val="006B2C92"/>
    <w:rsid w:val="006B3AD8"/>
    <w:rsid w:val="006B45E6"/>
    <w:rsid w:val="006B4F79"/>
    <w:rsid w:val="006B58AC"/>
    <w:rsid w:val="006B5EDE"/>
    <w:rsid w:val="006B6006"/>
    <w:rsid w:val="006B73A6"/>
    <w:rsid w:val="006B7A01"/>
    <w:rsid w:val="006C2B70"/>
    <w:rsid w:val="006C33DB"/>
    <w:rsid w:val="006C402B"/>
    <w:rsid w:val="006C4F59"/>
    <w:rsid w:val="006C5CF3"/>
    <w:rsid w:val="006C6789"/>
    <w:rsid w:val="006C67D7"/>
    <w:rsid w:val="006C7576"/>
    <w:rsid w:val="006C7A05"/>
    <w:rsid w:val="006D12AC"/>
    <w:rsid w:val="006D46D8"/>
    <w:rsid w:val="006D6292"/>
    <w:rsid w:val="006E09FA"/>
    <w:rsid w:val="006E5009"/>
    <w:rsid w:val="006E5DF2"/>
    <w:rsid w:val="006E642C"/>
    <w:rsid w:val="006F29D1"/>
    <w:rsid w:val="006F2D26"/>
    <w:rsid w:val="006F3F48"/>
    <w:rsid w:val="006F4BD4"/>
    <w:rsid w:val="0070078C"/>
    <w:rsid w:val="007017E5"/>
    <w:rsid w:val="00702474"/>
    <w:rsid w:val="0070284A"/>
    <w:rsid w:val="007029FC"/>
    <w:rsid w:val="007047E7"/>
    <w:rsid w:val="007059C2"/>
    <w:rsid w:val="00706C49"/>
    <w:rsid w:val="00710899"/>
    <w:rsid w:val="00710AEC"/>
    <w:rsid w:val="00711034"/>
    <w:rsid w:val="00711192"/>
    <w:rsid w:val="007127B8"/>
    <w:rsid w:val="00715560"/>
    <w:rsid w:val="0071614C"/>
    <w:rsid w:val="00716F3E"/>
    <w:rsid w:val="00722F96"/>
    <w:rsid w:val="00723B6F"/>
    <w:rsid w:val="00724017"/>
    <w:rsid w:val="007258D7"/>
    <w:rsid w:val="007273CE"/>
    <w:rsid w:val="00727C9D"/>
    <w:rsid w:val="00730AD3"/>
    <w:rsid w:val="00730E8B"/>
    <w:rsid w:val="00731CC6"/>
    <w:rsid w:val="00732667"/>
    <w:rsid w:val="007338D5"/>
    <w:rsid w:val="00733F82"/>
    <w:rsid w:val="00734119"/>
    <w:rsid w:val="00734405"/>
    <w:rsid w:val="007351D7"/>
    <w:rsid w:val="00736114"/>
    <w:rsid w:val="00742B70"/>
    <w:rsid w:val="00742FAB"/>
    <w:rsid w:val="0074340C"/>
    <w:rsid w:val="00744CAA"/>
    <w:rsid w:val="00745097"/>
    <w:rsid w:val="0074638A"/>
    <w:rsid w:val="00746C3A"/>
    <w:rsid w:val="00746ECC"/>
    <w:rsid w:val="007520F8"/>
    <w:rsid w:val="007543FE"/>
    <w:rsid w:val="00754BE3"/>
    <w:rsid w:val="00760CB6"/>
    <w:rsid w:val="00764A77"/>
    <w:rsid w:val="00764F6D"/>
    <w:rsid w:val="007663F1"/>
    <w:rsid w:val="007703D9"/>
    <w:rsid w:val="007731AA"/>
    <w:rsid w:val="007744E7"/>
    <w:rsid w:val="0077671A"/>
    <w:rsid w:val="00780B98"/>
    <w:rsid w:val="00781405"/>
    <w:rsid w:val="00781F30"/>
    <w:rsid w:val="00782559"/>
    <w:rsid w:val="00783E2E"/>
    <w:rsid w:val="007874D7"/>
    <w:rsid w:val="007878C4"/>
    <w:rsid w:val="00791E3B"/>
    <w:rsid w:val="0079252F"/>
    <w:rsid w:val="00792791"/>
    <w:rsid w:val="00793DA5"/>
    <w:rsid w:val="00793E18"/>
    <w:rsid w:val="00794249"/>
    <w:rsid w:val="00794429"/>
    <w:rsid w:val="0079472C"/>
    <w:rsid w:val="0079511A"/>
    <w:rsid w:val="00795511"/>
    <w:rsid w:val="00797FEC"/>
    <w:rsid w:val="007A011E"/>
    <w:rsid w:val="007A19D8"/>
    <w:rsid w:val="007A403D"/>
    <w:rsid w:val="007A42A0"/>
    <w:rsid w:val="007A4BAA"/>
    <w:rsid w:val="007A6729"/>
    <w:rsid w:val="007A7181"/>
    <w:rsid w:val="007A72C7"/>
    <w:rsid w:val="007A7BF0"/>
    <w:rsid w:val="007B11D1"/>
    <w:rsid w:val="007B1C90"/>
    <w:rsid w:val="007B4A67"/>
    <w:rsid w:val="007B4D6C"/>
    <w:rsid w:val="007B5060"/>
    <w:rsid w:val="007B61A8"/>
    <w:rsid w:val="007C0493"/>
    <w:rsid w:val="007C0C66"/>
    <w:rsid w:val="007C1541"/>
    <w:rsid w:val="007C3255"/>
    <w:rsid w:val="007C32B4"/>
    <w:rsid w:val="007C4E6F"/>
    <w:rsid w:val="007C521D"/>
    <w:rsid w:val="007C6356"/>
    <w:rsid w:val="007C6E6D"/>
    <w:rsid w:val="007C7B2F"/>
    <w:rsid w:val="007D2766"/>
    <w:rsid w:val="007D2835"/>
    <w:rsid w:val="007D30EB"/>
    <w:rsid w:val="007D30F0"/>
    <w:rsid w:val="007D673F"/>
    <w:rsid w:val="007D68D2"/>
    <w:rsid w:val="007E1DBE"/>
    <w:rsid w:val="007E22E2"/>
    <w:rsid w:val="007E2CD7"/>
    <w:rsid w:val="007E4306"/>
    <w:rsid w:val="007E7187"/>
    <w:rsid w:val="007E7FDE"/>
    <w:rsid w:val="007F29DA"/>
    <w:rsid w:val="007F4CA2"/>
    <w:rsid w:val="007F5818"/>
    <w:rsid w:val="007F66B3"/>
    <w:rsid w:val="007F7446"/>
    <w:rsid w:val="0080077B"/>
    <w:rsid w:val="00800ACB"/>
    <w:rsid w:val="008043ED"/>
    <w:rsid w:val="00805843"/>
    <w:rsid w:val="00806BC1"/>
    <w:rsid w:val="00812D5F"/>
    <w:rsid w:val="0081730D"/>
    <w:rsid w:val="0082006A"/>
    <w:rsid w:val="00821746"/>
    <w:rsid w:val="008219BC"/>
    <w:rsid w:val="00830B1F"/>
    <w:rsid w:val="008322D8"/>
    <w:rsid w:val="00832868"/>
    <w:rsid w:val="008340CC"/>
    <w:rsid w:val="008349CD"/>
    <w:rsid w:val="0083717E"/>
    <w:rsid w:val="0084306D"/>
    <w:rsid w:val="008465B8"/>
    <w:rsid w:val="00846955"/>
    <w:rsid w:val="00847227"/>
    <w:rsid w:val="008479A5"/>
    <w:rsid w:val="00847BB0"/>
    <w:rsid w:val="008501F8"/>
    <w:rsid w:val="00850BD2"/>
    <w:rsid w:val="00852607"/>
    <w:rsid w:val="008529E0"/>
    <w:rsid w:val="008547BB"/>
    <w:rsid w:val="0085643E"/>
    <w:rsid w:val="0085719D"/>
    <w:rsid w:val="00860E7D"/>
    <w:rsid w:val="008655C4"/>
    <w:rsid w:val="00865CCF"/>
    <w:rsid w:val="00867919"/>
    <w:rsid w:val="008713E1"/>
    <w:rsid w:val="008740C9"/>
    <w:rsid w:val="00877745"/>
    <w:rsid w:val="00882952"/>
    <w:rsid w:val="00884C3D"/>
    <w:rsid w:val="00885C48"/>
    <w:rsid w:val="00886376"/>
    <w:rsid w:val="00887C6A"/>
    <w:rsid w:val="008902A6"/>
    <w:rsid w:val="0089074D"/>
    <w:rsid w:val="00891558"/>
    <w:rsid w:val="00892E21"/>
    <w:rsid w:val="00893D24"/>
    <w:rsid w:val="0089422D"/>
    <w:rsid w:val="008946AA"/>
    <w:rsid w:val="008950F3"/>
    <w:rsid w:val="008962DD"/>
    <w:rsid w:val="00896D9B"/>
    <w:rsid w:val="00897083"/>
    <w:rsid w:val="00897947"/>
    <w:rsid w:val="008A14BC"/>
    <w:rsid w:val="008A1DC7"/>
    <w:rsid w:val="008A1F8F"/>
    <w:rsid w:val="008A35FD"/>
    <w:rsid w:val="008A3DA0"/>
    <w:rsid w:val="008A715B"/>
    <w:rsid w:val="008A7C6C"/>
    <w:rsid w:val="008B0FD4"/>
    <w:rsid w:val="008B2148"/>
    <w:rsid w:val="008B274F"/>
    <w:rsid w:val="008B3074"/>
    <w:rsid w:val="008B4925"/>
    <w:rsid w:val="008B5030"/>
    <w:rsid w:val="008B6CDC"/>
    <w:rsid w:val="008B7E8C"/>
    <w:rsid w:val="008C0196"/>
    <w:rsid w:val="008C0A61"/>
    <w:rsid w:val="008C0E8B"/>
    <w:rsid w:val="008C3F1C"/>
    <w:rsid w:val="008C6A9A"/>
    <w:rsid w:val="008C7307"/>
    <w:rsid w:val="008C749C"/>
    <w:rsid w:val="008D2A5B"/>
    <w:rsid w:val="008E06FF"/>
    <w:rsid w:val="008E09A5"/>
    <w:rsid w:val="008E0DFC"/>
    <w:rsid w:val="008E0F09"/>
    <w:rsid w:val="008E17C3"/>
    <w:rsid w:val="008E1E44"/>
    <w:rsid w:val="008E3425"/>
    <w:rsid w:val="008E393B"/>
    <w:rsid w:val="008E4670"/>
    <w:rsid w:val="008E48BA"/>
    <w:rsid w:val="008E4DF3"/>
    <w:rsid w:val="008E51A5"/>
    <w:rsid w:val="008F15D7"/>
    <w:rsid w:val="008F2232"/>
    <w:rsid w:val="008F2FCE"/>
    <w:rsid w:val="008F41D7"/>
    <w:rsid w:val="008F47BC"/>
    <w:rsid w:val="008F53B0"/>
    <w:rsid w:val="008F543E"/>
    <w:rsid w:val="008F635B"/>
    <w:rsid w:val="008F7162"/>
    <w:rsid w:val="00900277"/>
    <w:rsid w:val="00901E00"/>
    <w:rsid w:val="009021C9"/>
    <w:rsid w:val="0090243F"/>
    <w:rsid w:val="00902640"/>
    <w:rsid w:val="00903FCE"/>
    <w:rsid w:val="009052E9"/>
    <w:rsid w:val="00905847"/>
    <w:rsid w:val="00905C03"/>
    <w:rsid w:val="00914454"/>
    <w:rsid w:val="009167F6"/>
    <w:rsid w:val="009169DC"/>
    <w:rsid w:val="0092248E"/>
    <w:rsid w:val="00922CF4"/>
    <w:rsid w:val="009232B7"/>
    <w:rsid w:val="0092475F"/>
    <w:rsid w:val="009254E0"/>
    <w:rsid w:val="00925E5E"/>
    <w:rsid w:val="009275EA"/>
    <w:rsid w:val="00931D60"/>
    <w:rsid w:val="00935033"/>
    <w:rsid w:val="00935A00"/>
    <w:rsid w:val="00937ACB"/>
    <w:rsid w:val="009404BD"/>
    <w:rsid w:val="0094122E"/>
    <w:rsid w:val="00944B5C"/>
    <w:rsid w:val="00946CC4"/>
    <w:rsid w:val="00950EBF"/>
    <w:rsid w:val="00950F7C"/>
    <w:rsid w:val="009540A3"/>
    <w:rsid w:val="009605A7"/>
    <w:rsid w:val="009607A4"/>
    <w:rsid w:val="00960FFB"/>
    <w:rsid w:val="0096265B"/>
    <w:rsid w:val="009632C9"/>
    <w:rsid w:val="00963CBC"/>
    <w:rsid w:val="009654B7"/>
    <w:rsid w:val="00967201"/>
    <w:rsid w:val="00967349"/>
    <w:rsid w:val="0096761F"/>
    <w:rsid w:val="00970F78"/>
    <w:rsid w:val="0097458F"/>
    <w:rsid w:val="009762CE"/>
    <w:rsid w:val="00976EBC"/>
    <w:rsid w:val="00980BAF"/>
    <w:rsid w:val="009812DF"/>
    <w:rsid w:val="00982A79"/>
    <w:rsid w:val="009846FD"/>
    <w:rsid w:val="009867BF"/>
    <w:rsid w:val="009959D7"/>
    <w:rsid w:val="009A3CE6"/>
    <w:rsid w:val="009B2335"/>
    <w:rsid w:val="009B28F3"/>
    <w:rsid w:val="009B4EC1"/>
    <w:rsid w:val="009B59F3"/>
    <w:rsid w:val="009B6862"/>
    <w:rsid w:val="009B79E2"/>
    <w:rsid w:val="009C078C"/>
    <w:rsid w:val="009C2122"/>
    <w:rsid w:val="009C38B3"/>
    <w:rsid w:val="009C4565"/>
    <w:rsid w:val="009C63FD"/>
    <w:rsid w:val="009C68D8"/>
    <w:rsid w:val="009C72E8"/>
    <w:rsid w:val="009C7D5D"/>
    <w:rsid w:val="009C7F86"/>
    <w:rsid w:val="009D0A87"/>
    <w:rsid w:val="009D0F91"/>
    <w:rsid w:val="009D17A1"/>
    <w:rsid w:val="009D2C15"/>
    <w:rsid w:val="009D3327"/>
    <w:rsid w:val="009D3F15"/>
    <w:rsid w:val="009D549E"/>
    <w:rsid w:val="009D68E0"/>
    <w:rsid w:val="009D6A0D"/>
    <w:rsid w:val="009D7201"/>
    <w:rsid w:val="009D7E0D"/>
    <w:rsid w:val="009E05DD"/>
    <w:rsid w:val="009E2394"/>
    <w:rsid w:val="009E23B8"/>
    <w:rsid w:val="009E2C86"/>
    <w:rsid w:val="009E4545"/>
    <w:rsid w:val="009F1035"/>
    <w:rsid w:val="009F12EF"/>
    <w:rsid w:val="009F1FA5"/>
    <w:rsid w:val="009F304F"/>
    <w:rsid w:val="009F3DBF"/>
    <w:rsid w:val="009F4DA1"/>
    <w:rsid w:val="009F6B10"/>
    <w:rsid w:val="00A001EA"/>
    <w:rsid w:val="00A014C1"/>
    <w:rsid w:val="00A03BC7"/>
    <w:rsid w:val="00A04027"/>
    <w:rsid w:val="00A113CD"/>
    <w:rsid w:val="00A11E0B"/>
    <w:rsid w:val="00A1286D"/>
    <w:rsid w:val="00A14702"/>
    <w:rsid w:val="00A14BFD"/>
    <w:rsid w:val="00A2046E"/>
    <w:rsid w:val="00A20580"/>
    <w:rsid w:val="00A21323"/>
    <w:rsid w:val="00A22ECE"/>
    <w:rsid w:val="00A24634"/>
    <w:rsid w:val="00A2561E"/>
    <w:rsid w:val="00A2753E"/>
    <w:rsid w:val="00A307C1"/>
    <w:rsid w:val="00A324A0"/>
    <w:rsid w:val="00A32595"/>
    <w:rsid w:val="00A34555"/>
    <w:rsid w:val="00A359EB"/>
    <w:rsid w:val="00A372DD"/>
    <w:rsid w:val="00A37645"/>
    <w:rsid w:val="00A3795C"/>
    <w:rsid w:val="00A45695"/>
    <w:rsid w:val="00A468DB"/>
    <w:rsid w:val="00A47A1B"/>
    <w:rsid w:val="00A505E9"/>
    <w:rsid w:val="00A50A86"/>
    <w:rsid w:val="00A50B7D"/>
    <w:rsid w:val="00A51775"/>
    <w:rsid w:val="00A53516"/>
    <w:rsid w:val="00A5747B"/>
    <w:rsid w:val="00A578FC"/>
    <w:rsid w:val="00A57C19"/>
    <w:rsid w:val="00A61120"/>
    <w:rsid w:val="00A611DD"/>
    <w:rsid w:val="00A614F0"/>
    <w:rsid w:val="00A627AB"/>
    <w:rsid w:val="00A642AA"/>
    <w:rsid w:val="00A65EA2"/>
    <w:rsid w:val="00A705FD"/>
    <w:rsid w:val="00A735F9"/>
    <w:rsid w:val="00A73ECF"/>
    <w:rsid w:val="00A7503F"/>
    <w:rsid w:val="00A756B1"/>
    <w:rsid w:val="00A76520"/>
    <w:rsid w:val="00A76D57"/>
    <w:rsid w:val="00A76F22"/>
    <w:rsid w:val="00A776B7"/>
    <w:rsid w:val="00A80359"/>
    <w:rsid w:val="00A81C49"/>
    <w:rsid w:val="00A82348"/>
    <w:rsid w:val="00A82670"/>
    <w:rsid w:val="00A833B2"/>
    <w:rsid w:val="00A83C66"/>
    <w:rsid w:val="00A84973"/>
    <w:rsid w:val="00A85D3F"/>
    <w:rsid w:val="00A85F78"/>
    <w:rsid w:val="00A85F9A"/>
    <w:rsid w:val="00A877AD"/>
    <w:rsid w:val="00A87A89"/>
    <w:rsid w:val="00A9111F"/>
    <w:rsid w:val="00A9278E"/>
    <w:rsid w:val="00A947CF"/>
    <w:rsid w:val="00A9593F"/>
    <w:rsid w:val="00A96F14"/>
    <w:rsid w:val="00A97DBD"/>
    <w:rsid w:val="00AA0CF5"/>
    <w:rsid w:val="00AA266B"/>
    <w:rsid w:val="00AA331B"/>
    <w:rsid w:val="00AA4F67"/>
    <w:rsid w:val="00AA6372"/>
    <w:rsid w:val="00AB1A21"/>
    <w:rsid w:val="00AB1E77"/>
    <w:rsid w:val="00AB380F"/>
    <w:rsid w:val="00AB4D27"/>
    <w:rsid w:val="00AB4E12"/>
    <w:rsid w:val="00AB50E7"/>
    <w:rsid w:val="00AB57AC"/>
    <w:rsid w:val="00AB6970"/>
    <w:rsid w:val="00AB6B78"/>
    <w:rsid w:val="00AB6ED9"/>
    <w:rsid w:val="00AC0C45"/>
    <w:rsid w:val="00AC1085"/>
    <w:rsid w:val="00AC29CF"/>
    <w:rsid w:val="00AC4239"/>
    <w:rsid w:val="00AC5E71"/>
    <w:rsid w:val="00AD2405"/>
    <w:rsid w:val="00AD6257"/>
    <w:rsid w:val="00AD6B8B"/>
    <w:rsid w:val="00AD75E5"/>
    <w:rsid w:val="00AE10D2"/>
    <w:rsid w:val="00AE12BD"/>
    <w:rsid w:val="00AE2478"/>
    <w:rsid w:val="00AE4F14"/>
    <w:rsid w:val="00AF2BF6"/>
    <w:rsid w:val="00AF310A"/>
    <w:rsid w:val="00AF3201"/>
    <w:rsid w:val="00AF365B"/>
    <w:rsid w:val="00AF7975"/>
    <w:rsid w:val="00B05BB0"/>
    <w:rsid w:val="00B07490"/>
    <w:rsid w:val="00B123DA"/>
    <w:rsid w:val="00B12BD2"/>
    <w:rsid w:val="00B12CDB"/>
    <w:rsid w:val="00B141DD"/>
    <w:rsid w:val="00B14CDC"/>
    <w:rsid w:val="00B15F5C"/>
    <w:rsid w:val="00B16155"/>
    <w:rsid w:val="00B16DD4"/>
    <w:rsid w:val="00B17058"/>
    <w:rsid w:val="00B2146E"/>
    <w:rsid w:val="00B22128"/>
    <w:rsid w:val="00B22880"/>
    <w:rsid w:val="00B24177"/>
    <w:rsid w:val="00B25512"/>
    <w:rsid w:val="00B25849"/>
    <w:rsid w:val="00B25DBE"/>
    <w:rsid w:val="00B32201"/>
    <w:rsid w:val="00B32A8B"/>
    <w:rsid w:val="00B33EA9"/>
    <w:rsid w:val="00B348A4"/>
    <w:rsid w:val="00B352F1"/>
    <w:rsid w:val="00B36381"/>
    <w:rsid w:val="00B36F4B"/>
    <w:rsid w:val="00B40D96"/>
    <w:rsid w:val="00B42D5B"/>
    <w:rsid w:val="00B4449E"/>
    <w:rsid w:val="00B45FA2"/>
    <w:rsid w:val="00B46E23"/>
    <w:rsid w:val="00B50965"/>
    <w:rsid w:val="00B5330A"/>
    <w:rsid w:val="00B535F4"/>
    <w:rsid w:val="00B55AEF"/>
    <w:rsid w:val="00B55B31"/>
    <w:rsid w:val="00B5677F"/>
    <w:rsid w:val="00B56983"/>
    <w:rsid w:val="00B6077F"/>
    <w:rsid w:val="00B614C3"/>
    <w:rsid w:val="00B630EF"/>
    <w:rsid w:val="00B63C70"/>
    <w:rsid w:val="00B65A02"/>
    <w:rsid w:val="00B66531"/>
    <w:rsid w:val="00B70EE4"/>
    <w:rsid w:val="00B7201E"/>
    <w:rsid w:val="00B723DF"/>
    <w:rsid w:val="00B72D31"/>
    <w:rsid w:val="00B752B0"/>
    <w:rsid w:val="00B754E6"/>
    <w:rsid w:val="00B76648"/>
    <w:rsid w:val="00B77048"/>
    <w:rsid w:val="00B801F6"/>
    <w:rsid w:val="00B80540"/>
    <w:rsid w:val="00B81109"/>
    <w:rsid w:val="00B82F62"/>
    <w:rsid w:val="00B835AF"/>
    <w:rsid w:val="00B86978"/>
    <w:rsid w:val="00B87288"/>
    <w:rsid w:val="00B9005E"/>
    <w:rsid w:val="00B92171"/>
    <w:rsid w:val="00B9251A"/>
    <w:rsid w:val="00B92ACC"/>
    <w:rsid w:val="00B92E3B"/>
    <w:rsid w:val="00B94A4F"/>
    <w:rsid w:val="00B94C0E"/>
    <w:rsid w:val="00BA3840"/>
    <w:rsid w:val="00BA73E6"/>
    <w:rsid w:val="00BA7C39"/>
    <w:rsid w:val="00BB1CBA"/>
    <w:rsid w:val="00BB2298"/>
    <w:rsid w:val="00BB45B9"/>
    <w:rsid w:val="00BB57BF"/>
    <w:rsid w:val="00BB6211"/>
    <w:rsid w:val="00BB6860"/>
    <w:rsid w:val="00BB71D2"/>
    <w:rsid w:val="00BB71D8"/>
    <w:rsid w:val="00BC14CB"/>
    <w:rsid w:val="00BC196B"/>
    <w:rsid w:val="00BC2421"/>
    <w:rsid w:val="00BC391E"/>
    <w:rsid w:val="00BC4DDA"/>
    <w:rsid w:val="00BC552B"/>
    <w:rsid w:val="00BC55D0"/>
    <w:rsid w:val="00BC615D"/>
    <w:rsid w:val="00BD0273"/>
    <w:rsid w:val="00BD04C5"/>
    <w:rsid w:val="00BD0F16"/>
    <w:rsid w:val="00BD13E4"/>
    <w:rsid w:val="00BD3421"/>
    <w:rsid w:val="00BD3538"/>
    <w:rsid w:val="00BD490D"/>
    <w:rsid w:val="00BD68F6"/>
    <w:rsid w:val="00BD731F"/>
    <w:rsid w:val="00BE018F"/>
    <w:rsid w:val="00BE2C8A"/>
    <w:rsid w:val="00BE58A2"/>
    <w:rsid w:val="00BE636F"/>
    <w:rsid w:val="00BF2F1F"/>
    <w:rsid w:val="00BF41B3"/>
    <w:rsid w:val="00BF5633"/>
    <w:rsid w:val="00BF5C77"/>
    <w:rsid w:val="00BF62E8"/>
    <w:rsid w:val="00BF6ED9"/>
    <w:rsid w:val="00BF7268"/>
    <w:rsid w:val="00BF7546"/>
    <w:rsid w:val="00C00ADC"/>
    <w:rsid w:val="00C01C10"/>
    <w:rsid w:val="00C01FB4"/>
    <w:rsid w:val="00C03AD9"/>
    <w:rsid w:val="00C06F14"/>
    <w:rsid w:val="00C07356"/>
    <w:rsid w:val="00C1074F"/>
    <w:rsid w:val="00C10ACE"/>
    <w:rsid w:val="00C11D73"/>
    <w:rsid w:val="00C1247E"/>
    <w:rsid w:val="00C12E4E"/>
    <w:rsid w:val="00C16570"/>
    <w:rsid w:val="00C16E59"/>
    <w:rsid w:val="00C17622"/>
    <w:rsid w:val="00C228CC"/>
    <w:rsid w:val="00C25645"/>
    <w:rsid w:val="00C311DF"/>
    <w:rsid w:val="00C3327A"/>
    <w:rsid w:val="00C34065"/>
    <w:rsid w:val="00C35570"/>
    <w:rsid w:val="00C36CCD"/>
    <w:rsid w:val="00C4025D"/>
    <w:rsid w:val="00C40363"/>
    <w:rsid w:val="00C40D38"/>
    <w:rsid w:val="00C4249B"/>
    <w:rsid w:val="00C43374"/>
    <w:rsid w:val="00C444C0"/>
    <w:rsid w:val="00C45966"/>
    <w:rsid w:val="00C46C6F"/>
    <w:rsid w:val="00C4793A"/>
    <w:rsid w:val="00C47C52"/>
    <w:rsid w:val="00C47DA3"/>
    <w:rsid w:val="00C5078D"/>
    <w:rsid w:val="00C50855"/>
    <w:rsid w:val="00C5102B"/>
    <w:rsid w:val="00C511F9"/>
    <w:rsid w:val="00C51800"/>
    <w:rsid w:val="00C52AE2"/>
    <w:rsid w:val="00C55567"/>
    <w:rsid w:val="00C55C75"/>
    <w:rsid w:val="00C55D11"/>
    <w:rsid w:val="00C56229"/>
    <w:rsid w:val="00C60A0A"/>
    <w:rsid w:val="00C6214D"/>
    <w:rsid w:val="00C64B82"/>
    <w:rsid w:val="00C64E0A"/>
    <w:rsid w:val="00C670BD"/>
    <w:rsid w:val="00C70076"/>
    <w:rsid w:val="00C70640"/>
    <w:rsid w:val="00C707B8"/>
    <w:rsid w:val="00C71AF7"/>
    <w:rsid w:val="00C72147"/>
    <w:rsid w:val="00C7393E"/>
    <w:rsid w:val="00C7443A"/>
    <w:rsid w:val="00C769E5"/>
    <w:rsid w:val="00C77236"/>
    <w:rsid w:val="00C77BAB"/>
    <w:rsid w:val="00C81BFF"/>
    <w:rsid w:val="00C81EBC"/>
    <w:rsid w:val="00C82520"/>
    <w:rsid w:val="00C85472"/>
    <w:rsid w:val="00C86420"/>
    <w:rsid w:val="00C91D27"/>
    <w:rsid w:val="00C92D05"/>
    <w:rsid w:val="00C93A2F"/>
    <w:rsid w:val="00C95100"/>
    <w:rsid w:val="00C96A6A"/>
    <w:rsid w:val="00C96B23"/>
    <w:rsid w:val="00CA16BE"/>
    <w:rsid w:val="00CA44F8"/>
    <w:rsid w:val="00CA63D4"/>
    <w:rsid w:val="00CA666F"/>
    <w:rsid w:val="00CA7160"/>
    <w:rsid w:val="00CB0B02"/>
    <w:rsid w:val="00CB2A22"/>
    <w:rsid w:val="00CB3669"/>
    <w:rsid w:val="00CB6068"/>
    <w:rsid w:val="00CB702A"/>
    <w:rsid w:val="00CC0439"/>
    <w:rsid w:val="00CC0B84"/>
    <w:rsid w:val="00CC1414"/>
    <w:rsid w:val="00CC199E"/>
    <w:rsid w:val="00CC23BF"/>
    <w:rsid w:val="00CC2EC4"/>
    <w:rsid w:val="00CC5E0A"/>
    <w:rsid w:val="00CC707F"/>
    <w:rsid w:val="00CC7AA7"/>
    <w:rsid w:val="00CD10FF"/>
    <w:rsid w:val="00CE3467"/>
    <w:rsid w:val="00CE60B3"/>
    <w:rsid w:val="00CE6C91"/>
    <w:rsid w:val="00CE7179"/>
    <w:rsid w:val="00CF24BD"/>
    <w:rsid w:val="00CF2AA8"/>
    <w:rsid w:val="00CF3621"/>
    <w:rsid w:val="00CF3B84"/>
    <w:rsid w:val="00CF3FDF"/>
    <w:rsid w:val="00CF6A0D"/>
    <w:rsid w:val="00CF6E8D"/>
    <w:rsid w:val="00CF770A"/>
    <w:rsid w:val="00CF775F"/>
    <w:rsid w:val="00CF777D"/>
    <w:rsid w:val="00D02FAA"/>
    <w:rsid w:val="00D04EED"/>
    <w:rsid w:val="00D0539C"/>
    <w:rsid w:val="00D07009"/>
    <w:rsid w:val="00D10B97"/>
    <w:rsid w:val="00D11F05"/>
    <w:rsid w:val="00D139EA"/>
    <w:rsid w:val="00D142D1"/>
    <w:rsid w:val="00D14AB6"/>
    <w:rsid w:val="00D150BE"/>
    <w:rsid w:val="00D15D6C"/>
    <w:rsid w:val="00D16F1A"/>
    <w:rsid w:val="00D178FC"/>
    <w:rsid w:val="00D23FF2"/>
    <w:rsid w:val="00D254AF"/>
    <w:rsid w:val="00D27F87"/>
    <w:rsid w:val="00D31C71"/>
    <w:rsid w:val="00D324FF"/>
    <w:rsid w:val="00D329CD"/>
    <w:rsid w:val="00D34624"/>
    <w:rsid w:val="00D347FE"/>
    <w:rsid w:val="00D35188"/>
    <w:rsid w:val="00D35B56"/>
    <w:rsid w:val="00D44412"/>
    <w:rsid w:val="00D45AAB"/>
    <w:rsid w:val="00D46174"/>
    <w:rsid w:val="00D46C73"/>
    <w:rsid w:val="00D4703F"/>
    <w:rsid w:val="00D4728E"/>
    <w:rsid w:val="00D50DC7"/>
    <w:rsid w:val="00D515E9"/>
    <w:rsid w:val="00D54705"/>
    <w:rsid w:val="00D555EE"/>
    <w:rsid w:val="00D570AA"/>
    <w:rsid w:val="00D574C5"/>
    <w:rsid w:val="00D603F4"/>
    <w:rsid w:val="00D60AA8"/>
    <w:rsid w:val="00D6222B"/>
    <w:rsid w:val="00D63029"/>
    <w:rsid w:val="00D65D89"/>
    <w:rsid w:val="00D66979"/>
    <w:rsid w:val="00D70502"/>
    <w:rsid w:val="00D70D92"/>
    <w:rsid w:val="00D721C7"/>
    <w:rsid w:val="00D72DCE"/>
    <w:rsid w:val="00D73547"/>
    <w:rsid w:val="00D74647"/>
    <w:rsid w:val="00D757FC"/>
    <w:rsid w:val="00D809AC"/>
    <w:rsid w:val="00D8115A"/>
    <w:rsid w:val="00D8121B"/>
    <w:rsid w:val="00D82257"/>
    <w:rsid w:val="00D83D61"/>
    <w:rsid w:val="00D83DA8"/>
    <w:rsid w:val="00D870A1"/>
    <w:rsid w:val="00D8730B"/>
    <w:rsid w:val="00D91260"/>
    <w:rsid w:val="00D914D4"/>
    <w:rsid w:val="00D96019"/>
    <w:rsid w:val="00DA1638"/>
    <w:rsid w:val="00DA27F2"/>
    <w:rsid w:val="00DA3629"/>
    <w:rsid w:val="00DA5FD0"/>
    <w:rsid w:val="00DA6BDF"/>
    <w:rsid w:val="00DA6F86"/>
    <w:rsid w:val="00DA7BFE"/>
    <w:rsid w:val="00DB3015"/>
    <w:rsid w:val="00DB3355"/>
    <w:rsid w:val="00DB3F7F"/>
    <w:rsid w:val="00DB4ED4"/>
    <w:rsid w:val="00DB4F2D"/>
    <w:rsid w:val="00DB54EF"/>
    <w:rsid w:val="00DB6386"/>
    <w:rsid w:val="00DB7968"/>
    <w:rsid w:val="00DB7FA8"/>
    <w:rsid w:val="00DC11D7"/>
    <w:rsid w:val="00DC1395"/>
    <w:rsid w:val="00DC21D5"/>
    <w:rsid w:val="00DC554C"/>
    <w:rsid w:val="00DC76A5"/>
    <w:rsid w:val="00DD19C3"/>
    <w:rsid w:val="00DD219C"/>
    <w:rsid w:val="00DD239E"/>
    <w:rsid w:val="00DD28F3"/>
    <w:rsid w:val="00DD36E8"/>
    <w:rsid w:val="00DD518A"/>
    <w:rsid w:val="00DD5B6A"/>
    <w:rsid w:val="00DD6805"/>
    <w:rsid w:val="00DD6ABE"/>
    <w:rsid w:val="00DE0DF8"/>
    <w:rsid w:val="00DE0ED2"/>
    <w:rsid w:val="00DE2ACE"/>
    <w:rsid w:val="00DE305D"/>
    <w:rsid w:val="00DE38CD"/>
    <w:rsid w:val="00DE40BF"/>
    <w:rsid w:val="00DF0479"/>
    <w:rsid w:val="00DF2245"/>
    <w:rsid w:val="00DF3A5E"/>
    <w:rsid w:val="00DF430B"/>
    <w:rsid w:val="00DF61E5"/>
    <w:rsid w:val="00DF7D9E"/>
    <w:rsid w:val="00E00D69"/>
    <w:rsid w:val="00E01CF4"/>
    <w:rsid w:val="00E021C9"/>
    <w:rsid w:val="00E044F7"/>
    <w:rsid w:val="00E04A5D"/>
    <w:rsid w:val="00E04BF9"/>
    <w:rsid w:val="00E0770A"/>
    <w:rsid w:val="00E1014C"/>
    <w:rsid w:val="00E137C8"/>
    <w:rsid w:val="00E15EBA"/>
    <w:rsid w:val="00E17AF6"/>
    <w:rsid w:val="00E204A3"/>
    <w:rsid w:val="00E20EB0"/>
    <w:rsid w:val="00E2404A"/>
    <w:rsid w:val="00E2482E"/>
    <w:rsid w:val="00E25550"/>
    <w:rsid w:val="00E25784"/>
    <w:rsid w:val="00E272D3"/>
    <w:rsid w:val="00E27826"/>
    <w:rsid w:val="00E3209F"/>
    <w:rsid w:val="00E33B33"/>
    <w:rsid w:val="00E33C2C"/>
    <w:rsid w:val="00E33D69"/>
    <w:rsid w:val="00E35F8F"/>
    <w:rsid w:val="00E372A2"/>
    <w:rsid w:val="00E37F43"/>
    <w:rsid w:val="00E42812"/>
    <w:rsid w:val="00E42A69"/>
    <w:rsid w:val="00E451E0"/>
    <w:rsid w:val="00E45BA1"/>
    <w:rsid w:val="00E460F3"/>
    <w:rsid w:val="00E46460"/>
    <w:rsid w:val="00E47A3D"/>
    <w:rsid w:val="00E517C0"/>
    <w:rsid w:val="00E51943"/>
    <w:rsid w:val="00E52336"/>
    <w:rsid w:val="00E52E31"/>
    <w:rsid w:val="00E534CE"/>
    <w:rsid w:val="00E54620"/>
    <w:rsid w:val="00E54C54"/>
    <w:rsid w:val="00E55716"/>
    <w:rsid w:val="00E55B23"/>
    <w:rsid w:val="00E57CDA"/>
    <w:rsid w:val="00E57D00"/>
    <w:rsid w:val="00E6053F"/>
    <w:rsid w:val="00E60623"/>
    <w:rsid w:val="00E61C9E"/>
    <w:rsid w:val="00E6299B"/>
    <w:rsid w:val="00E64240"/>
    <w:rsid w:val="00E65BFB"/>
    <w:rsid w:val="00E70A7D"/>
    <w:rsid w:val="00E70B06"/>
    <w:rsid w:val="00E71261"/>
    <w:rsid w:val="00E72403"/>
    <w:rsid w:val="00E7243E"/>
    <w:rsid w:val="00E7413D"/>
    <w:rsid w:val="00E7643D"/>
    <w:rsid w:val="00E767BB"/>
    <w:rsid w:val="00E76CA2"/>
    <w:rsid w:val="00E77781"/>
    <w:rsid w:val="00E77D56"/>
    <w:rsid w:val="00E804B5"/>
    <w:rsid w:val="00E808D4"/>
    <w:rsid w:val="00E809AB"/>
    <w:rsid w:val="00E83DA6"/>
    <w:rsid w:val="00E85577"/>
    <w:rsid w:val="00E87877"/>
    <w:rsid w:val="00E902F9"/>
    <w:rsid w:val="00E90CEE"/>
    <w:rsid w:val="00E9368B"/>
    <w:rsid w:val="00E948F7"/>
    <w:rsid w:val="00EA01D7"/>
    <w:rsid w:val="00EA1762"/>
    <w:rsid w:val="00EA1A9A"/>
    <w:rsid w:val="00EA3190"/>
    <w:rsid w:val="00EA3A32"/>
    <w:rsid w:val="00EA3CCE"/>
    <w:rsid w:val="00EA437C"/>
    <w:rsid w:val="00EA5204"/>
    <w:rsid w:val="00EB0830"/>
    <w:rsid w:val="00EB0CB2"/>
    <w:rsid w:val="00EB1C70"/>
    <w:rsid w:val="00EB1E95"/>
    <w:rsid w:val="00EB2ED7"/>
    <w:rsid w:val="00EB3EBF"/>
    <w:rsid w:val="00EB40F4"/>
    <w:rsid w:val="00EB544C"/>
    <w:rsid w:val="00EB5D12"/>
    <w:rsid w:val="00EB6F31"/>
    <w:rsid w:val="00EB7258"/>
    <w:rsid w:val="00EB7366"/>
    <w:rsid w:val="00EC0080"/>
    <w:rsid w:val="00EC0F5C"/>
    <w:rsid w:val="00EC173C"/>
    <w:rsid w:val="00EC1FA2"/>
    <w:rsid w:val="00EC2063"/>
    <w:rsid w:val="00EC2168"/>
    <w:rsid w:val="00EC3C8A"/>
    <w:rsid w:val="00EC6D9A"/>
    <w:rsid w:val="00ED016D"/>
    <w:rsid w:val="00ED0326"/>
    <w:rsid w:val="00ED0A56"/>
    <w:rsid w:val="00ED221D"/>
    <w:rsid w:val="00ED34A0"/>
    <w:rsid w:val="00ED3A6A"/>
    <w:rsid w:val="00ED4AAB"/>
    <w:rsid w:val="00ED6A47"/>
    <w:rsid w:val="00ED7735"/>
    <w:rsid w:val="00EE0102"/>
    <w:rsid w:val="00EE33F8"/>
    <w:rsid w:val="00EE48E4"/>
    <w:rsid w:val="00EE5F23"/>
    <w:rsid w:val="00EE6AF6"/>
    <w:rsid w:val="00EE7486"/>
    <w:rsid w:val="00EF2563"/>
    <w:rsid w:val="00EF4877"/>
    <w:rsid w:val="00EF4979"/>
    <w:rsid w:val="00EF5425"/>
    <w:rsid w:val="00F0088D"/>
    <w:rsid w:val="00F00911"/>
    <w:rsid w:val="00F01466"/>
    <w:rsid w:val="00F01CE0"/>
    <w:rsid w:val="00F030F5"/>
    <w:rsid w:val="00F054E5"/>
    <w:rsid w:val="00F06186"/>
    <w:rsid w:val="00F061B8"/>
    <w:rsid w:val="00F066DB"/>
    <w:rsid w:val="00F11604"/>
    <w:rsid w:val="00F1179A"/>
    <w:rsid w:val="00F11F36"/>
    <w:rsid w:val="00F12B66"/>
    <w:rsid w:val="00F12C0F"/>
    <w:rsid w:val="00F14CD0"/>
    <w:rsid w:val="00F156B7"/>
    <w:rsid w:val="00F15CA0"/>
    <w:rsid w:val="00F15EB5"/>
    <w:rsid w:val="00F161A8"/>
    <w:rsid w:val="00F2009E"/>
    <w:rsid w:val="00F20944"/>
    <w:rsid w:val="00F2095B"/>
    <w:rsid w:val="00F218DA"/>
    <w:rsid w:val="00F24E0A"/>
    <w:rsid w:val="00F25D80"/>
    <w:rsid w:val="00F26426"/>
    <w:rsid w:val="00F273A2"/>
    <w:rsid w:val="00F2762F"/>
    <w:rsid w:val="00F32A8B"/>
    <w:rsid w:val="00F33418"/>
    <w:rsid w:val="00F34A17"/>
    <w:rsid w:val="00F35906"/>
    <w:rsid w:val="00F3790B"/>
    <w:rsid w:val="00F40484"/>
    <w:rsid w:val="00F40995"/>
    <w:rsid w:val="00F410D4"/>
    <w:rsid w:val="00F41540"/>
    <w:rsid w:val="00F42C80"/>
    <w:rsid w:val="00F43183"/>
    <w:rsid w:val="00F43C7A"/>
    <w:rsid w:val="00F44AAF"/>
    <w:rsid w:val="00F45242"/>
    <w:rsid w:val="00F50EDB"/>
    <w:rsid w:val="00F51CEA"/>
    <w:rsid w:val="00F526D9"/>
    <w:rsid w:val="00F52D7D"/>
    <w:rsid w:val="00F537A7"/>
    <w:rsid w:val="00F5452F"/>
    <w:rsid w:val="00F56C7F"/>
    <w:rsid w:val="00F5718D"/>
    <w:rsid w:val="00F62650"/>
    <w:rsid w:val="00F647CA"/>
    <w:rsid w:val="00F64A1F"/>
    <w:rsid w:val="00F65B95"/>
    <w:rsid w:val="00F67863"/>
    <w:rsid w:val="00F71138"/>
    <w:rsid w:val="00F73A1F"/>
    <w:rsid w:val="00F74277"/>
    <w:rsid w:val="00F74FFB"/>
    <w:rsid w:val="00F751C2"/>
    <w:rsid w:val="00F75E03"/>
    <w:rsid w:val="00F763D0"/>
    <w:rsid w:val="00F77736"/>
    <w:rsid w:val="00F77CF4"/>
    <w:rsid w:val="00F80D31"/>
    <w:rsid w:val="00F81C82"/>
    <w:rsid w:val="00F81F8F"/>
    <w:rsid w:val="00F85935"/>
    <w:rsid w:val="00F85C3E"/>
    <w:rsid w:val="00F86BB5"/>
    <w:rsid w:val="00F9264E"/>
    <w:rsid w:val="00F93777"/>
    <w:rsid w:val="00F96FEA"/>
    <w:rsid w:val="00F972A6"/>
    <w:rsid w:val="00F97DC2"/>
    <w:rsid w:val="00FA1220"/>
    <w:rsid w:val="00FA1888"/>
    <w:rsid w:val="00FA1B32"/>
    <w:rsid w:val="00FA24EE"/>
    <w:rsid w:val="00FA26D1"/>
    <w:rsid w:val="00FA2AC6"/>
    <w:rsid w:val="00FA36AF"/>
    <w:rsid w:val="00FA41AF"/>
    <w:rsid w:val="00FA52A7"/>
    <w:rsid w:val="00FB0736"/>
    <w:rsid w:val="00FB0F1E"/>
    <w:rsid w:val="00FB160D"/>
    <w:rsid w:val="00FB5678"/>
    <w:rsid w:val="00FC14A3"/>
    <w:rsid w:val="00FC1A75"/>
    <w:rsid w:val="00FC1B27"/>
    <w:rsid w:val="00FC1D8D"/>
    <w:rsid w:val="00FC78C9"/>
    <w:rsid w:val="00FC7EAA"/>
    <w:rsid w:val="00FD1BB1"/>
    <w:rsid w:val="00FD2685"/>
    <w:rsid w:val="00FD3E3E"/>
    <w:rsid w:val="00FD7638"/>
    <w:rsid w:val="00FD79D3"/>
    <w:rsid w:val="00FE0289"/>
    <w:rsid w:val="00FE0EFA"/>
    <w:rsid w:val="00FE2794"/>
    <w:rsid w:val="00FE291E"/>
    <w:rsid w:val="00FE301F"/>
    <w:rsid w:val="00FE3B1A"/>
    <w:rsid w:val="00FE4CB9"/>
    <w:rsid w:val="00FE4F5A"/>
    <w:rsid w:val="00FE5844"/>
    <w:rsid w:val="00FE6CF5"/>
    <w:rsid w:val="00FF0D3D"/>
    <w:rsid w:val="00FF19DD"/>
    <w:rsid w:val="00FF270F"/>
    <w:rsid w:val="00FF2C14"/>
    <w:rsid w:val="00FF4E0A"/>
    <w:rsid w:val="00FF697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E926DF"/>
  <w15:docId w15:val="{F3CC9CA8-4AE8-46E9-881E-B9D295CF7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762F"/>
    <w:pPr>
      <w:overflowPunct w:val="0"/>
      <w:autoSpaceDE w:val="0"/>
      <w:autoSpaceDN w:val="0"/>
      <w:adjustRightInd w:val="0"/>
      <w:spacing w:line="360" w:lineRule="auto"/>
      <w:jc w:val="both"/>
      <w:textAlignment w:val="baseline"/>
    </w:pPr>
    <w:rPr>
      <w:rFonts w:ascii="Arial" w:hAnsi="Arial"/>
    </w:rPr>
  </w:style>
  <w:style w:type="paragraph" w:styleId="Nagwek1">
    <w:name w:val="heading 1"/>
    <w:basedOn w:val="Normalny"/>
    <w:next w:val="Normalny"/>
    <w:link w:val="Nagwek1Znak"/>
    <w:uiPriority w:val="99"/>
    <w:qFormat/>
    <w:rsid w:val="00A61120"/>
    <w:pPr>
      <w:keepNext/>
      <w:ind w:left="690"/>
      <w:outlineLvl w:val="0"/>
    </w:pPr>
    <w:rPr>
      <w:rFonts w:cs="Arial"/>
      <w:b/>
      <w:bCs/>
      <w:szCs w:val="24"/>
    </w:rPr>
  </w:style>
  <w:style w:type="paragraph" w:styleId="Nagwek2">
    <w:name w:val="heading 2"/>
    <w:basedOn w:val="Normalny"/>
    <w:next w:val="Normalny"/>
    <w:link w:val="Nagwek2Znak"/>
    <w:uiPriority w:val="99"/>
    <w:qFormat/>
    <w:rsid w:val="00A61120"/>
    <w:pPr>
      <w:keepNext/>
      <w:ind w:left="420"/>
      <w:outlineLvl w:val="1"/>
    </w:pPr>
    <w:rPr>
      <w:szCs w:val="24"/>
    </w:rPr>
  </w:style>
  <w:style w:type="paragraph" w:styleId="Nagwek3">
    <w:name w:val="heading 3"/>
    <w:basedOn w:val="Normalny"/>
    <w:next w:val="Normalny"/>
    <w:link w:val="Nagwek3Znak"/>
    <w:uiPriority w:val="99"/>
    <w:qFormat/>
    <w:rsid w:val="00A61120"/>
    <w:pPr>
      <w:keepNext/>
      <w:outlineLvl w:val="2"/>
    </w:pPr>
    <w:rPr>
      <w:szCs w:val="24"/>
    </w:rPr>
  </w:style>
  <w:style w:type="paragraph" w:styleId="Nagwek4">
    <w:name w:val="heading 4"/>
    <w:basedOn w:val="Normalny"/>
    <w:next w:val="Normalny"/>
    <w:link w:val="Nagwek4Znak"/>
    <w:uiPriority w:val="99"/>
    <w:qFormat/>
    <w:rsid w:val="00A61120"/>
    <w:pPr>
      <w:keepNext/>
      <w:tabs>
        <w:tab w:val="left" w:pos="3780"/>
      </w:tabs>
      <w:overflowPunct/>
      <w:autoSpaceDE/>
      <w:autoSpaceDN/>
      <w:adjustRightInd/>
      <w:textAlignment w:val="auto"/>
      <w:outlineLvl w:val="3"/>
    </w:pPr>
    <w:rPr>
      <w:i/>
      <w:iCs/>
      <w:color w:val="FF0000"/>
      <w:szCs w:val="24"/>
    </w:rPr>
  </w:style>
  <w:style w:type="paragraph" w:styleId="Nagwek5">
    <w:name w:val="heading 5"/>
    <w:basedOn w:val="Normalny"/>
    <w:next w:val="Normalny"/>
    <w:link w:val="Nagwek5Znak"/>
    <w:uiPriority w:val="99"/>
    <w:qFormat/>
    <w:rsid w:val="00A61120"/>
    <w:pPr>
      <w:keepNext/>
      <w:tabs>
        <w:tab w:val="left" w:pos="3780"/>
      </w:tabs>
      <w:overflowPunct/>
      <w:autoSpaceDE/>
      <w:autoSpaceDN/>
      <w:adjustRightInd/>
      <w:jc w:val="center"/>
      <w:textAlignment w:val="auto"/>
      <w:outlineLvl w:val="4"/>
    </w:pPr>
    <w:rPr>
      <w:b/>
      <w:bCs/>
      <w:szCs w:val="24"/>
    </w:rPr>
  </w:style>
  <w:style w:type="paragraph" w:styleId="Nagwek6">
    <w:name w:val="heading 6"/>
    <w:basedOn w:val="Normalny"/>
    <w:next w:val="Normalny"/>
    <w:link w:val="Nagwek6Znak"/>
    <w:uiPriority w:val="99"/>
    <w:qFormat/>
    <w:rsid w:val="00A61120"/>
    <w:pPr>
      <w:keepNext/>
      <w:tabs>
        <w:tab w:val="left" w:pos="3780"/>
      </w:tabs>
      <w:overflowPunct/>
      <w:autoSpaceDE/>
      <w:autoSpaceDN/>
      <w:adjustRightInd/>
      <w:textAlignment w:val="auto"/>
      <w:outlineLvl w:val="5"/>
    </w:pPr>
    <w:rPr>
      <w:szCs w:val="24"/>
      <w:u w:val="single"/>
    </w:rPr>
  </w:style>
  <w:style w:type="paragraph" w:styleId="Nagwek7">
    <w:name w:val="heading 7"/>
    <w:basedOn w:val="Normalny"/>
    <w:next w:val="Normalny"/>
    <w:link w:val="Nagwek7Znak"/>
    <w:uiPriority w:val="99"/>
    <w:qFormat/>
    <w:rsid w:val="00A61120"/>
    <w:pPr>
      <w:keepNext/>
      <w:overflowPunct/>
      <w:autoSpaceDE/>
      <w:autoSpaceDN/>
      <w:adjustRightInd/>
      <w:ind w:left="4320"/>
      <w:textAlignment w:val="auto"/>
      <w:outlineLvl w:val="6"/>
    </w:pPr>
    <w:rPr>
      <w:rFonts w:cs="Arial"/>
      <w:b/>
      <w:bCs/>
      <w:szCs w:val="24"/>
    </w:rPr>
  </w:style>
  <w:style w:type="paragraph" w:styleId="Nagwek8">
    <w:name w:val="heading 8"/>
    <w:basedOn w:val="Normalny"/>
    <w:next w:val="Normalny"/>
    <w:link w:val="Nagwek8Znak"/>
    <w:uiPriority w:val="99"/>
    <w:qFormat/>
    <w:rsid w:val="00A61120"/>
    <w:pPr>
      <w:keepNext/>
      <w:overflowPunct/>
      <w:autoSpaceDE/>
      <w:autoSpaceDN/>
      <w:adjustRightInd/>
      <w:textAlignment w:val="auto"/>
      <w:outlineLvl w:val="7"/>
    </w:pPr>
    <w:rPr>
      <w:b/>
      <w:bCs/>
      <w:szCs w:val="24"/>
    </w:rPr>
  </w:style>
  <w:style w:type="paragraph" w:styleId="Nagwek9">
    <w:name w:val="heading 9"/>
    <w:basedOn w:val="Normalny"/>
    <w:next w:val="Normalny"/>
    <w:link w:val="Nagwek9Znak"/>
    <w:uiPriority w:val="99"/>
    <w:qFormat/>
    <w:rsid w:val="00A61120"/>
    <w:pPr>
      <w:keepNext/>
      <w:overflowPunct/>
      <w:autoSpaceDE/>
      <w:autoSpaceDN/>
      <w:adjustRightInd/>
      <w:spacing w:line="240" w:lineRule="atLeast"/>
      <w:jc w:val="right"/>
      <w:textAlignment w:val="auto"/>
      <w:outlineLvl w:val="8"/>
    </w:pPr>
    <w:rPr>
      <w:rFonts w:cs="Arial"/>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77671A"/>
    <w:rPr>
      <w:rFonts w:ascii="Cambria" w:hAnsi="Cambria" w:cs="Cambria"/>
      <w:b/>
      <w:bCs/>
      <w:kern w:val="32"/>
      <w:sz w:val="32"/>
      <w:szCs w:val="32"/>
    </w:rPr>
  </w:style>
  <w:style w:type="character" w:customStyle="1" w:styleId="Nagwek2Znak">
    <w:name w:val="Nagłówek 2 Znak"/>
    <w:link w:val="Nagwek2"/>
    <w:uiPriority w:val="99"/>
    <w:semiHidden/>
    <w:locked/>
    <w:rsid w:val="0077671A"/>
    <w:rPr>
      <w:rFonts w:ascii="Cambria" w:hAnsi="Cambria" w:cs="Cambria"/>
      <w:b/>
      <w:bCs/>
      <w:i/>
      <w:iCs/>
      <w:sz w:val="28"/>
      <w:szCs w:val="28"/>
    </w:rPr>
  </w:style>
  <w:style w:type="character" w:customStyle="1" w:styleId="Nagwek3Znak">
    <w:name w:val="Nagłówek 3 Znak"/>
    <w:link w:val="Nagwek3"/>
    <w:uiPriority w:val="99"/>
    <w:semiHidden/>
    <w:locked/>
    <w:rsid w:val="0077671A"/>
    <w:rPr>
      <w:rFonts w:ascii="Cambria" w:hAnsi="Cambria" w:cs="Cambria"/>
      <w:b/>
      <w:bCs/>
      <w:sz w:val="26"/>
      <w:szCs w:val="26"/>
    </w:rPr>
  </w:style>
  <w:style w:type="character" w:customStyle="1" w:styleId="Nagwek4Znak">
    <w:name w:val="Nagłówek 4 Znak"/>
    <w:link w:val="Nagwek4"/>
    <w:uiPriority w:val="99"/>
    <w:semiHidden/>
    <w:locked/>
    <w:rsid w:val="0077671A"/>
    <w:rPr>
      <w:rFonts w:ascii="Calibri" w:hAnsi="Calibri" w:cs="Calibri"/>
      <w:b/>
      <w:bCs/>
      <w:sz w:val="28"/>
      <w:szCs w:val="28"/>
    </w:rPr>
  </w:style>
  <w:style w:type="character" w:customStyle="1" w:styleId="Nagwek5Znak">
    <w:name w:val="Nagłówek 5 Znak"/>
    <w:link w:val="Nagwek5"/>
    <w:uiPriority w:val="99"/>
    <w:semiHidden/>
    <w:locked/>
    <w:rsid w:val="0077671A"/>
    <w:rPr>
      <w:rFonts w:ascii="Calibri" w:hAnsi="Calibri" w:cs="Calibri"/>
      <w:b/>
      <w:bCs/>
      <w:i/>
      <w:iCs/>
      <w:sz w:val="26"/>
      <w:szCs w:val="26"/>
    </w:rPr>
  </w:style>
  <w:style w:type="character" w:customStyle="1" w:styleId="Nagwek6Znak">
    <w:name w:val="Nagłówek 6 Znak"/>
    <w:link w:val="Nagwek6"/>
    <w:uiPriority w:val="99"/>
    <w:semiHidden/>
    <w:locked/>
    <w:rsid w:val="0077671A"/>
    <w:rPr>
      <w:rFonts w:ascii="Calibri" w:hAnsi="Calibri" w:cs="Calibri"/>
      <w:b/>
      <w:bCs/>
    </w:rPr>
  </w:style>
  <w:style w:type="character" w:customStyle="1" w:styleId="Nagwek7Znak">
    <w:name w:val="Nagłówek 7 Znak"/>
    <w:link w:val="Nagwek7"/>
    <w:uiPriority w:val="99"/>
    <w:semiHidden/>
    <w:locked/>
    <w:rsid w:val="0077671A"/>
    <w:rPr>
      <w:rFonts w:ascii="Calibri" w:hAnsi="Calibri" w:cs="Calibri"/>
      <w:sz w:val="24"/>
      <w:szCs w:val="24"/>
    </w:rPr>
  </w:style>
  <w:style w:type="character" w:customStyle="1" w:styleId="Nagwek8Znak">
    <w:name w:val="Nagłówek 8 Znak"/>
    <w:link w:val="Nagwek8"/>
    <w:uiPriority w:val="99"/>
    <w:semiHidden/>
    <w:locked/>
    <w:rsid w:val="0077671A"/>
    <w:rPr>
      <w:rFonts w:ascii="Calibri" w:hAnsi="Calibri" w:cs="Calibri"/>
      <w:i/>
      <w:iCs/>
      <w:sz w:val="24"/>
      <w:szCs w:val="24"/>
    </w:rPr>
  </w:style>
  <w:style w:type="character" w:customStyle="1" w:styleId="Nagwek9Znak">
    <w:name w:val="Nagłówek 9 Znak"/>
    <w:link w:val="Nagwek9"/>
    <w:uiPriority w:val="99"/>
    <w:semiHidden/>
    <w:locked/>
    <w:rsid w:val="0077671A"/>
    <w:rPr>
      <w:rFonts w:ascii="Cambria" w:hAnsi="Cambria" w:cs="Cambria"/>
    </w:rPr>
  </w:style>
  <w:style w:type="paragraph" w:styleId="Nagwek">
    <w:name w:val="header"/>
    <w:basedOn w:val="Normalny"/>
    <w:link w:val="NagwekZnak"/>
    <w:uiPriority w:val="99"/>
    <w:semiHidden/>
    <w:rsid w:val="00A61120"/>
    <w:pPr>
      <w:tabs>
        <w:tab w:val="center" w:pos="4536"/>
        <w:tab w:val="right" w:pos="9072"/>
      </w:tabs>
    </w:pPr>
  </w:style>
  <w:style w:type="character" w:customStyle="1" w:styleId="NagwekZnak">
    <w:name w:val="Nagłówek Znak"/>
    <w:link w:val="Nagwek"/>
    <w:uiPriority w:val="99"/>
    <w:semiHidden/>
    <w:locked/>
    <w:rsid w:val="0077671A"/>
    <w:rPr>
      <w:sz w:val="20"/>
      <w:szCs w:val="20"/>
    </w:rPr>
  </w:style>
  <w:style w:type="character" w:styleId="Numerstrony">
    <w:name w:val="page number"/>
    <w:basedOn w:val="Domylnaczcionkaakapitu"/>
    <w:uiPriority w:val="99"/>
    <w:semiHidden/>
    <w:rsid w:val="00A61120"/>
  </w:style>
  <w:style w:type="paragraph" w:customStyle="1" w:styleId="a">
    <w:name w:val="Ś"/>
    <w:basedOn w:val="Normalny"/>
    <w:uiPriority w:val="99"/>
    <w:rsid w:val="00A61120"/>
    <w:rPr>
      <w:sz w:val="22"/>
      <w:szCs w:val="22"/>
    </w:rPr>
  </w:style>
  <w:style w:type="paragraph" w:styleId="Listapunktowana">
    <w:name w:val="List Bullet"/>
    <w:basedOn w:val="Normalny"/>
    <w:uiPriority w:val="99"/>
    <w:semiHidden/>
    <w:rsid w:val="00A61120"/>
    <w:pPr>
      <w:ind w:left="283" w:hanging="283"/>
    </w:pPr>
  </w:style>
  <w:style w:type="paragraph" w:styleId="Tytu">
    <w:name w:val="Title"/>
    <w:basedOn w:val="Normalny"/>
    <w:link w:val="TytuZnak"/>
    <w:qFormat/>
    <w:rsid w:val="00A61120"/>
    <w:pPr>
      <w:overflowPunct/>
      <w:autoSpaceDE/>
      <w:autoSpaceDN/>
      <w:adjustRightInd/>
      <w:jc w:val="center"/>
      <w:textAlignment w:val="auto"/>
    </w:pPr>
    <w:rPr>
      <w:sz w:val="28"/>
      <w:szCs w:val="28"/>
    </w:rPr>
  </w:style>
  <w:style w:type="character" w:customStyle="1" w:styleId="TytuZnak">
    <w:name w:val="Tytuł Znak"/>
    <w:link w:val="Tytu"/>
    <w:uiPriority w:val="99"/>
    <w:locked/>
    <w:rsid w:val="0077671A"/>
    <w:rPr>
      <w:rFonts w:ascii="Cambria" w:hAnsi="Cambria" w:cs="Cambria"/>
      <w:b/>
      <w:bCs/>
      <w:kern w:val="28"/>
      <w:sz w:val="32"/>
      <w:szCs w:val="32"/>
    </w:rPr>
  </w:style>
  <w:style w:type="paragraph" w:styleId="Stopka">
    <w:name w:val="footer"/>
    <w:basedOn w:val="Normalny"/>
    <w:link w:val="StopkaZnak"/>
    <w:uiPriority w:val="99"/>
    <w:rsid w:val="00A61120"/>
    <w:pPr>
      <w:tabs>
        <w:tab w:val="center" w:pos="4536"/>
        <w:tab w:val="right" w:pos="9072"/>
      </w:tabs>
    </w:pPr>
  </w:style>
  <w:style w:type="character" w:customStyle="1" w:styleId="StopkaZnak">
    <w:name w:val="Stopka Znak"/>
    <w:link w:val="Stopka"/>
    <w:uiPriority w:val="99"/>
    <w:locked/>
    <w:rsid w:val="0077671A"/>
    <w:rPr>
      <w:sz w:val="20"/>
      <w:szCs w:val="20"/>
    </w:rPr>
  </w:style>
  <w:style w:type="paragraph" w:styleId="NormalnyWeb">
    <w:name w:val="Normal (Web)"/>
    <w:basedOn w:val="Normalny"/>
    <w:semiHidden/>
    <w:rsid w:val="00A61120"/>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A61120"/>
    <w:pPr>
      <w:overflowPunct/>
      <w:autoSpaceDE/>
      <w:autoSpaceDN/>
      <w:adjustRightInd/>
      <w:ind w:left="360"/>
      <w:textAlignment w:val="auto"/>
    </w:pPr>
    <w:rPr>
      <w:sz w:val="22"/>
      <w:szCs w:val="22"/>
    </w:rPr>
  </w:style>
  <w:style w:type="character" w:customStyle="1" w:styleId="TekstpodstawowywcityZnak">
    <w:name w:val="Tekst podstawowy wcięty Znak"/>
    <w:link w:val="Tekstpodstawowywcity"/>
    <w:uiPriority w:val="99"/>
    <w:semiHidden/>
    <w:locked/>
    <w:rsid w:val="0077671A"/>
    <w:rPr>
      <w:sz w:val="20"/>
      <w:szCs w:val="20"/>
    </w:rPr>
  </w:style>
  <w:style w:type="paragraph" w:styleId="Tekstpodstawowy3">
    <w:name w:val="Body Text 3"/>
    <w:basedOn w:val="Normalny"/>
    <w:link w:val="Tekstpodstawowy3Znak"/>
    <w:uiPriority w:val="99"/>
    <w:semiHidden/>
    <w:rsid w:val="00A61120"/>
    <w:pPr>
      <w:overflowPunct/>
      <w:autoSpaceDE/>
      <w:autoSpaceDN/>
      <w:adjustRightInd/>
      <w:textAlignment w:val="auto"/>
    </w:pPr>
    <w:rPr>
      <w:sz w:val="22"/>
      <w:szCs w:val="22"/>
    </w:rPr>
  </w:style>
  <w:style w:type="character" w:customStyle="1" w:styleId="Tekstpodstawowy3Znak">
    <w:name w:val="Tekst podstawowy 3 Znak"/>
    <w:link w:val="Tekstpodstawowy3"/>
    <w:uiPriority w:val="99"/>
    <w:semiHidden/>
    <w:locked/>
    <w:rsid w:val="0077671A"/>
    <w:rPr>
      <w:sz w:val="16"/>
      <w:szCs w:val="16"/>
    </w:rPr>
  </w:style>
  <w:style w:type="paragraph" w:styleId="Tekstpodstawowywcity2">
    <w:name w:val="Body Text Indent 2"/>
    <w:basedOn w:val="Normalny"/>
    <w:link w:val="Tekstpodstawowywcity2Znak"/>
    <w:uiPriority w:val="99"/>
    <w:semiHidden/>
    <w:rsid w:val="00A61120"/>
    <w:pPr>
      <w:ind w:left="426"/>
    </w:pPr>
    <w:rPr>
      <w:rFonts w:cs="Arial"/>
      <w:szCs w:val="24"/>
    </w:rPr>
  </w:style>
  <w:style w:type="character" w:customStyle="1" w:styleId="Tekstpodstawowywcity2Znak">
    <w:name w:val="Tekst podstawowy wcięty 2 Znak"/>
    <w:link w:val="Tekstpodstawowywcity2"/>
    <w:uiPriority w:val="99"/>
    <w:semiHidden/>
    <w:locked/>
    <w:rsid w:val="0077671A"/>
    <w:rPr>
      <w:sz w:val="20"/>
      <w:szCs w:val="20"/>
    </w:rPr>
  </w:style>
  <w:style w:type="paragraph" w:styleId="Tekstpodstawowy">
    <w:name w:val="Body Text"/>
    <w:basedOn w:val="Normalny"/>
    <w:link w:val="TekstpodstawowyZnak"/>
    <w:uiPriority w:val="99"/>
    <w:semiHidden/>
    <w:rsid w:val="00A61120"/>
    <w:rPr>
      <w:b/>
      <w:bCs/>
      <w:szCs w:val="24"/>
    </w:rPr>
  </w:style>
  <w:style w:type="character" w:customStyle="1" w:styleId="TekstpodstawowyZnak">
    <w:name w:val="Tekst podstawowy Znak"/>
    <w:link w:val="Tekstpodstawowy"/>
    <w:uiPriority w:val="99"/>
    <w:semiHidden/>
    <w:locked/>
    <w:rsid w:val="0077671A"/>
    <w:rPr>
      <w:sz w:val="20"/>
      <w:szCs w:val="20"/>
    </w:rPr>
  </w:style>
  <w:style w:type="character" w:styleId="Hipercze">
    <w:name w:val="Hyperlink"/>
    <w:uiPriority w:val="99"/>
    <w:semiHidden/>
    <w:rsid w:val="00A61120"/>
    <w:rPr>
      <w:color w:val="0000FF"/>
      <w:u w:val="single"/>
    </w:rPr>
  </w:style>
  <w:style w:type="paragraph" w:styleId="Tekstpodstawowy2">
    <w:name w:val="Body Text 2"/>
    <w:basedOn w:val="Normalny"/>
    <w:link w:val="Tekstpodstawowy2Znak"/>
    <w:uiPriority w:val="99"/>
    <w:semiHidden/>
    <w:rsid w:val="00A61120"/>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link w:val="Tekstpodstawowy2"/>
    <w:uiPriority w:val="99"/>
    <w:semiHidden/>
    <w:locked/>
    <w:rsid w:val="0077671A"/>
    <w:rPr>
      <w:sz w:val="20"/>
      <w:szCs w:val="20"/>
    </w:rPr>
  </w:style>
  <w:style w:type="paragraph" w:styleId="Tekstpodstawowywcity3">
    <w:name w:val="Body Text Indent 3"/>
    <w:basedOn w:val="Normalny"/>
    <w:link w:val="Tekstpodstawowywcity3Znak"/>
    <w:uiPriority w:val="99"/>
    <w:semiHidden/>
    <w:rsid w:val="00A61120"/>
    <w:pPr>
      <w:ind w:left="1701" w:hanging="992"/>
    </w:pPr>
    <w:rPr>
      <w:szCs w:val="24"/>
    </w:rPr>
  </w:style>
  <w:style w:type="character" w:customStyle="1" w:styleId="Tekstpodstawowywcity3Znak">
    <w:name w:val="Tekst podstawowy wcięty 3 Znak"/>
    <w:link w:val="Tekstpodstawowywcity3"/>
    <w:uiPriority w:val="99"/>
    <w:semiHidden/>
    <w:locked/>
    <w:rsid w:val="0077671A"/>
    <w:rPr>
      <w:sz w:val="16"/>
      <w:szCs w:val="16"/>
    </w:rPr>
  </w:style>
  <w:style w:type="character" w:styleId="UyteHipercze">
    <w:name w:val="FollowedHyperlink"/>
    <w:uiPriority w:val="99"/>
    <w:semiHidden/>
    <w:rsid w:val="00A61120"/>
    <w:rPr>
      <w:color w:val="800080"/>
      <w:u w:val="single"/>
    </w:rPr>
  </w:style>
  <w:style w:type="paragraph" w:styleId="Tekstblokowy">
    <w:name w:val="Block Text"/>
    <w:basedOn w:val="Normalny"/>
    <w:uiPriority w:val="99"/>
    <w:semiHidden/>
    <w:rsid w:val="00A61120"/>
    <w:pPr>
      <w:shd w:val="clear" w:color="auto" w:fill="FFFFFF"/>
      <w:ind w:left="1560" w:right="96"/>
    </w:pPr>
    <w:rPr>
      <w:szCs w:val="24"/>
    </w:rPr>
  </w:style>
  <w:style w:type="paragraph" w:styleId="Lista">
    <w:name w:val="List"/>
    <w:basedOn w:val="Tekstpodstawowy"/>
    <w:uiPriority w:val="99"/>
    <w:semiHidden/>
    <w:rsid w:val="00A61120"/>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A61120"/>
    <w:pPr>
      <w:overflowPunct/>
      <w:autoSpaceDE/>
      <w:autoSpaceDN/>
      <w:adjustRightInd/>
      <w:textAlignment w:val="auto"/>
    </w:pPr>
    <w:rPr>
      <w:szCs w:val="24"/>
    </w:rPr>
  </w:style>
  <w:style w:type="paragraph" w:customStyle="1" w:styleId="Znak">
    <w:name w:val="Znak"/>
    <w:basedOn w:val="Normalny"/>
    <w:uiPriority w:val="99"/>
    <w:rsid w:val="00A61120"/>
    <w:pPr>
      <w:overflowPunct/>
      <w:autoSpaceDE/>
      <w:autoSpaceDN/>
      <w:adjustRightInd/>
      <w:textAlignment w:val="auto"/>
    </w:pPr>
    <w:rPr>
      <w:szCs w:val="24"/>
    </w:rPr>
  </w:style>
  <w:style w:type="paragraph" w:customStyle="1" w:styleId="tekstost">
    <w:name w:val="tekst ost"/>
    <w:basedOn w:val="Normalny"/>
    <w:uiPriority w:val="99"/>
    <w:rsid w:val="00A61120"/>
    <w:pPr>
      <w:textAlignment w:val="auto"/>
    </w:pPr>
  </w:style>
  <w:style w:type="paragraph" w:customStyle="1" w:styleId="Standardowytekst">
    <w:name w:val="Standardowy.tekst"/>
    <w:uiPriority w:val="99"/>
    <w:rsid w:val="00A61120"/>
    <w:pPr>
      <w:overflowPunct w:val="0"/>
      <w:autoSpaceDE w:val="0"/>
      <w:autoSpaceDN w:val="0"/>
      <w:adjustRightInd w:val="0"/>
      <w:jc w:val="both"/>
    </w:pPr>
  </w:style>
  <w:style w:type="paragraph" w:customStyle="1" w:styleId="StylIwony">
    <w:name w:val="Styl Iwony"/>
    <w:basedOn w:val="Normalny"/>
    <w:uiPriority w:val="99"/>
    <w:rsid w:val="00A61120"/>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A61120"/>
    <w:pPr>
      <w:overflowPunct w:val="0"/>
      <w:autoSpaceDE w:val="0"/>
      <w:autoSpaceDN w:val="0"/>
      <w:adjustRightInd w:val="0"/>
      <w:jc w:val="both"/>
    </w:pPr>
  </w:style>
  <w:style w:type="paragraph" w:customStyle="1" w:styleId="Tekstpodstawowy21">
    <w:name w:val="Tekst podstawowy 21"/>
    <w:basedOn w:val="Normalny"/>
    <w:uiPriority w:val="99"/>
    <w:rsid w:val="00A61120"/>
    <w:pPr>
      <w:ind w:left="284" w:hanging="284"/>
      <w:textAlignment w:val="auto"/>
    </w:pPr>
  </w:style>
  <w:style w:type="paragraph" w:styleId="Tekstprzypisudolnego">
    <w:name w:val="footnote text"/>
    <w:basedOn w:val="Normalny"/>
    <w:link w:val="TekstprzypisudolnegoZnak"/>
    <w:uiPriority w:val="99"/>
    <w:semiHidden/>
    <w:rsid w:val="00A61120"/>
    <w:pPr>
      <w:textAlignment w:val="auto"/>
    </w:pPr>
  </w:style>
  <w:style w:type="character" w:customStyle="1" w:styleId="TekstprzypisudolnegoZnak">
    <w:name w:val="Tekst przypisu dolnego Znak"/>
    <w:link w:val="Tekstprzypisudolnego"/>
    <w:uiPriority w:val="99"/>
    <w:semiHidden/>
    <w:locked/>
    <w:rsid w:val="0077671A"/>
    <w:rPr>
      <w:sz w:val="20"/>
      <w:szCs w:val="20"/>
    </w:rPr>
  </w:style>
  <w:style w:type="paragraph" w:customStyle="1" w:styleId="Znak2">
    <w:name w:val="Znak2"/>
    <w:basedOn w:val="Normalny"/>
    <w:uiPriority w:val="99"/>
    <w:rsid w:val="00A61120"/>
    <w:pPr>
      <w:overflowPunct/>
      <w:autoSpaceDE/>
      <w:autoSpaceDN/>
      <w:adjustRightInd/>
      <w:textAlignment w:val="auto"/>
    </w:pPr>
    <w:rPr>
      <w:szCs w:val="24"/>
    </w:rPr>
  </w:style>
  <w:style w:type="character" w:customStyle="1" w:styleId="akapitustep">
    <w:name w:val="akapitustep"/>
    <w:basedOn w:val="Domylnaczcionkaakapitu"/>
    <w:uiPriority w:val="99"/>
    <w:rsid w:val="00A61120"/>
  </w:style>
  <w:style w:type="paragraph" w:styleId="Podtytu">
    <w:name w:val="Subtitle"/>
    <w:basedOn w:val="Normalny"/>
    <w:link w:val="PodtytuZnak"/>
    <w:uiPriority w:val="99"/>
    <w:qFormat/>
    <w:rsid w:val="00A61120"/>
    <w:pPr>
      <w:overflowPunct/>
      <w:autoSpaceDE/>
      <w:autoSpaceDN/>
      <w:adjustRightInd/>
      <w:jc w:val="center"/>
      <w:textAlignment w:val="auto"/>
    </w:pPr>
    <w:rPr>
      <w:rFonts w:cs="Arial"/>
      <w:b/>
      <w:bCs/>
      <w:sz w:val="28"/>
      <w:szCs w:val="28"/>
    </w:rPr>
  </w:style>
  <w:style w:type="character" w:customStyle="1" w:styleId="PodtytuZnak">
    <w:name w:val="Podtytuł Znak"/>
    <w:link w:val="Podtytu"/>
    <w:uiPriority w:val="99"/>
    <w:locked/>
    <w:rsid w:val="0077671A"/>
    <w:rPr>
      <w:rFonts w:ascii="Cambria" w:hAnsi="Cambria" w:cs="Cambria"/>
      <w:sz w:val="24"/>
      <w:szCs w:val="24"/>
    </w:rPr>
  </w:style>
  <w:style w:type="paragraph" w:styleId="Tekstprzypisukocowego">
    <w:name w:val="endnote text"/>
    <w:basedOn w:val="Normalny"/>
    <w:link w:val="TekstprzypisukocowegoZnak"/>
    <w:uiPriority w:val="99"/>
    <w:semiHidden/>
    <w:rsid w:val="00A61120"/>
  </w:style>
  <w:style w:type="character" w:customStyle="1" w:styleId="TekstprzypisukocowegoZnak">
    <w:name w:val="Tekst przypisu końcowego Znak"/>
    <w:link w:val="Tekstprzypisukocowego"/>
    <w:uiPriority w:val="99"/>
    <w:semiHidden/>
    <w:locked/>
    <w:rsid w:val="0077671A"/>
    <w:rPr>
      <w:sz w:val="20"/>
      <w:szCs w:val="20"/>
    </w:rPr>
  </w:style>
  <w:style w:type="character" w:styleId="Odwoanieprzypisukocowego">
    <w:name w:val="endnote reference"/>
    <w:uiPriority w:val="99"/>
    <w:semiHidden/>
    <w:rsid w:val="00A61120"/>
    <w:rPr>
      <w:vertAlign w:val="superscript"/>
    </w:rPr>
  </w:style>
  <w:style w:type="character" w:styleId="Odwoanieprzypisudolnego">
    <w:name w:val="footnote reference"/>
    <w:uiPriority w:val="99"/>
    <w:semiHidden/>
    <w:rsid w:val="00A61120"/>
    <w:rPr>
      <w:vertAlign w:val="superscript"/>
    </w:rPr>
  </w:style>
  <w:style w:type="paragraph" w:styleId="Akapitzlist">
    <w:name w:val="List Paragraph"/>
    <w:aliases w:val="CW_Lista"/>
    <w:basedOn w:val="Normalny"/>
    <w:link w:val="AkapitzlistZnak"/>
    <w:uiPriority w:val="34"/>
    <w:qFormat/>
    <w:rsid w:val="00B2146E"/>
    <w:pPr>
      <w:ind w:left="720"/>
    </w:pPr>
  </w:style>
  <w:style w:type="character" w:customStyle="1" w:styleId="alb">
    <w:name w:val="a_lb"/>
    <w:uiPriority w:val="99"/>
    <w:rsid w:val="000949DC"/>
  </w:style>
  <w:style w:type="character" w:styleId="Odwoaniedokomentarza">
    <w:name w:val="annotation reference"/>
    <w:uiPriority w:val="99"/>
    <w:unhideWhenUsed/>
    <w:locked/>
    <w:rsid w:val="00B65A02"/>
    <w:rPr>
      <w:sz w:val="16"/>
      <w:szCs w:val="16"/>
    </w:rPr>
  </w:style>
  <w:style w:type="paragraph" w:styleId="Tekstkomentarza">
    <w:name w:val="annotation text"/>
    <w:basedOn w:val="Normalny"/>
    <w:link w:val="TekstkomentarzaZnak"/>
    <w:uiPriority w:val="99"/>
    <w:unhideWhenUsed/>
    <w:locked/>
    <w:rsid w:val="00B65A02"/>
  </w:style>
  <w:style w:type="character" w:customStyle="1" w:styleId="TekstkomentarzaZnak">
    <w:name w:val="Tekst komentarza Znak"/>
    <w:link w:val="Tekstkomentarza"/>
    <w:uiPriority w:val="99"/>
    <w:rsid w:val="00B65A02"/>
    <w:rPr>
      <w:sz w:val="20"/>
      <w:szCs w:val="20"/>
    </w:rPr>
  </w:style>
  <w:style w:type="paragraph" w:styleId="Tematkomentarza">
    <w:name w:val="annotation subject"/>
    <w:basedOn w:val="Tekstkomentarza"/>
    <w:next w:val="Tekstkomentarza"/>
    <w:link w:val="TematkomentarzaZnak"/>
    <w:uiPriority w:val="99"/>
    <w:semiHidden/>
    <w:unhideWhenUsed/>
    <w:locked/>
    <w:rsid w:val="00B65A02"/>
    <w:rPr>
      <w:b/>
      <w:bCs/>
    </w:rPr>
  </w:style>
  <w:style w:type="character" w:customStyle="1" w:styleId="TematkomentarzaZnak">
    <w:name w:val="Temat komentarza Znak"/>
    <w:link w:val="Tematkomentarza"/>
    <w:uiPriority w:val="99"/>
    <w:semiHidden/>
    <w:rsid w:val="00B65A02"/>
    <w:rPr>
      <w:b/>
      <w:bCs/>
      <w:sz w:val="20"/>
      <w:szCs w:val="20"/>
    </w:rPr>
  </w:style>
  <w:style w:type="paragraph" w:styleId="Tekstdymka">
    <w:name w:val="Balloon Text"/>
    <w:basedOn w:val="Normalny"/>
    <w:link w:val="TekstdymkaZnak"/>
    <w:uiPriority w:val="99"/>
    <w:semiHidden/>
    <w:unhideWhenUsed/>
    <w:locked/>
    <w:rsid w:val="00B65A02"/>
    <w:rPr>
      <w:rFonts w:ascii="Segoe UI" w:hAnsi="Segoe UI" w:cs="Segoe UI"/>
      <w:sz w:val="18"/>
      <w:szCs w:val="18"/>
    </w:rPr>
  </w:style>
  <w:style w:type="character" w:customStyle="1" w:styleId="TekstdymkaZnak">
    <w:name w:val="Tekst dymka Znak"/>
    <w:link w:val="Tekstdymka"/>
    <w:uiPriority w:val="99"/>
    <w:semiHidden/>
    <w:rsid w:val="00B65A02"/>
    <w:rPr>
      <w:rFonts w:ascii="Segoe UI" w:hAnsi="Segoe UI" w:cs="Segoe UI"/>
      <w:sz w:val="18"/>
      <w:szCs w:val="18"/>
    </w:rPr>
  </w:style>
  <w:style w:type="paragraph" w:styleId="Poprawka">
    <w:name w:val="Revision"/>
    <w:hidden/>
    <w:uiPriority w:val="99"/>
    <w:semiHidden/>
    <w:rsid w:val="00551FA0"/>
  </w:style>
  <w:style w:type="character" w:styleId="Pogrubienie">
    <w:name w:val="Strong"/>
    <w:aliases w:val="Normalny + Arial,10 pt,Rozstrzelone o  0,1 pt"/>
    <w:basedOn w:val="Domylnaczcionkaakapitu"/>
    <w:uiPriority w:val="22"/>
    <w:qFormat/>
    <w:locked/>
    <w:rsid w:val="00A833B2"/>
    <w:rPr>
      <w:b/>
      <w:bCs/>
    </w:rPr>
  </w:style>
  <w:style w:type="character" w:customStyle="1" w:styleId="FontStyle104">
    <w:name w:val="Font Style104"/>
    <w:basedOn w:val="Domylnaczcionkaakapitu"/>
    <w:uiPriority w:val="99"/>
    <w:rsid w:val="00B348A4"/>
    <w:rPr>
      <w:rFonts w:ascii="Times New Roman" w:hAnsi="Times New Roman" w:cs="Times New Roman" w:hint="default"/>
      <w:color w:val="000000"/>
      <w:sz w:val="20"/>
      <w:szCs w:val="20"/>
    </w:rPr>
  </w:style>
  <w:style w:type="paragraph" w:styleId="Bezodstpw">
    <w:name w:val="No Spacing"/>
    <w:uiPriority w:val="1"/>
    <w:qFormat/>
    <w:rsid w:val="009B2335"/>
    <w:rPr>
      <w:rFonts w:asciiTheme="minorHAnsi" w:eastAsiaTheme="minorEastAsia" w:hAnsiTheme="minorHAnsi" w:cstheme="minorBidi"/>
      <w:sz w:val="22"/>
      <w:szCs w:val="22"/>
    </w:rPr>
  </w:style>
  <w:style w:type="paragraph" w:customStyle="1" w:styleId="Style11">
    <w:name w:val="Style11"/>
    <w:basedOn w:val="Normalny"/>
    <w:uiPriority w:val="99"/>
    <w:rsid w:val="006D46D8"/>
    <w:pPr>
      <w:widowControl w:val="0"/>
      <w:overflowPunct/>
      <w:spacing w:line="252" w:lineRule="exact"/>
      <w:ind w:hanging="281"/>
      <w:textAlignment w:val="auto"/>
    </w:pPr>
    <w:rPr>
      <w:rFonts w:eastAsiaTheme="minorEastAsia"/>
      <w:szCs w:val="24"/>
    </w:rPr>
  </w:style>
  <w:style w:type="paragraph" w:customStyle="1" w:styleId="Style5">
    <w:name w:val="Style5"/>
    <w:basedOn w:val="Normalny"/>
    <w:uiPriority w:val="99"/>
    <w:rsid w:val="006D46D8"/>
    <w:pPr>
      <w:widowControl w:val="0"/>
      <w:overflowPunct/>
      <w:spacing w:line="254" w:lineRule="exact"/>
      <w:textAlignment w:val="auto"/>
    </w:pPr>
    <w:rPr>
      <w:rFonts w:eastAsiaTheme="minorEastAsia"/>
      <w:szCs w:val="24"/>
    </w:rPr>
  </w:style>
  <w:style w:type="paragraph" w:customStyle="1" w:styleId="Style6">
    <w:name w:val="Style6"/>
    <w:basedOn w:val="Normalny"/>
    <w:uiPriority w:val="99"/>
    <w:rsid w:val="00AB1E77"/>
    <w:pPr>
      <w:widowControl w:val="0"/>
      <w:overflowPunct/>
      <w:spacing w:line="295" w:lineRule="exact"/>
      <w:ind w:hanging="454"/>
      <w:textAlignment w:val="auto"/>
    </w:pPr>
    <w:rPr>
      <w:rFonts w:eastAsiaTheme="minorEastAsia"/>
      <w:szCs w:val="24"/>
    </w:rPr>
  </w:style>
  <w:style w:type="character" w:customStyle="1" w:styleId="FontStyle101">
    <w:name w:val="Font Style101"/>
    <w:basedOn w:val="Domylnaczcionkaakapitu"/>
    <w:uiPriority w:val="99"/>
    <w:rsid w:val="00AB1E77"/>
    <w:rPr>
      <w:rFonts w:ascii="Times New Roman" w:hAnsi="Times New Roman" w:cs="Times New Roman"/>
      <w:b/>
      <w:bCs/>
      <w:color w:val="000000"/>
      <w:sz w:val="20"/>
      <w:szCs w:val="20"/>
    </w:rPr>
  </w:style>
  <w:style w:type="table" w:styleId="Tabela-Siatka">
    <w:name w:val="Table Grid"/>
    <w:basedOn w:val="Standardowy"/>
    <w:uiPriority w:val="39"/>
    <w:locked/>
    <w:rsid w:val="0043648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
    <w:link w:val="Akapitzlist"/>
    <w:uiPriority w:val="34"/>
    <w:rsid w:val="00275519"/>
    <w:rPr>
      <w:rFonts w:ascii="Arial" w:hAnsi="Arial"/>
    </w:rPr>
  </w:style>
  <w:style w:type="paragraph" w:customStyle="1" w:styleId="BodyText31">
    <w:name w:val="Body Text 31"/>
    <w:rsid w:val="00CA63D4"/>
    <w:pPr>
      <w:widowControl w:val="0"/>
      <w:suppressAutoHyphens/>
      <w:jc w:val="both"/>
    </w:pPr>
    <w:rPr>
      <w:kern w:val="1"/>
      <w:lang w:eastAsia="ar-SA"/>
    </w:rPr>
  </w:style>
  <w:style w:type="paragraph" w:customStyle="1" w:styleId="Default">
    <w:name w:val="Default"/>
    <w:rsid w:val="008F41D7"/>
    <w:pPr>
      <w:autoSpaceDE w:val="0"/>
      <w:autoSpaceDN w:val="0"/>
      <w:adjustRightInd w:val="0"/>
    </w:pPr>
    <w:rPr>
      <w:rFonts w:eastAsiaTheme="minorHAnsi"/>
      <w:color w:val="000000"/>
      <w:sz w:val="24"/>
      <w:szCs w:val="24"/>
      <w:lang w:eastAsia="en-US"/>
    </w:rPr>
  </w:style>
  <w:style w:type="paragraph" w:styleId="Lista2">
    <w:name w:val="List 2"/>
    <w:basedOn w:val="Normalny"/>
    <w:uiPriority w:val="99"/>
    <w:semiHidden/>
    <w:unhideWhenUsed/>
    <w:locked/>
    <w:rsid w:val="009D3327"/>
    <w:pPr>
      <w:ind w:left="566" w:hanging="283"/>
      <w:contextualSpacing/>
    </w:pPr>
  </w:style>
  <w:style w:type="paragraph" w:styleId="Zwykytekst">
    <w:name w:val="Plain Text"/>
    <w:basedOn w:val="Normalny"/>
    <w:link w:val="ZwykytekstZnak"/>
    <w:uiPriority w:val="99"/>
    <w:semiHidden/>
    <w:unhideWhenUsed/>
    <w:locked/>
    <w:rsid w:val="00B45FA2"/>
    <w:pPr>
      <w:overflowPunct/>
      <w:autoSpaceDE/>
      <w:autoSpaceDN/>
      <w:adjustRightInd/>
      <w:spacing w:line="240" w:lineRule="auto"/>
      <w:jc w:val="left"/>
      <w:textAlignment w:val="auto"/>
    </w:pPr>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B45FA2"/>
    <w:rPr>
      <w:rFonts w:ascii="Calibri" w:eastAsiaTheme="minorHAnsi" w:hAnsi="Calibri" w:cstheme="minorBidi"/>
      <w:sz w:val="22"/>
      <w:szCs w:val="21"/>
      <w:lang w:eastAsia="en-US"/>
    </w:rPr>
  </w:style>
  <w:style w:type="character" w:styleId="Nierozpoznanawzmianka">
    <w:name w:val="Unresolved Mention"/>
    <w:basedOn w:val="Domylnaczcionkaakapitu"/>
    <w:uiPriority w:val="99"/>
    <w:semiHidden/>
    <w:unhideWhenUsed/>
    <w:rsid w:val="00EF48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155191">
      <w:bodyDiv w:val="1"/>
      <w:marLeft w:val="0"/>
      <w:marRight w:val="0"/>
      <w:marTop w:val="0"/>
      <w:marBottom w:val="0"/>
      <w:divBdr>
        <w:top w:val="none" w:sz="0" w:space="0" w:color="auto"/>
        <w:left w:val="none" w:sz="0" w:space="0" w:color="auto"/>
        <w:bottom w:val="none" w:sz="0" w:space="0" w:color="auto"/>
        <w:right w:val="none" w:sz="0" w:space="0" w:color="auto"/>
      </w:divBdr>
      <w:divsChild>
        <w:div w:id="1115755381">
          <w:marLeft w:val="0"/>
          <w:marRight w:val="0"/>
          <w:marTop w:val="0"/>
          <w:marBottom w:val="0"/>
          <w:divBdr>
            <w:top w:val="none" w:sz="0" w:space="0" w:color="auto"/>
            <w:left w:val="none" w:sz="0" w:space="0" w:color="auto"/>
            <w:bottom w:val="none" w:sz="0" w:space="0" w:color="auto"/>
            <w:right w:val="none" w:sz="0" w:space="0" w:color="auto"/>
          </w:divBdr>
        </w:div>
        <w:div w:id="2006123537">
          <w:marLeft w:val="0"/>
          <w:marRight w:val="0"/>
          <w:marTop w:val="0"/>
          <w:marBottom w:val="0"/>
          <w:divBdr>
            <w:top w:val="none" w:sz="0" w:space="0" w:color="auto"/>
            <w:left w:val="none" w:sz="0" w:space="0" w:color="auto"/>
            <w:bottom w:val="none" w:sz="0" w:space="0" w:color="auto"/>
            <w:right w:val="none" w:sz="0" w:space="0" w:color="auto"/>
          </w:divBdr>
        </w:div>
        <w:div w:id="206963536">
          <w:marLeft w:val="0"/>
          <w:marRight w:val="0"/>
          <w:marTop w:val="0"/>
          <w:marBottom w:val="0"/>
          <w:divBdr>
            <w:top w:val="none" w:sz="0" w:space="0" w:color="auto"/>
            <w:left w:val="none" w:sz="0" w:space="0" w:color="auto"/>
            <w:bottom w:val="none" w:sz="0" w:space="0" w:color="auto"/>
            <w:right w:val="none" w:sz="0" w:space="0" w:color="auto"/>
          </w:divBdr>
        </w:div>
        <w:div w:id="797769935">
          <w:marLeft w:val="0"/>
          <w:marRight w:val="0"/>
          <w:marTop w:val="0"/>
          <w:marBottom w:val="0"/>
          <w:divBdr>
            <w:top w:val="none" w:sz="0" w:space="0" w:color="auto"/>
            <w:left w:val="none" w:sz="0" w:space="0" w:color="auto"/>
            <w:bottom w:val="none" w:sz="0" w:space="0" w:color="auto"/>
            <w:right w:val="none" w:sz="0" w:space="0" w:color="auto"/>
          </w:divBdr>
        </w:div>
      </w:divsChild>
    </w:div>
    <w:div w:id="394744693">
      <w:bodyDiv w:val="1"/>
      <w:marLeft w:val="0"/>
      <w:marRight w:val="0"/>
      <w:marTop w:val="0"/>
      <w:marBottom w:val="0"/>
      <w:divBdr>
        <w:top w:val="none" w:sz="0" w:space="0" w:color="auto"/>
        <w:left w:val="none" w:sz="0" w:space="0" w:color="auto"/>
        <w:bottom w:val="none" w:sz="0" w:space="0" w:color="auto"/>
        <w:right w:val="none" w:sz="0" w:space="0" w:color="auto"/>
      </w:divBdr>
    </w:div>
    <w:div w:id="515383597">
      <w:bodyDiv w:val="1"/>
      <w:marLeft w:val="0"/>
      <w:marRight w:val="0"/>
      <w:marTop w:val="0"/>
      <w:marBottom w:val="0"/>
      <w:divBdr>
        <w:top w:val="none" w:sz="0" w:space="0" w:color="auto"/>
        <w:left w:val="none" w:sz="0" w:space="0" w:color="auto"/>
        <w:bottom w:val="none" w:sz="0" w:space="0" w:color="auto"/>
        <w:right w:val="none" w:sz="0" w:space="0" w:color="auto"/>
      </w:divBdr>
    </w:div>
    <w:div w:id="823202646">
      <w:bodyDiv w:val="1"/>
      <w:marLeft w:val="0"/>
      <w:marRight w:val="0"/>
      <w:marTop w:val="0"/>
      <w:marBottom w:val="0"/>
      <w:divBdr>
        <w:top w:val="none" w:sz="0" w:space="0" w:color="auto"/>
        <w:left w:val="none" w:sz="0" w:space="0" w:color="auto"/>
        <w:bottom w:val="none" w:sz="0" w:space="0" w:color="auto"/>
        <w:right w:val="none" w:sz="0" w:space="0" w:color="auto"/>
      </w:divBdr>
    </w:div>
    <w:div w:id="1079446905">
      <w:bodyDiv w:val="1"/>
      <w:marLeft w:val="0"/>
      <w:marRight w:val="0"/>
      <w:marTop w:val="0"/>
      <w:marBottom w:val="0"/>
      <w:divBdr>
        <w:top w:val="none" w:sz="0" w:space="0" w:color="auto"/>
        <w:left w:val="none" w:sz="0" w:space="0" w:color="auto"/>
        <w:bottom w:val="none" w:sz="0" w:space="0" w:color="auto"/>
        <w:right w:val="none" w:sz="0" w:space="0" w:color="auto"/>
      </w:divBdr>
      <w:divsChild>
        <w:div w:id="1719352321">
          <w:marLeft w:val="0"/>
          <w:marRight w:val="0"/>
          <w:marTop w:val="0"/>
          <w:marBottom w:val="0"/>
          <w:divBdr>
            <w:top w:val="none" w:sz="0" w:space="0" w:color="auto"/>
            <w:left w:val="none" w:sz="0" w:space="0" w:color="auto"/>
            <w:bottom w:val="none" w:sz="0" w:space="0" w:color="auto"/>
            <w:right w:val="none" w:sz="0" w:space="0" w:color="auto"/>
          </w:divBdr>
        </w:div>
        <w:div w:id="2128740837">
          <w:marLeft w:val="0"/>
          <w:marRight w:val="0"/>
          <w:marTop w:val="0"/>
          <w:marBottom w:val="0"/>
          <w:divBdr>
            <w:top w:val="none" w:sz="0" w:space="0" w:color="auto"/>
            <w:left w:val="none" w:sz="0" w:space="0" w:color="auto"/>
            <w:bottom w:val="none" w:sz="0" w:space="0" w:color="auto"/>
            <w:right w:val="none" w:sz="0" w:space="0" w:color="auto"/>
          </w:divBdr>
        </w:div>
        <w:div w:id="1108232502">
          <w:marLeft w:val="0"/>
          <w:marRight w:val="0"/>
          <w:marTop w:val="0"/>
          <w:marBottom w:val="0"/>
          <w:divBdr>
            <w:top w:val="none" w:sz="0" w:space="0" w:color="auto"/>
            <w:left w:val="none" w:sz="0" w:space="0" w:color="auto"/>
            <w:bottom w:val="none" w:sz="0" w:space="0" w:color="auto"/>
            <w:right w:val="none" w:sz="0" w:space="0" w:color="auto"/>
          </w:divBdr>
        </w:div>
      </w:divsChild>
    </w:div>
    <w:div w:id="1405294948">
      <w:bodyDiv w:val="1"/>
      <w:marLeft w:val="0"/>
      <w:marRight w:val="0"/>
      <w:marTop w:val="0"/>
      <w:marBottom w:val="0"/>
      <w:divBdr>
        <w:top w:val="none" w:sz="0" w:space="0" w:color="auto"/>
        <w:left w:val="none" w:sz="0" w:space="0" w:color="auto"/>
        <w:bottom w:val="none" w:sz="0" w:space="0" w:color="auto"/>
        <w:right w:val="none" w:sz="0" w:space="0" w:color="auto"/>
      </w:divBdr>
    </w:div>
    <w:div w:id="1541623334">
      <w:bodyDiv w:val="1"/>
      <w:marLeft w:val="0"/>
      <w:marRight w:val="0"/>
      <w:marTop w:val="0"/>
      <w:marBottom w:val="0"/>
      <w:divBdr>
        <w:top w:val="none" w:sz="0" w:space="0" w:color="auto"/>
        <w:left w:val="none" w:sz="0" w:space="0" w:color="auto"/>
        <w:bottom w:val="none" w:sz="0" w:space="0" w:color="auto"/>
        <w:right w:val="none" w:sz="0" w:space="0" w:color="auto"/>
      </w:divBdr>
      <w:divsChild>
        <w:div w:id="224068742">
          <w:marLeft w:val="0"/>
          <w:marRight w:val="0"/>
          <w:marTop w:val="0"/>
          <w:marBottom w:val="0"/>
          <w:divBdr>
            <w:top w:val="none" w:sz="0" w:space="0" w:color="auto"/>
            <w:left w:val="none" w:sz="0" w:space="0" w:color="auto"/>
            <w:bottom w:val="none" w:sz="0" w:space="0" w:color="auto"/>
            <w:right w:val="none" w:sz="0" w:space="0" w:color="auto"/>
          </w:divBdr>
          <w:divsChild>
            <w:div w:id="1605651832">
              <w:marLeft w:val="0"/>
              <w:marRight w:val="0"/>
              <w:marTop w:val="0"/>
              <w:marBottom w:val="0"/>
              <w:divBdr>
                <w:top w:val="none" w:sz="0" w:space="0" w:color="auto"/>
                <w:left w:val="none" w:sz="0" w:space="0" w:color="auto"/>
                <w:bottom w:val="none" w:sz="0" w:space="0" w:color="auto"/>
                <w:right w:val="none" w:sz="0" w:space="0" w:color="auto"/>
              </w:divBdr>
            </w:div>
          </w:divsChild>
        </w:div>
        <w:div w:id="285237732">
          <w:marLeft w:val="0"/>
          <w:marRight w:val="0"/>
          <w:marTop w:val="0"/>
          <w:marBottom w:val="0"/>
          <w:divBdr>
            <w:top w:val="none" w:sz="0" w:space="0" w:color="auto"/>
            <w:left w:val="none" w:sz="0" w:space="0" w:color="auto"/>
            <w:bottom w:val="none" w:sz="0" w:space="0" w:color="auto"/>
            <w:right w:val="none" w:sz="0" w:space="0" w:color="auto"/>
          </w:divBdr>
          <w:divsChild>
            <w:div w:id="240792270">
              <w:marLeft w:val="0"/>
              <w:marRight w:val="0"/>
              <w:marTop w:val="0"/>
              <w:marBottom w:val="0"/>
              <w:divBdr>
                <w:top w:val="none" w:sz="0" w:space="0" w:color="auto"/>
                <w:left w:val="none" w:sz="0" w:space="0" w:color="auto"/>
                <w:bottom w:val="none" w:sz="0" w:space="0" w:color="auto"/>
                <w:right w:val="none" w:sz="0" w:space="0" w:color="auto"/>
              </w:divBdr>
            </w:div>
          </w:divsChild>
        </w:div>
        <w:div w:id="1149710799">
          <w:marLeft w:val="0"/>
          <w:marRight w:val="0"/>
          <w:marTop w:val="0"/>
          <w:marBottom w:val="0"/>
          <w:divBdr>
            <w:top w:val="none" w:sz="0" w:space="0" w:color="auto"/>
            <w:left w:val="none" w:sz="0" w:space="0" w:color="auto"/>
            <w:bottom w:val="none" w:sz="0" w:space="0" w:color="auto"/>
            <w:right w:val="none" w:sz="0" w:space="0" w:color="auto"/>
          </w:divBdr>
          <w:divsChild>
            <w:div w:id="13684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lnictwo@ugbedlno.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ganclerz@ugbedlno.p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FA15E-B42A-4BCE-8CA8-0401C6BCE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32</Pages>
  <Words>12295</Words>
  <Characters>73770</Characters>
  <Application>Microsoft Office Word</Application>
  <DocSecurity>0</DocSecurity>
  <Lines>614</Lines>
  <Paragraphs>171</Paragraphs>
  <ScaleCrop>false</ScaleCrop>
  <HeadingPairs>
    <vt:vector size="2" baseType="variant">
      <vt:variant>
        <vt:lpstr>Tytuł</vt:lpstr>
      </vt:variant>
      <vt:variant>
        <vt:i4>1</vt:i4>
      </vt:variant>
    </vt:vector>
  </HeadingPairs>
  <TitlesOfParts>
    <vt:vector size="1" baseType="lpstr">
      <vt:lpstr>projekt umowy</vt:lpstr>
    </vt:vector>
  </TitlesOfParts>
  <Company>Powiatowy Zarząd Dróg</Company>
  <LinksUpToDate>false</LinksUpToDate>
  <CharactersWithSpaces>85894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dc:title>
  <dc:subject/>
  <dc:creator>Zamowienia publiczne</dc:creator>
  <cp:keywords/>
  <dc:description/>
  <cp:lastModifiedBy>Katarzyna Janiak-Grotkowska</cp:lastModifiedBy>
  <cp:revision>360</cp:revision>
  <cp:lastPrinted>2021-11-29T09:18:00Z</cp:lastPrinted>
  <dcterms:created xsi:type="dcterms:W3CDTF">2021-10-07T05:57:00Z</dcterms:created>
  <dcterms:modified xsi:type="dcterms:W3CDTF">2026-04-09T16:37:00Z</dcterms:modified>
</cp:coreProperties>
</file>